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4E7A" w:rsidRPr="00736211" w:rsidRDefault="00FE2B2A" w:rsidP="006F26B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u w:val="single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u w:val="single"/>
        </w:rPr>
        <w:t>Открытый урок на т</w:t>
      </w:r>
      <w:r w:rsidR="00C84E7A" w:rsidRPr="00736211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u w:val="single"/>
        </w:rPr>
        <w:t>ему:</w:t>
      </w:r>
      <w:r w:rsidR="006F26BF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u w:val="single"/>
        </w:rPr>
        <w:t xml:space="preserve"> </w:t>
      </w:r>
      <w:r w:rsidR="00C84E7A" w:rsidRPr="00736211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u w:val="single"/>
        </w:rPr>
        <w:t>«</w:t>
      </w:r>
      <w:r w:rsidR="00C84E7A" w:rsidRPr="00736211">
        <w:rPr>
          <w:rFonts w:ascii="Times New Roman" w:hAnsi="Times New Roman" w:cs="Times New Roman"/>
          <w:b/>
          <w:sz w:val="26"/>
          <w:szCs w:val="26"/>
          <w:u w:val="single"/>
        </w:rPr>
        <w:t xml:space="preserve">Путешествие в страну </w:t>
      </w:r>
      <w:proofErr w:type="spellStart"/>
      <w:r w:rsidR="00C84E7A" w:rsidRPr="00736211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u w:val="single"/>
        </w:rPr>
        <w:t>Scratch</w:t>
      </w:r>
      <w:proofErr w:type="spellEnd"/>
      <w:r w:rsidR="00C84E7A" w:rsidRPr="00736211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u w:val="single"/>
        </w:rPr>
        <w:t>»</w:t>
      </w:r>
    </w:p>
    <w:p w:rsidR="00C84E7A" w:rsidRDefault="00C84E7A" w:rsidP="006F26BF">
      <w:pPr>
        <w:pStyle w:val="a7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u w:val="single"/>
        </w:rPr>
      </w:pPr>
    </w:p>
    <w:p w:rsidR="00C84E7A" w:rsidRPr="00C04CF3" w:rsidRDefault="00C84E7A" w:rsidP="006F26BF">
      <w:pPr>
        <w:pStyle w:val="a7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</w:rPr>
      </w:pPr>
      <w:r w:rsidRPr="00C04CF3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u w:val="single"/>
        </w:rPr>
        <w:t xml:space="preserve">Цели урока: </w:t>
      </w: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Закрепить </w:t>
      </w:r>
      <w:r w:rsidRPr="00C04CF3">
        <w:rPr>
          <w:rFonts w:ascii="Times New Roman" w:eastAsia="Times New Roman" w:hAnsi="Times New Roman" w:cs="Times New Roman"/>
          <w:color w:val="000000"/>
          <w:sz w:val="26"/>
          <w:szCs w:val="26"/>
        </w:rPr>
        <w:t>поняти</w:t>
      </w: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я</w:t>
      </w:r>
      <w:r w:rsidRPr="00C04CF3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«Алгоритм, алгоритмические конструкции, исполнитель». Научиться создавать анимацию в среде </w:t>
      </w:r>
      <w:proofErr w:type="spellStart"/>
      <w:r w:rsidRPr="00C04CF3">
        <w:rPr>
          <w:rFonts w:ascii="Times New Roman" w:eastAsia="Times New Roman" w:hAnsi="Times New Roman" w:cs="Times New Roman"/>
          <w:color w:val="000000"/>
          <w:sz w:val="26"/>
          <w:szCs w:val="26"/>
        </w:rPr>
        <w:t>Scratch</w:t>
      </w:r>
      <w:proofErr w:type="spellEnd"/>
      <w:r w:rsidRPr="00C04CF3">
        <w:rPr>
          <w:rFonts w:ascii="Times New Roman" w:eastAsia="Times New Roman" w:hAnsi="Times New Roman" w:cs="Times New Roman"/>
          <w:color w:val="000000"/>
          <w:sz w:val="26"/>
          <w:szCs w:val="26"/>
        </w:rPr>
        <w:t>.</w:t>
      </w:r>
    </w:p>
    <w:p w:rsidR="00C84E7A" w:rsidRPr="00C04CF3" w:rsidRDefault="00C84E7A" w:rsidP="006F26BF">
      <w:pPr>
        <w:pStyle w:val="a7"/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  <w:r w:rsidRPr="00C04CF3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</w:rPr>
        <w:t>Задачи урока:</w:t>
      </w:r>
    </w:p>
    <w:p w:rsidR="00C84E7A" w:rsidRPr="00C04CF3" w:rsidRDefault="00C84E7A" w:rsidP="006F26BF">
      <w:pPr>
        <w:pStyle w:val="a7"/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  <w:r w:rsidRPr="00C04CF3">
        <w:rPr>
          <w:rFonts w:ascii="Times New Roman" w:hAnsi="Times New Roman"/>
          <w:color w:val="000000"/>
          <w:sz w:val="26"/>
          <w:szCs w:val="26"/>
        </w:rPr>
        <w:t>Образовательная:</w:t>
      </w:r>
    </w:p>
    <w:p w:rsidR="00C84E7A" w:rsidRPr="00C04CF3" w:rsidRDefault="00C84E7A" w:rsidP="006F26BF">
      <w:pPr>
        <w:pStyle w:val="a7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  <w:r w:rsidRPr="00C04CF3">
        <w:rPr>
          <w:rFonts w:ascii="Times New Roman" w:hAnsi="Times New Roman"/>
          <w:color w:val="000000"/>
          <w:sz w:val="26"/>
          <w:szCs w:val="26"/>
        </w:rPr>
        <w:t>Создать условия для систематизации и применения знаний и умений средствами компьютерных технологий по теме «Алгоритм и исполнители».</w:t>
      </w:r>
    </w:p>
    <w:p w:rsidR="00C84E7A" w:rsidRPr="00C04CF3" w:rsidRDefault="00C84E7A" w:rsidP="006F26BF">
      <w:pPr>
        <w:pStyle w:val="a7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  <w:r w:rsidRPr="00C04CF3">
        <w:rPr>
          <w:rFonts w:ascii="Times New Roman" w:hAnsi="Times New Roman"/>
          <w:color w:val="000000"/>
          <w:sz w:val="26"/>
          <w:szCs w:val="26"/>
        </w:rPr>
        <w:t>Ввести понятия «среда программирования».</w:t>
      </w:r>
    </w:p>
    <w:p w:rsidR="00C84E7A" w:rsidRPr="00C04CF3" w:rsidRDefault="00C84E7A" w:rsidP="006F26BF">
      <w:pPr>
        <w:pStyle w:val="a7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  <w:r w:rsidRPr="00C04CF3">
        <w:rPr>
          <w:rFonts w:ascii="Times New Roman" w:hAnsi="Times New Roman"/>
          <w:color w:val="000000"/>
          <w:sz w:val="26"/>
          <w:szCs w:val="26"/>
        </w:rPr>
        <w:t xml:space="preserve">Познакомить с объектами среды программирования </w:t>
      </w:r>
      <w:proofErr w:type="spellStart"/>
      <w:r w:rsidRPr="00C04CF3">
        <w:rPr>
          <w:rFonts w:ascii="Times New Roman" w:hAnsi="Times New Roman"/>
          <w:color w:val="000000"/>
          <w:sz w:val="26"/>
          <w:szCs w:val="26"/>
        </w:rPr>
        <w:t>Scratch</w:t>
      </w:r>
      <w:proofErr w:type="spellEnd"/>
      <w:r w:rsidRPr="00C04CF3">
        <w:rPr>
          <w:rFonts w:ascii="Times New Roman" w:hAnsi="Times New Roman"/>
          <w:color w:val="000000"/>
          <w:sz w:val="26"/>
          <w:szCs w:val="26"/>
        </w:rPr>
        <w:t>, а так же правилами записи команд.</w:t>
      </w:r>
    </w:p>
    <w:p w:rsidR="00C84E7A" w:rsidRPr="00C04CF3" w:rsidRDefault="00C84E7A" w:rsidP="006F26BF">
      <w:pPr>
        <w:pStyle w:val="a7"/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  <w:r w:rsidRPr="00C04CF3">
        <w:rPr>
          <w:rFonts w:ascii="Times New Roman" w:hAnsi="Times New Roman"/>
          <w:color w:val="000000"/>
          <w:sz w:val="26"/>
          <w:szCs w:val="26"/>
        </w:rPr>
        <w:t>Развивающая:</w:t>
      </w:r>
    </w:p>
    <w:p w:rsidR="00C84E7A" w:rsidRPr="00C04CF3" w:rsidRDefault="00C84E7A" w:rsidP="006F26BF">
      <w:pPr>
        <w:pStyle w:val="a7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  <w:proofErr w:type="gramStart"/>
      <w:r w:rsidRPr="00C04CF3">
        <w:rPr>
          <w:rFonts w:ascii="Times New Roman" w:hAnsi="Times New Roman"/>
          <w:color w:val="000000"/>
          <w:sz w:val="26"/>
          <w:szCs w:val="26"/>
        </w:rPr>
        <w:t xml:space="preserve">Развитие приемов умственной деятельности (обобщение, анализ, синтез), внимание, памяти, творческой активности, </w:t>
      </w:r>
      <w:proofErr w:type="spellStart"/>
      <w:r w:rsidRPr="00C04CF3">
        <w:rPr>
          <w:rFonts w:ascii="Times New Roman" w:hAnsi="Times New Roman"/>
          <w:color w:val="000000"/>
          <w:sz w:val="26"/>
          <w:szCs w:val="26"/>
        </w:rPr>
        <w:t>креативного</w:t>
      </w:r>
      <w:proofErr w:type="spellEnd"/>
      <w:r w:rsidRPr="00C04CF3">
        <w:rPr>
          <w:rFonts w:ascii="Times New Roman" w:hAnsi="Times New Roman"/>
          <w:color w:val="000000"/>
          <w:sz w:val="26"/>
          <w:szCs w:val="26"/>
        </w:rPr>
        <w:t xml:space="preserve"> мышления.</w:t>
      </w:r>
      <w:proofErr w:type="gramEnd"/>
    </w:p>
    <w:p w:rsidR="00C84E7A" w:rsidRPr="00C04CF3" w:rsidRDefault="00C84E7A" w:rsidP="006F26BF">
      <w:pPr>
        <w:pStyle w:val="a7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  <w:r w:rsidRPr="00C04CF3">
        <w:rPr>
          <w:rFonts w:ascii="Times New Roman" w:hAnsi="Times New Roman"/>
          <w:color w:val="000000"/>
          <w:sz w:val="26"/>
          <w:szCs w:val="26"/>
        </w:rPr>
        <w:t>Способствовать развитию умения сравнивать, анализировать информацию, применять знания на практике.</w:t>
      </w:r>
    </w:p>
    <w:p w:rsidR="00C84E7A" w:rsidRPr="00C04CF3" w:rsidRDefault="00C84E7A" w:rsidP="006F26BF">
      <w:pPr>
        <w:pStyle w:val="a7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  <w:r w:rsidRPr="00C04CF3">
        <w:rPr>
          <w:rFonts w:ascii="Times New Roman" w:hAnsi="Times New Roman"/>
          <w:color w:val="000000"/>
          <w:sz w:val="26"/>
          <w:szCs w:val="26"/>
        </w:rPr>
        <w:t>Пробудить у детей желание экспериментировать.</w:t>
      </w:r>
    </w:p>
    <w:p w:rsidR="00C84E7A" w:rsidRPr="00C04CF3" w:rsidRDefault="00C84E7A" w:rsidP="006F26BF">
      <w:pPr>
        <w:pStyle w:val="a7"/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  <w:r w:rsidRPr="00C04CF3">
        <w:rPr>
          <w:rFonts w:ascii="Times New Roman" w:hAnsi="Times New Roman"/>
          <w:color w:val="000000"/>
          <w:sz w:val="26"/>
          <w:szCs w:val="26"/>
        </w:rPr>
        <w:t>Воспитательная:</w:t>
      </w:r>
    </w:p>
    <w:p w:rsidR="00C84E7A" w:rsidRPr="00C04CF3" w:rsidRDefault="00C84E7A" w:rsidP="006F26BF">
      <w:pPr>
        <w:pStyle w:val="a7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  <w:r w:rsidRPr="00C04CF3">
        <w:rPr>
          <w:rFonts w:ascii="Times New Roman" w:hAnsi="Times New Roman"/>
          <w:color w:val="000000"/>
          <w:sz w:val="26"/>
          <w:szCs w:val="26"/>
        </w:rPr>
        <w:t>Способствовать развитию умения аргументировать свою точку зрения.</w:t>
      </w:r>
    </w:p>
    <w:p w:rsidR="00C84E7A" w:rsidRPr="00C04CF3" w:rsidRDefault="00C84E7A" w:rsidP="006F26BF">
      <w:pPr>
        <w:pStyle w:val="a7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111115"/>
          <w:sz w:val="26"/>
          <w:szCs w:val="26"/>
        </w:rPr>
      </w:pPr>
      <w:r w:rsidRPr="00C04CF3">
        <w:rPr>
          <w:rFonts w:ascii="Times New Roman" w:hAnsi="Times New Roman"/>
          <w:color w:val="000000"/>
          <w:sz w:val="26"/>
          <w:szCs w:val="26"/>
        </w:rPr>
        <w:t xml:space="preserve">Развитие познавательного интереса у учащихся, основ коммуникативного общения, уверенности в собственных силах, аккуратность, </w:t>
      </w:r>
      <w:r w:rsidRPr="00C04CF3">
        <w:rPr>
          <w:rFonts w:ascii="Times New Roman" w:eastAsia="Times New Roman" w:hAnsi="Times New Roman" w:cs="Times New Roman"/>
          <w:color w:val="000000"/>
          <w:sz w:val="26"/>
          <w:szCs w:val="26"/>
        </w:rPr>
        <w:t>работа в группах.</w:t>
      </w:r>
    </w:p>
    <w:p w:rsidR="00C84E7A" w:rsidRPr="00634E95" w:rsidRDefault="00C84E7A" w:rsidP="006F26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C04CF3">
        <w:rPr>
          <w:rFonts w:ascii="Times New Roman" w:eastAsia="Times New Roman" w:hAnsi="Times New Roman" w:cs="Times New Roman"/>
          <w:color w:val="111115"/>
          <w:sz w:val="26"/>
          <w:szCs w:val="26"/>
        </w:rPr>
        <w:t>Планируемые результаты:</w:t>
      </w:r>
      <w:r w:rsidRPr="00C04CF3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Для достижения поставленных целей выбрана </w:t>
      </w:r>
      <w:r w:rsidRPr="00634E95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традиционная форма урока, с включением элементов интерактивных технологий и отработкой практических навыков. </w:t>
      </w:r>
    </w:p>
    <w:p w:rsidR="006F26BF" w:rsidRPr="00634E95" w:rsidRDefault="00C84E7A" w:rsidP="006F26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</w:rPr>
      </w:pPr>
      <w:r w:rsidRPr="00634E95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</w:rPr>
        <w:t>Необходимые средства ИКТ:</w:t>
      </w:r>
    </w:p>
    <w:p w:rsidR="006F26BF" w:rsidRPr="00634E95" w:rsidRDefault="00C84E7A" w:rsidP="006F26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634E95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• ПК учителя с установленной программной средой </w:t>
      </w:r>
      <w:proofErr w:type="spellStart"/>
      <w:r w:rsidRPr="00634E95">
        <w:rPr>
          <w:rFonts w:ascii="Times New Roman" w:eastAsia="Times New Roman" w:hAnsi="Times New Roman" w:cs="Times New Roman"/>
          <w:color w:val="000000"/>
          <w:sz w:val="26"/>
          <w:szCs w:val="26"/>
        </w:rPr>
        <w:t>Scratch</w:t>
      </w:r>
      <w:proofErr w:type="spellEnd"/>
      <w:r w:rsidRPr="00634E95">
        <w:rPr>
          <w:rFonts w:ascii="Times New Roman" w:eastAsia="Times New Roman" w:hAnsi="Times New Roman" w:cs="Times New Roman"/>
          <w:color w:val="000000"/>
          <w:sz w:val="26"/>
          <w:szCs w:val="26"/>
        </w:rPr>
        <w:t>, экран;</w:t>
      </w:r>
    </w:p>
    <w:p w:rsidR="00C84E7A" w:rsidRPr="00634E95" w:rsidRDefault="00C84E7A" w:rsidP="006F26BF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634E95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• ПК учащихся с установленной программной средой </w:t>
      </w:r>
      <w:proofErr w:type="spellStart"/>
      <w:r w:rsidRPr="00634E95">
        <w:rPr>
          <w:rFonts w:ascii="Times New Roman" w:eastAsia="Times New Roman" w:hAnsi="Times New Roman" w:cs="Times New Roman"/>
          <w:color w:val="000000"/>
          <w:sz w:val="26"/>
          <w:szCs w:val="26"/>
        </w:rPr>
        <w:t>Scratch</w:t>
      </w:r>
      <w:proofErr w:type="spellEnd"/>
      <w:r w:rsidRPr="00634E95">
        <w:rPr>
          <w:rFonts w:ascii="Times New Roman" w:eastAsia="Times New Roman" w:hAnsi="Times New Roman" w:cs="Times New Roman"/>
          <w:color w:val="000000"/>
          <w:sz w:val="26"/>
          <w:szCs w:val="26"/>
        </w:rPr>
        <w:t>.</w:t>
      </w:r>
    </w:p>
    <w:p w:rsidR="00C84E7A" w:rsidRPr="00634E95" w:rsidRDefault="00C84E7A" w:rsidP="006F26BF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634E95">
        <w:rPr>
          <w:rFonts w:ascii="Times New Roman" w:hAnsi="Times New Roman" w:cs="Times New Roman"/>
          <w:b/>
          <w:sz w:val="26"/>
          <w:szCs w:val="26"/>
        </w:rPr>
        <w:t>План урока:</w:t>
      </w:r>
    </w:p>
    <w:p w:rsidR="00C84E7A" w:rsidRPr="00634E95" w:rsidRDefault="00C84E7A" w:rsidP="006F26BF">
      <w:pPr>
        <w:pStyle w:val="1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634E95">
        <w:rPr>
          <w:rFonts w:ascii="Times New Roman" w:hAnsi="Times New Roman" w:cs="Times New Roman"/>
          <w:sz w:val="26"/>
          <w:szCs w:val="26"/>
        </w:rPr>
        <w:t>Организационный момент.</w:t>
      </w:r>
    </w:p>
    <w:p w:rsidR="00C84E7A" w:rsidRPr="00634E95" w:rsidRDefault="00C84E7A" w:rsidP="006F26BF">
      <w:pPr>
        <w:pStyle w:val="1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634E95">
        <w:rPr>
          <w:rFonts w:ascii="Times New Roman" w:hAnsi="Times New Roman" w:cs="Times New Roman"/>
          <w:sz w:val="26"/>
          <w:szCs w:val="26"/>
        </w:rPr>
        <w:t>Изучение нового материала.</w:t>
      </w:r>
    </w:p>
    <w:p w:rsidR="00C84E7A" w:rsidRPr="00634E95" w:rsidRDefault="00C84E7A" w:rsidP="006F26BF">
      <w:pPr>
        <w:pStyle w:val="1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634E95">
        <w:rPr>
          <w:rFonts w:ascii="Times New Roman" w:hAnsi="Times New Roman" w:cs="Times New Roman"/>
          <w:sz w:val="26"/>
          <w:szCs w:val="26"/>
        </w:rPr>
        <w:t>Работа за ПК. Закрепление пройденного материала.</w:t>
      </w:r>
      <w:r w:rsidR="00663B52" w:rsidRPr="00634E95">
        <w:rPr>
          <w:rFonts w:ascii="Times New Roman" w:hAnsi="Times New Roman" w:cs="Times New Roman"/>
          <w:sz w:val="26"/>
          <w:szCs w:val="26"/>
        </w:rPr>
        <w:t xml:space="preserve"> </w:t>
      </w:r>
    </w:p>
    <w:p w:rsidR="00C84E7A" w:rsidRPr="00634E95" w:rsidRDefault="00C84E7A" w:rsidP="006F26BF">
      <w:pPr>
        <w:pStyle w:val="1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181818"/>
          <w:sz w:val="26"/>
          <w:szCs w:val="26"/>
          <w:u w:val="single"/>
        </w:rPr>
      </w:pPr>
      <w:r w:rsidRPr="00634E95">
        <w:rPr>
          <w:rFonts w:ascii="Times New Roman" w:hAnsi="Times New Roman" w:cs="Times New Roman"/>
          <w:sz w:val="26"/>
          <w:szCs w:val="26"/>
        </w:rPr>
        <w:t>Подведение итогов. Выставление оценок.</w:t>
      </w:r>
    </w:p>
    <w:p w:rsidR="00C84E7A" w:rsidRPr="00C04CF3" w:rsidRDefault="00C84E7A" w:rsidP="006F26BF">
      <w:p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b/>
          <w:bCs/>
          <w:color w:val="181818"/>
          <w:sz w:val="26"/>
          <w:szCs w:val="26"/>
        </w:rPr>
      </w:pPr>
      <w:r w:rsidRPr="00634E95">
        <w:rPr>
          <w:rFonts w:ascii="Times New Roman" w:eastAsia="Times New Roman" w:hAnsi="Times New Roman" w:cs="Times New Roman"/>
          <w:b/>
          <w:bCs/>
          <w:color w:val="181818"/>
          <w:sz w:val="26"/>
          <w:szCs w:val="26"/>
          <w:u w:val="single"/>
        </w:rPr>
        <w:t>Ход урока</w:t>
      </w:r>
    </w:p>
    <w:p w:rsidR="00C84E7A" w:rsidRPr="00C04CF3" w:rsidRDefault="00C84E7A" w:rsidP="006F26BF">
      <w:pPr>
        <w:pStyle w:val="a9"/>
        <w:numPr>
          <w:ilvl w:val="0"/>
          <w:numId w:val="5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C04CF3">
        <w:rPr>
          <w:rFonts w:ascii="Times New Roman" w:eastAsia="Times New Roman" w:hAnsi="Times New Roman" w:cs="Times New Roman"/>
          <w:b/>
          <w:bCs/>
          <w:color w:val="181818"/>
          <w:sz w:val="26"/>
          <w:szCs w:val="26"/>
        </w:rPr>
        <w:t>Организационный момент.</w:t>
      </w:r>
    </w:p>
    <w:p w:rsidR="008163FE" w:rsidRDefault="00671507" w:rsidP="006F26B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Здравствуйте ребята! Сегодня наш урок пройдет не совсем обычно. Я</w:t>
      </w:r>
      <w:r w:rsidRPr="007D3F0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предлагаю попутешествовать в загадочную страну </w:t>
      </w:r>
      <w:proofErr w:type="spellStart"/>
      <w:r w:rsidRPr="007D3F0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Скретч</w:t>
      </w:r>
      <w:proofErr w:type="spellEnd"/>
      <w:r w:rsidRPr="007D3F0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!</w:t>
      </w:r>
      <w:r w:rsidRPr="00C04CF3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Pr="00C04CF3">
        <w:rPr>
          <w:rFonts w:ascii="Times New Roman" w:hAnsi="Times New Roman" w:cs="Times New Roman"/>
          <w:i/>
          <w:sz w:val="26"/>
          <w:szCs w:val="26"/>
        </w:rPr>
        <w:t>(на экран с компьютера учителя выводится окно программы)</w:t>
      </w:r>
      <w:r>
        <w:rPr>
          <w:rFonts w:ascii="Times New Roman" w:hAnsi="Times New Roman" w:cs="Times New Roman"/>
          <w:i/>
          <w:sz w:val="26"/>
          <w:szCs w:val="26"/>
        </w:rPr>
        <w:t xml:space="preserve">. </w:t>
      </w:r>
    </w:p>
    <w:p w:rsidR="00671507" w:rsidRPr="00E1116C" w:rsidRDefault="00671507" w:rsidP="006F26BF">
      <w:pPr>
        <w:pStyle w:val="a3"/>
        <w:spacing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E1116C">
        <w:rPr>
          <w:rFonts w:ascii="Times New Roman" w:eastAsia="Calibri" w:hAnsi="Times New Roman" w:cs="Times New Roman"/>
          <w:color w:val="000000"/>
          <w:sz w:val="26"/>
          <w:szCs w:val="26"/>
        </w:rPr>
        <w:t>С</w:t>
      </w:r>
      <w:r>
        <w:rPr>
          <w:rFonts w:ascii="Times New Roman" w:eastAsia="Calibri" w:hAnsi="Times New Roman" w:cs="Calibri"/>
          <w:color w:val="000000"/>
          <w:sz w:val="26"/>
          <w:szCs w:val="26"/>
        </w:rPr>
        <w:t>кретч</w:t>
      </w:r>
      <w:proofErr w:type="spellEnd"/>
      <w:r>
        <w:rPr>
          <w:rFonts w:ascii="Times New Roman" w:eastAsia="Calibri" w:hAnsi="Times New Roman" w:cs="Calibri"/>
          <w:color w:val="000000"/>
          <w:sz w:val="26"/>
          <w:szCs w:val="26"/>
        </w:rPr>
        <w:t xml:space="preserve"> (англ. </w:t>
      </w:r>
      <w:proofErr w:type="spellStart"/>
      <w:r>
        <w:rPr>
          <w:rFonts w:ascii="Times New Roman" w:eastAsia="Calibri" w:hAnsi="Times New Roman" w:cs="Calibri"/>
          <w:color w:val="000000"/>
          <w:sz w:val="26"/>
          <w:szCs w:val="26"/>
        </w:rPr>
        <w:t>Scratch</w:t>
      </w:r>
      <w:proofErr w:type="spellEnd"/>
      <w:r w:rsidRPr="00E1116C">
        <w:rPr>
          <w:rFonts w:ascii="Times New Roman" w:eastAsia="Calibri" w:hAnsi="Times New Roman" w:cs="Calibri"/>
          <w:color w:val="000000"/>
          <w:sz w:val="26"/>
          <w:szCs w:val="26"/>
        </w:rPr>
        <w:t xml:space="preserve">) — визуальная событийно-ориентированная среда программирования, созданная для детей и подростков. Название произошло от слова </w:t>
      </w:r>
      <w:proofErr w:type="spellStart"/>
      <w:r w:rsidRPr="00E1116C">
        <w:rPr>
          <w:rFonts w:ascii="Times New Roman" w:eastAsia="Calibri" w:hAnsi="Times New Roman" w:cs="Calibri"/>
          <w:color w:val="000000"/>
          <w:sz w:val="26"/>
          <w:szCs w:val="26"/>
        </w:rPr>
        <w:t>scratching</w:t>
      </w:r>
      <w:proofErr w:type="spellEnd"/>
      <w:r w:rsidRPr="00E1116C">
        <w:rPr>
          <w:rFonts w:ascii="Times New Roman" w:eastAsia="Calibri" w:hAnsi="Times New Roman" w:cs="Calibri"/>
          <w:color w:val="000000"/>
          <w:sz w:val="26"/>
          <w:szCs w:val="26"/>
        </w:rPr>
        <w:t xml:space="preserve"> — техники, используемой </w:t>
      </w:r>
      <w:proofErr w:type="spellStart"/>
      <w:r w:rsidRPr="00E1116C">
        <w:rPr>
          <w:rFonts w:ascii="Times New Roman" w:eastAsia="Calibri" w:hAnsi="Times New Roman" w:cs="Calibri"/>
          <w:color w:val="000000"/>
          <w:sz w:val="26"/>
          <w:szCs w:val="26"/>
        </w:rPr>
        <w:t>хип-хоп-диджеями</w:t>
      </w:r>
      <w:proofErr w:type="spellEnd"/>
      <w:r w:rsidRPr="00E1116C">
        <w:rPr>
          <w:rFonts w:ascii="Times New Roman" w:eastAsia="Calibri" w:hAnsi="Times New Roman" w:cs="Calibri"/>
          <w:color w:val="000000"/>
          <w:sz w:val="26"/>
          <w:szCs w:val="26"/>
        </w:rPr>
        <w:t>, которые крутят виниловые пластинки вперед-назад руками для того, чтобы смешивать музыкальные темы.</w:t>
      </w:r>
    </w:p>
    <w:p w:rsidR="00671507" w:rsidRDefault="00671507" w:rsidP="006F26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E1116C">
        <w:rPr>
          <w:rFonts w:ascii="Times New Roman" w:hAnsi="Times New Roman" w:cs="Times New Roman"/>
          <w:sz w:val="26"/>
          <w:szCs w:val="26"/>
        </w:rPr>
        <w:t xml:space="preserve">Язык программирования </w:t>
      </w:r>
      <w:r w:rsidRPr="00E1116C">
        <w:rPr>
          <w:rFonts w:ascii="Times New Roman" w:hAnsi="Times New Roman" w:cs="Times New Roman"/>
          <w:sz w:val="26"/>
          <w:szCs w:val="26"/>
          <w:lang w:val="en-US"/>
        </w:rPr>
        <w:t>Scratch</w:t>
      </w:r>
      <w:r w:rsidRPr="00E1116C">
        <w:rPr>
          <w:rFonts w:ascii="Times New Roman" w:hAnsi="Times New Roman" w:cs="Times New Roman"/>
          <w:sz w:val="26"/>
          <w:szCs w:val="26"/>
        </w:rPr>
        <w:t xml:space="preserve"> прост и понятен. Программа разработана профессорами Массачусетского университета </w:t>
      </w:r>
      <w:proofErr w:type="spellStart"/>
      <w:r w:rsidRPr="00E1116C">
        <w:rPr>
          <w:rFonts w:ascii="Times New Roman" w:hAnsi="Times New Roman" w:cs="Times New Roman"/>
          <w:sz w:val="26"/>
          <w:szCs w:val="26"/>
        </w:rPr>
        <w:t>Митчелом</w:t>
      </w:r>
      <w:proofErr w:type="spellEnd"/>
      <w:r w:rsidRPr="00E1116C">
        <w:rPr>
          <w:rFonts w:ascii="Times New Roman" w:hAnsi="Times New Roman" w:cs="Times New Roman"/>
          <w:sz w:val="26"/>
          <w:szCs w:val="26"/>
        </w:rPr>
        <w:t xml:space="preserve"> Резником и Аланом Ки.</w:t>
      </w:r>
      <w:r>
        <w:rPr>
          <w:rFonts w:ascii="Times New Roman" w:hAnsi="Times New Roman" w:cs="Times New Roman"/>
          <w:sz w:val="26"/>
          <w:szCs w:val="26"/>
        </w:rPr>
        <w:t xml:space="preserve"> Программа полностью бесплатная, за что профессорам большое спасибо.</w:t>
      </w:r>
    </w:p>
    <w:p w:rsidR="00671507" w:rsidRDefault="00671507" w:rsidP="006F26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С помощью этой программы я хочу вам показать, что предмет информатика – не такой уж скучный предмет. </w:t>
      </w:r>
    </w:p>
    <w:p w:rsidR="00671507" w:rsidRDefault="00671507" w:rsidP="006F26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Итак, начнем.</w:t>
      </w:r>
    </w:p>
    <w:p w:rsidR="00C84E7A" w:rsidRPr="00C84E7A" w:rsidRDefault="00C84E7A" w:rsidP="006F26B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6"/>
          <w:szCs w:val="26"/>
        </w:rPr>
      </w:pPr>
      <w:r w:rsidRPr="00C84E7A">
        <w:rPr>
          <w:rFonts w:ascii="Times New Roman" w:hAnsi="Times New Roman" w:cs="Times New Roman"/>
          <w:b/>
          <w:sz w:val="26"/>
          <w:szCs w:val="26"/>
        </w:rPr>
        <w:t>2. Изучение нового материала</w:t>
      </w:r>
    </w:p>
    <w:p w:rsidR="00671507" w:rsidRDefault="00671507" w:rsidP="006F26B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333333"/>
          <w:sz w:val="26"/>
          <w:szCs w:val="26"/>
          <w:shd w:val="clear" w:color="auto" w:fill="FFFFFF"/>
        </w:rPr>
      </w:pPr>
      <w:proofErr w:type="gramStart"/>
      <w:r>
        <w:rPr>
          <w:rFonts w:ascii="Times New Roman" w:hAnsi="Times New Roman" w:cs="Times New Roman"/>
          <w:sz w:val="26"/>
          <w:szCs w:val="26"/>
        </w:rPr>
        <w:t xml:space="preserve">Кто скажет, как называется </w:t>
      </w:r>
      <w:r w:rsidRPr="00403EA8">
        <w:rPr>
          <w:rFonts w:ascii="Times New Roman" w:hAnsi="Times New Roman" w:cs="Times New Roman"/>
          <w:i/>
          <w:color w:val="333333"/>
          <w:sz w:val="26"/>
          <w:szCs w:val="26"/>
          <w:shd w:val="clear" w:color="auto" w:fill="FFFFFF"/>
        </w:rPr>
        <w:t xml:space="preserve"> объект (человек, техническое устройство), способный выполнить определенное набор команд</w:t>
      </w:r>
      <w:r>
        <w:rPr>
          <w:rFonts w:ascii="Times New Roman" w:hAnsi="Times New Roman" w:cs="Times New Roman"/>
          <w:i/>
          <w:color w:val="333333"/>
          <w:sz w:val="26"/>
          <w:szCs w:val="26"/>
          <w:shd w:val="clear" w:color="auto" w:fill="FFFFFF"/>
        </w:rPr>
        <w:t>?</w:t>
      </w:r>
      <w:proofErr w:type="gramEnd"/>
      <w:r>
        <w:rPr>
          <w:rFonts w:ascii="Times New Roman" w:hAnsi="Times New Roman" w:cs="Times New Roman"/>
          <w:i/>
          <w:color w:val="333333"/>
          <w:sz w:val="26"/>
          <w:szCs w:val="26"/>
          <w:shd w:val="clear" w:color="auto" w:fill="FFFFFF"/>
        </w:rPr>
        <w:t xml:space="preserve"> Он создается для выполнения определенного спектра задач, у него есть своя среда действия. </w:t>
      </w:r>
      <w:r w:rsidRPr="00671507">
        <w:rPr>
          <w:rFonts w:ascii="Times New Roman" w:hAnsi="Times New Roman" w:cs="Times New Roman"/>
          <w:b/>
          <w:i/>
          <w:color w:val="333333"/>
          <w:sz w:val="26"/>
          <w:szCs w:val="26"/>
          <w:shd w:val="clear" w:color="auto" w:fill="FFFFFF"/>
        </w:rPr>
        <w:t>Правильно, исполнитель</w:t>
      </w:r>
      <w:r>
        <w:rPr>
          <w:rFonts w:ascii="Times New Roman" w:hAnsi="Times New Roman" w:cs="Times New Roman"/>
          <w:i/>
          <w:color w:val="333333"/>
          <w:sz w:val="26"/>
          <w:szCs w:val="26"/>
          <w:shd w:val="clear" w:color="auto" w:fill="FFFFFF"/>
        </w:rPr>
        <w:t>.</w:t>
      </w:r>
    </w:p>
    <w:p w:rsidR="00671507" w:rsidRDefault="00671507" w:rsidP="006F26BF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На предыдущих уроках мы с вами работали в системе программирования КУМИР, познакомились с исполнителем «Робот», «Чертежник», «Черепаха».</w:t>
      </w:r>
    </w:p>
    <w:p w:rsidR="00671507" w:rsidRDefault="00671507" w:rsidP="006F26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А сегодня я хочу вас познакомить еще с одним </w:t>
      </w:r>
      <w:r w:rsidRPr="00E1116C">
        <w:rPr>
          <w:rFonts w:ascii="Times New Roman" w:hAnsi="Times New Roman" w:cs="Times New Roman"/>
          <w:sz w:val="26"/>
          <w:szCs w:val="26"/>
        </w:rPr>
        <w:t xml:space="preserve">исполнителем </w:t>
      </w:r>
      <w:r w:rsidRPr="00E1116C">
        <w:rPr>
          <w:rFonts w:ascii="Times New Roman" w:hAnsi="Times New Roman" w:cs="Times New Roman"/>
          <w:i/>
          <w:sz w:val="26"/>
          <w:szCs w:val="26"/>
        </w:rPr>
        <w:t xml:space="preserve">(на экране запущена программа </w:t>
      </w:r>
      <w:proofErr w:type="spellStart"/>
      <w:r w:rsidRPr="00E1116C">
        <w:rPr>
          <w:rFonts w:ascii="Times New Roman" w:eastAsia="Times New Roman" w:hAnsi="Times New Roman" w:cs="Times New Roman"/>
          <w:bCs/>
          <w:i/>
          <w:color w:val="000000"/>
          <w:sz w:val="26"/>
          <w:szCs w:val="26"/>
          <w:u w:val="single"/>
        </w:rPr>
        <w:t>Scratch</w:t>
      </w:r>
      <w:proofErr w:type="spellEnd"/>
      <w:r>
        <w:rPr>
          <w:rFonts w:ascii="Times New Roman" w:hAnsi="Times New Roman" w:cs="Times New Roman"/>
          <w:i/>
          <w:sz w:val="26"/>
          <w:szCs w:val="26"/>
        </w:rPr>
        <w:t>)</w:t>
      </w:r>
      <w:r>
        <w:rPr>
          <w:rFonts w:ascii="Times New Roman" w:hAnsi="Times New Roman" w:cs="Times New Roman"/>
          <w:sz w:val="26"/>
          <w:szCs w:val="26"/>
        </w:rPr>
        <w:t xml:space="preserve"> котом Феликсом. </w:t>
      </w:r>
    </w:p>
    <w:p w:rsidR="00671507" w:rsidRDefault="00671507" w:rsidP="006F26BF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Сегодня мы заставим нашего кота Феликса двигаться, издавать звуки и принимать решения в зависимости от сложившейся ситуации.</w:t>
      </w:r>
      <w:r w:rsidR="00DD1BB5">
        <w:rPr>
          <w:rFonts w:ascii="Times New Roman" w:hAnsi="Times New Roman" w:cs="Times New Roman"/>
          <w:sz w:val="26"/>
          <w:szCs w:val="26"/>
        </w:rPr>
        <w:t xml:space="preserve"> </w:t>
      </w:r>
    </w:p>
    <w:p w:rsidR="00E64BDC" w:rsidRPr="00403EA8" w:rsidRDefault="00E64BDC" w:rsidP="006F26BF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1.</w:t>
      </w:r>
      <w:r w:rsidRPr="00E64BDC"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>Давайте со</w:t>
      </w:r>
      <w:r w:rsidRPr="00403EA8"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 xml:space="preserve">ставим первый </w:t>
      </w:r>
      <w:r w:rsidRPr="00403EA8"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  <w:lang w:val="en-US"/>
        </w:rPr>
        <w:t>Script</w:t>
      </w:r>
      <w:r w:rsidRPr="00403EA8"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 xml:space="preserve">. </w:t>
      </w:r>
      <w:proofErr w:type="gramStart"/>
      <w:r w:rsidRPr="00403EA8">
        <w:rPr>
          <w:rFonts w:ascii="Times New Roman" w:hAnsi="Times New Roman" w:cs="Times New Roman"/>
          <w:sz w:val="26"/>
          <w:szCs w:val="26"/>
          <w:lang w:val="en-US"/>
        </w:rPr>
        <w:t>Script</w:t>
      </w:r>
      <w:r w:rsidRPr="00403EA8">
        <w:rPr>
          <w:rFonts w:ascii="Times New Roman" w:hAnsi="Times New Roman" w:cs="Times New Roman"/>
          <w:sz w:val="26"/>
          <w:szCs w:val="26"/>
        </w:rPr>
        <w:t>-серия цветных блоков, расположенных в определенной последовательности на основе алгоритма.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 Заставим нашего Феликса двигаться по сцене. Заблаговременно выберем фон для сцены, пускай это будет пляж.</w:t>
      </w:r>
      <w:r w:rsidR="00327C0E">
        <w:rPr>
          <w:rFonts w:ascii="Times New Roman" w:hAnsi="Times New Roman" w:cs="Times New Roman"/>
          <w:sz w:val="26"/>
          <w:szCs w:val="26"/>
        </w:rPr>
        <w:t xml:space="preserve"> </w:t>
      </w:r>
      <w:r w:rsidRPr="00403EA8">
        <w:rPr>
          <w:rFonts w:ascii="Times New Roman" w:hAnsi="Times New Roman" w:cs="Times New Roman"/>
          <w:sz w:val="26"/>
          <w:szCs w:val="26"/>
        </w:rPr>
        <w:t xml:space="preserve"> </w:t>
      </w:r>
      <w:proofErr w:type="gramStart"/>
      <w:r w:rsidRPr="00403EA8">
        <w:rPr>
          <w:rFonts w:ascii="Times New Roman" w:hAnsi="Times New Roman" w:cs="Times New Roman"/>
          <w:sz w:val="26"/>
          <w:szCs w:val="26"/>
        </w:rPr>
        <w:t>Команды очень простые, понятные, так как любой исполнитель передвигается шагами, поворачивается по часовой и против часовой стрелки.</w:t>
      </w:r>
      <w:proofErr w:type="gramEnd"/>
    </w:p>
    <w:p w:rsidR="00E64BDC" w:rsidRDefault="00327C0E" w:rsidP="006F26BF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327C0E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4591050" cy="2879133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3831" cy="28808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7C0E" w:rsidRDefault="00327C0E" w:rsidP="006F26BF">
      <w:pPr>
        <w:spacing w:after="0" w:line="240" w:lineRule="auto"/>
        <w:ind w:firstLine="993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Теперь добавим блоки в окно программирования</w:t>
      </w:r>
    </w:p>
    <w:p w:rsidR="00E64BDC" w:rsidRDefault="00327C0E" w:rsidP="006F26BF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327C0E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4570292" cy="2838450"/>
            <wp:effectExtent l="19050" t="0" r="1708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1214" cy="2839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7C0E" w:rsidRPr="00403EA8" w:rsidRDefault="00327C0E" w:rsidP="006F26BF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Нажимая многократно на зеленый флажок, увидим, как кот перемещается по экрану, а громкость звука уменьшается каждый раз на 10%. </w:t>
      </w:r>
    </w:p>
    <w:p w:rsidR="00327C0E" w:rsidRDefault="00327C0E" w:rsidP="006F26BF">
      <w:pPr>
        <w:spacing w:after="0" w:line="240" w:lineRule="auto"/>
        <w:ind w:firstLine="851"/>
        <w:jc w:val="both"/>
        <w:rPr>
          <w:rFonts w:ascii="Times New Roman" w:hAnsi="Times New Roman" w:cs="Times New Roman"/>
          <w:i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Итак, что же мы с вами составили: </w:t>
      </w:r>
      <w:r w:rsidR="00CA26EF">
        <w:rPr>
          <w:rFonts w:ascii="Times New Roman" w:hAnsi="Times New Roman" w:cs="Times New Roman"/>
          <w:sz w:val="26"/>
          <w:szCs w:val="26"/>
        </w:rPr>
        <w:t>команды для исполнителя</w:t>
      </w:r>
      <w:r>
        <w:rPr>
          <w:rFonts w:ascii="Times New Roman" w:hAnsi="Times New Roman" w:cs="Times New Roman"/>
          <w:sz w:val="26"/>
          <w:szCs w:val="26"/>
        </w:rPr>
        <w:t xml:space="preserve"> или иначе? </w:t>
      </w:r>
      <w:r w:rsidRPr="00327C0E">
        <w:rPr>
          <w:rFonts w:ascii="Times New Roman" w:hAnsi="Times New Roman" w:cs="Times New Roman"/>
          <w:i/>
          <w:sz w:val="26"/>
          <w:szCs w:val="26"/>
        </w:rPr>
        <w:t>Алгоритм.</w:t>
      </w:r>
    </w:p>
    <w:p w:rsidR="00327C0E" w:rsidRDefault="00327C0E" w:rsidP="006F26BF">
      <w:pPr>
        <w:spacing w:after="0" w:line="240" w:lineRule="auto"/>
        <w:ind w:firstLine="851"/>
        <w:jc w:val="both"/>
        <w:rPr>
          <w:rFonts w:ascii="Times New Roman" w:hAnsi="Times New Roman" w:cs="Times New Roman"/>
          <w:i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Давайте вспомним оп</w:t>
      </w:r>
      <w:r w:rsidRPr="00327C0E">
        <w:rPr>
          <w:rFonts w:ascii="Times New Roman" w:hAnsi="Times New Roman" w:cs="Times New Roman"/>
          <w:sz w:val="26"/>
          <w:szCs w:val="26"/>
        </w:rPr>
        <w:t>ределение</w:t>
      </w:r>
      <w:r>
        <w:rPr>
          <w:rFonts w:ascii="Times New Roman" w:hAnsi="Times New Roman" w:cs="Times New Roman"/>
          <w:sz w:val="26"/>
          <w:szCs w:val="26"/>
        </w:rPr>
        <w:t xml:space="preserve">. </w:t>
      </w:r>
      <w:r w:rsidRPr="005D7D00">
        <w:rPr>
          <w:rFonts w:ascii="Times New Roman" w:hAnsi="Times New Roman" w:cs="Times New Roman"/>
          <w:b/>
          <w:i/>
          <w:sz w:val="26"/>
          <w:szCs w:val="26"/>
        </w:rPr>
        <w:t>Алгорит</w:t>
      </w:r>
      <w:proofErr w:type="gramStart"/>
      <w:r w:rsidRPr="005D7D00">
        <w:rPr>
          <w:rFonts w:ascii="Times New Roman" w:hAnsi="Times New Roman" w:cs="Times New Roman"/>
          <w:b/>
          <w:i/>
          <w:sz w:val="26"/>
          <w:szCs w:val="26"/>
        </w:rPr>
        <w:t>м</w:t>
      </w:r>
      <w:r w:rsidRPr="005D7D00">
        <w:rPr>
          <w:rFonts w:ascii="Times New Roman" w:hAnsi="Times New Roman" w:cs="Times New Roman"/>
          <w:i/>
          <w:sz w:val="26"/>
          <w:szCs w:val="26"/>
        </w:rPr>
        <w:t>-</w:t>
      </w:r>
      <w:proofErr w:type="gramEnd"/>
      <w:r w:rsidRPr="005D7D00">
        <w:rPr>
          <w:rFonts w:ascii="Times New Roman" w:hAnsi="Times New Roman" w:cs="Times New Roman"/>
          <w:i/>
          <w:sz w:val="26"/>
          <w:szCs w:val="26"/>
        </w:rPr>
        <w:t xml:space="preserve"> понятное и точное предписание исполнителю совершить последовательность действий, направленных на решение поставленной задачи</w:t>
      </w:r>
      <w:r>
        <w:rPr>
          <w:rFonts w:ascii="Times New Roman" w:hAnsi="Times New Roman" w:cs="Times New Roman"/>
          <w:i/>
          <w:sz w:val="26"/>
          <w:szCs w:val="26"/>
        </w:rPr>
        <w:t>.</w:t>
      </w:r>
    </w:p>
    <w:p w:rsidR="00327C0E" w:rsidRPr="00327C0E" w:rsidRDefault="00327C0E" w:rsidP="006F26BF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2. Попробуем немного усложнить </w:t>
      </w:r>
      <w:proofErr w:type="spellStart"/>
      <w:r>
        <w:rPr>
          <w:rFonts w:ascii="Times New Roman" w:hAnsi="Times New Roman" w:cs="Times New Roman"/>
          <w:sz w:val="26"/>
          <w:szCs w:val="26"/>
        </w:rPr>
        <w:t>скрипт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 (алгоритм, программу). Пускай у нашего кота Феликса появиться выбор, т.е. он сможет реагировать на окружающую обстановку.</w:t>
      </w:r>
    </w:p>
    <w:p w:rsidR="00671507" w:rsidRPr="00663B52" w:rsidRDefault="007339C4" w:rsidP="006F26BF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lastRenderedPageBreak/>
        <w:drawing>
          <wp:inline distT="0" distB="0" distL="0" distR="0">
            <wp:extent cx="6381750" cy="2984500"/>
            <wp:effectExtent l="19050" t="0" r="0" b="0"/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298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7C0E" w:rsidRDefault="00327C0E" w:rsidP="006F26BF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</w:pPr>
      <w:r w:rsidRPr="008621D5"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 xml:space="preserve">Добавим в наш </w:t>
      </w:r>
      <w:proofErr w:type="spellStart"/>
      <w:r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>скрипт</w:t>
      </w:r>
      <w:proofErr w:type="spellEnd"/>
      <w:r w:rsidRPr="008621D5"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 xml:space="preserve"> условный оператор «если…то»</w:t>
      </w:r>
      <w:r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>, в качестве условия укажем конта</w:t>
      </w:r>
      <w:proofErr w:type="gramStart"/>
      <w:r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>кт спр</w:t>
      </w:r>
      <w:proofErr w:type="gramEnd"/>
      <w:r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 xml:space="preserve">айта  (кота Феликса) с краем сцены. И что должно произойти при выполнении данного условия «повернуться в направлении -90». Нажимая на зеленый флажок многократно мы убедимся, что </w:t>
      </w:r>
      <w:proofErr w:type="gramStart"/>
      <w:r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>Феликс</w:t>
      </w:r>
      <w:proofErr w:type="gramEnd"/>
      <w:r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 xml:space="preserve"> дойдя до края сцены, развернется и пойдет обратно.</w:t>
      </w:r>
    </w:p>
    <w:p w:rsidR="00254F06" w:rsidRDefault="007339C4" w:rsidP="006F26BF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7339C4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6388100" cy="2895600"/>
            <wp:effectExtent l="19050" t="0" r="0" b="0"/>
            <wp:docPr id="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100" cy="289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4F06" w:rsidRDefault="00254F06" w:rsidP="006F26BF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</w:pPr>
      <w:r w:rsidRPr="00683BB0"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>Заменим</w:t>
      </w:r>
      <w:r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 xml:space="preserve"> блок выбора </w:t>
      </w:r>
      <w:r w:rsidR="00B84857"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 xml:space="preserve">«если…то» </w:t>
      </w:r>
      <w:r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>на блок конструкции «если…то…иначе», теперь наша программа при каждом нажатии на флажок проверяет условие «касается края», если «да», то Феликс поворачивает в противоположную сторону и делает 10 шагов, в противном случае – идет 30 шагов.</w:t>
      </w:r>
    </w:p>
    <w:p w:rsidR="00662823" w:rsidRDefault="00254F06" w:rsidP="006F26BF">
      <w:pPr>
        <w:spacing w:after="0" w:line="240" w:lineRule="auto"/>
        <w:jc w:val="both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>3.</w:t>
      </w:r>
      <w:r w:rsidR="00B84857"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 xml:space="preserve"> </w:t>
      </w:r>
      <w:r w:rsidR="00662823"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 xml:space="preserve">Многократное нажатие на кнопку старт для выполнения программы – не очень удобно, согласитесь. </w:t>
      </w:r>
      <w:proofErr w:type="gramStart"/>
      <w:r w:rsidR="00662823"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>Возможно</w:t>
      </w:r>
      <w:proofErr w:type="gramEnd"/>
      <w:r w:rsidR="00662823"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 xml:space="preserve"> есть команда, заменяющая </w:t>
      </w:r>
      <w:r w:rsidR="00BB40C9"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>это действие. Подумайте, какая?</w:t>
      </w:r>
      <w:r w:rsidR="00662823"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 xml:space="preserve"> </w:t>
      </w:r>
      <w:r w:rsidR="00662823" w:rsidRPr="00BB40C9">
        <w:rPr>
          <w:rFonts w:ascii="Times New Roman" w:hAnsi="Times New Roman" w:cs="Times New Roman"/>
          <w:i/>
          <w:color w:val="333333"/>
          <w:sz w:val="26"/>
          <w:szCs w:val="26"/>
          <w:shd w:val="clear" w:color="auto" w:fill="FFFFFF"/>
        </w:rPr>
        <w:t>Правильно, повторение</w:t>
      </w:r>
      <w:r w:rsidR="00662823"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 xml:space="preserve">. </w:t>
      </w:r>
      <w:r w:rsidR="00662823">
        <w:rPr>
          <w:rFonts w:ascii="Times New Roman" w:hAnsi="Times New Roman" w:cs="Times New Roman"/>
          <w:bCs/>
          <w:sz w:val="26"/>
          <w:szCs w:val="26"/>
        </w:rPr>
        <w:t>В палитре компонентов находятся несколько блоков «повторение» - повторить 10 раз, повторять всегда, повторять пока не</w:t>
      </w:r>
      <w:proofErr w:type="gramStart"/>
      <w:r w:rsidR="00662823">
        <w:rPr>
          <w:rFonts w:ascii="Times New Roman" w:hAnsi="Times New Roman" w:cs="Times New Roman"/>
          <w:bCs/>
          <w:sz w:val="26"/>
          <w:szCs w:val="26"/>
        </w:rPr>
        <w:t>… Д</w:t>
      </w:r>
      <w:proofErr w:type="gramEnd"/>
      <w:r w:rsidR="00662823">
        <w:rPr>
          <w:rFonts w:ascii="Times New Roman" w:hAnsi="Times New Roman" w:cs="Times New Roman"/>
          <w:bCs/>
          <w:sz w:val="26"/>
          <w:szCs w:val="26"/>
        </w:rPr>
        <w:t>обавим блок «повторять всегда», добавим анимации. Теперь наш Феликс двигается непрерывно, имитируя движения ногами. Это достигается поочередной сменой костюмов персонажа.</w:t>
      </w:r>
    </w:p>
    <w:p w:rsidR="00BB40C9" w:rsidRDefault="007339C4" w:rsidP="006F26BF">
      <w:pPr>
        <w:spacing w:after="0" w:line="240" w:lineRule="auto"/>
        <w:jc w:val="both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bCs/>
          <w:noProof/>
          <w:sz w:val="26"/>
          <w:szCs w:val="26"/>
          <w:lang w:eastAsia="ru-RU"/>
        </w:rPr>
        <w:lastRenderedPageBreak/>
        <w:drawing>
          <wp:inline distT="0" distB="0" distL="0" distR="0">
            <wp:extent cx="5930900" cy="2747316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27473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4F06" w:rsidRDefault="00BB40C9" w:rsidP="006F26BF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Это лишь малая часть возможностей программы </w:t>
      </w:r>
      <w:r>
        <w:rPr>
          <w:rFonts w:ascii="Times New Roman" w:hAnsi="Times New Roman" w:cs="Times New Roman"/>
          <w:sz w:val="26"/>
          <w:szCs w:val="26"/>
          <w:lang w:val="en-US"/>
        </w:rPr>
        <w:t>Scratch</w:t>
      </w:r>
      <w:r>
        <w:rPr>
          <w:rFonts w:ascii="Times New Roman" w:hAnsi="Times New Roman" w:cs="Times New Roman"/>
          <w:sz w:val="26"/>
          <w:szCs w:val="26"/>
        </w:rPr>
        <w:t>.</w:t>
      </w:r>
      <w:r w:rsidR="00764A59">
        <w:rPr>
          <w:rFonts w:ascii="Times New Roman" w:hAnsi="Times New Roman" w:cs="Times New Roman"/>
          <w:sz w:val="26"/>
          <w:szCs w:val="26"/>
        </w:rPr>
        <w:t xml:space="preserve"> Данный программный продукт позволяет не только управлять объектом на экране монитора, но умеет взаимодействовать с разными электронными устройствами с помощью технологии беспроводной передачи данных </w:t>
      </w:r>
      <w:proofErr w:type="spellStart"/>
      <w:r w:rsidR="00764A59" w:rsidRPr="00764A59">
        <w:rPr>
          <w:rStyle w:val="a6"/>
          <w:rFonts w:ascii="Times New Roman" w:hAnsi="Times New Roman" w:cs="Times New Roman"/>
          <w:b w:val="0"/>
          <w:color w:val="333333"/>
          <w:sz w:val="26"/>
          <w:szCs w:val="26"/>
          <w:shd w:val="clear" w:color="auto" w:fill="FFFFFF"/>
        </w:rPr>
        <w:t>Bluetooth</w:t>
      </w:r>
      <w:proofErr w:type="spellEnd"/>
      <w:r w:rsidR="00764A59">
        <w:rPr>
          <w:rFonts w:ascii="Times New Roman" w:hAnsi="Times New Roman" w:cs="Times New Roman"/>
          <w:sz w:val="26"/>
          <w:szCs w:val="26"/>
        </w:rPr>
        <w:t>.</w:t>
      </w:r>
    </w:p>
    <w:p w:rsidR="00B61063" w:rsidRDefault="00764A59" w:rsidP="006F26BF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</w:pPr>
      <w:r>
        <w:rPr>
          <w:rFonts w:ascii="Times New Roman" w:hAnsi="Times New Roman" w:cs="Times New Roman"/>
          <w:sz w:val="26"/>
          <w:szCs w:val="26"/>
        </w:rPr>
        <w:t xml:space="preserve">Ну а мы сегодня рассмотрели три вида базовых структур алгоритма. Давайте вспомним, как они </w:t>
      </w:r>
      <w:proofErr w:type="gramStart"/>
      <w:r>
        <w:rPr>
          <w:rFonts w:ascii="Times New Roman" w:hAnsi="Times New Roman" w:cs="Times New Roman"/>
          <w:sz w:val="26"/>
          <w:szCs w:val="26"/>
        </w:rPr>
        <w:t>называются</w:t>
      </w:r>
      <w:proofErr w:type="gramEnd"/>
      <w:r w:rsidR="00B61063">
        <w:rPr>
          <w:rFonts w:ascii="Times New Roman" w:hAnsi="Times New Roman" w:cs="Times New Roman"/>
          <w:sz w:val="26"/>
          <w:szCs w:val="26"/>
        </w:rPr>
        <w:t xml:space="preserve"> и дадим определение</w:t>
      </w:r>
      <w:r>
        <w:rPr>
          <w:rFonts w:ascii="Times New Roman" w:hAnsi="Times New Roman" w:cs="Times New Roman"/>
          <w:sz w:val="26"/>
          <w:szCs w:val="26"/>
        </w:rPr>
        <w:t xml:space="preserve">? Даю подсказку: </w:t>
      </w:r>
      <w:r>
        <w:rPr>
          <w:rStyle w:val="a6"/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 xml:space="preserve">нидерландский ученый </w:t>
      </w:r>
      <w:proofErr w:type="spellStart"/>
      <w:r w:rsidRPr="008361B8">
        <w:rPr>
          <w:rStyle w:val="a6"/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>Эдсгер</w:t>
      </w:r>
      <w:proofErr w:type="spellEnd"/>
      <w:r w:rsidRPr="008361B8">
        <w:rPr>
          <w:rStyle w:val="a6"/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 xml:space="preserve"> </w:t>
      </w:r>
      <w:proofErr w:type="spellStart"/>
      <w:r w:rsidRPr="008361B8">
        <w:rPr>
          <w:rStyle w:val="a6"/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>Вибе</w:t>
      </w:r>
      <w:proofErr w:type="spellEnd"/>
      <w:r w:rsidRPr="008361B8">
        <w:rPr>
          <w:rStyle w:val="a6"/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 xml:space="preserve"> </w:t>
      </w:r>
      <w:proofErr w:type="spellStart"/>
      <w:r w:rsidRPr="008361B8">
        <w:rPr>
          <w:rStyle w:val="a6"/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>Дейкстра</w:t>
      </w:r>
      <w:proofErr w:type="spellEnd"/>
      <w:r w:rsidRPr="008361B8"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>—который доказал, что для записи любого алгоритма достаточно трёх основных алгоритмических конструкций</w:t>
      </w:r>
      <w:r w:rsidR="00B61063"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>.</w:t>
      </w:r>
    </w:p>
    <w:p w:rsidR="00B61063" w:rsidRDefault="00B61063" w:rsidP="006F26B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color w:val="333333"/>
          <w:sz w:val="26"/>
          <w:szCs w:val="26"/>
          <w:lang w:eastAsia="ru-RU"/>
        </w:rPr>
      </w:pPr>
      <w:r>
        <w:rPr>
          <w:rFonts w:ascii="Times New Roman" w:hAnsi="Times New Roman" w:cs="Times New Roman"/>
          <w:color w:val="333333"/>
          <w:sz w:val="26"/>
          <w:szCs w:val="26"/>
          <w:shd w:val="clear" w:color="auto" w:fill="FFFFFF"/>
        </w:rPr>
        <w:t xml:space="preserve">Самый первый составленный нами алгоритм, простой, </w:t>
      </w:r>
      <w:r>
        <w:rPr>
          <w:rFonts w:ascii="Times New Roman" w:eastAsia="Times New Roman" w:hAnsi="Times New Roman" w:cs="Times New Roman"/>
          <w:i/>
          <w:color w:val="333333"/>
          <w:sz w:val="26"/>
          <w:szCs w:val="26"/>
          <w:lang w:eastAsia="ru-RU"/>
        </w:rPr>
        <w:t>о</w:t>
      </w:r>
      <w:r w:rsidRPr="00D93613">
        <w:rPr>
          <w:rFonts w:ascii="Times New Roman" w:eastAsia="Times New Roman" w:hAnsi="Times New Roman" w:cs="Times New Roman"/>
          <w:i/>
          <w:color w:val="333333"/>
          <w:sz w:val="26"/>
          <w:szCs w:val="26"/>
          <w:lang w:eastAsia="ru-RU"/>
        </w:rPr>
        <w:t>тобража</w:t>
      </w:r>
      <w:r>
        <w:rPr>
          <w:rFonts w:ascii="Times New Roman" w:eastAsia="Times New Roman" w:hAnsi="Times New Roman" w:cs="Times New Roman"/>
          <w:i/>
          <w:color w:val="333333"/>
          <w:sz w:val="26"/>
          <w:szCs w:val="26"/>
          <w:lang w:eastAsia="ru-RU"/>
        </w:rPr>
        <w:t>ющий</w:t>
      </w:r>
      <w:r w:rsidRPr="00D93613">
        <w:rPr>
          <w:rFonts w:ascii="Times New Roman" w:eastAsia="Times New Roman" w:hAnsi="Times New Roman" w:cs="Times New Roman"/>
          <w:i/>
          <w:color w:val="333333"/>
          <w:sz w:val="26"/>
          <w:szCs w:val="26"/>
          <w:lang w:eastAsia="ru-RU"/>
        </w:rPr>
        <w:t xml:space="preserve"> естественный, последовательный порядок действий</w:t>
      </w:r>
      <w:r>
        <w:rPr>
          <w:rFonts w:ascii="Times New Roman" w:eastAsia="Times New Roman" w:hAnsi="Times New Roman" w:cs="Times New Roman"/>
          <w:i/>
          <w:color w:val="333333"/>
          <w:sz w:val="26"/>
          <w:szCs w:val="26"/>
          <w:lang w:eastAsia="ru-RU"/>
        </w:rPr>
        <w:t xml:space="preserve"> называется? </w:t>
      </w:r>
      <w:r>
        <w:rPr>
          <w:rFonts w:ascii="Times New Roman" w:eastAsia="Times New Roman" w:hAnsi="Times New Roman" w:cs="Times New Roman"/>
          <w:b/>
          <w:color w:val="333333"/>
          <w:sz w:val="26"/>
          <w:szCs w:val="26"/>
          <w:lang w:eastAsia="ru-RU"/>
        </w:rPr>
        <w:t>Следование.</w:t>
      </w:r>
    </w:p>
    <w:p w:rsidR="00B61063" w:rsidRDefault="00B61063" w:rsidP="006F26B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Второй вариант алгоритма с возможность выбора действий в</w:t>
      </w:r>
      <w:r w:rsidRPr="00D93613">
        <w:rPr>
          <w:rFonts w:ascii="Times New Roman" w:eastAsia="Times New Roman" w:hAnsi="Times New Roman" w:cs="Times New Roman"/>
          <w:i/>
          <w:color w:val="333333"/>
          <w:sz w:val="26"/>
          <w:szCs w:val="26"/>
          <w:lang w:eastAsia="ru-RU"/>
        </w:rPr>
        <w:t xml:space="preserve"> зависимости от результата проверки условия («да» или «нет») предусмотрен выбор одной из двух последовательностей действий</w:t>
      </w:r>
      <w:r>
        <w:rPr>
          <w:rFonts w:ascii="Times New Roman" w:eastAsia="Times New Roman" w:hAnsi="Times New Roman" w:cs="Times New Roman"/>
          <w:i/>
          <w:color w:val="333333"/>
          <w:sz w:val="26"/>
          <w:szCs w:val="26"/>
          <w:lang w:eastAsia="ru-RU"/>
        </w:rPr>
        <w:t xml:space="preserve"> </w:t>
      </w:r>
      <w:r w:rsidR="00C84E7A">
        <w:rPr>
          <w:rFonts w:ascii="Times New Roman" w:eastAsia="Times New Roman" w:hAnsi="Times New Roman" w:cs="Times New Roman"/>
          <w:i/>
          <w:color w:val="333333"/>
          <w:sz w:val="26"/>
          <w:szCs w:val="26"/>
          <w:lang w:eastAsia="ru-RU"/>
        </w:rPr>
        <w:t>называется</w:t>
      </w:r>
      <w:r>
        <w:rPr>
          <w:rFonts w:ascii="Times New Roman" w:eastAsia="Times New Roman" w:hAnsi="Times New Roman" w:cs="Times New Roman"/>
          <w:i/>
          <w:color w:val="333333"/>
          <w:sz w:val="26"/>
          <w:szCs w:val="26"/>
          <w:lang w:eastAsia="ru-RU"/>
        </w:rPr>
        <w:t xml:space="preserve">? </w:t>
      </w:r>
      <w:r>
        <w:rPr>
          <w:rFonts w:ascii="Times New Roman" w:eastAsia="Times New Roman" w:hAnsi="Times New Roman" w:cs="Times New Roman"/>
          <w:b/>
          <w:color w:val="333333"/>
          <w:sz w:val="26"/>
          <w:szCs w:val="26"/>
          <w:lang w:eastAsia="ru-RU"/>
        </w:rPr>
        <w:t>Ветвление.</w:t>
      </w:r>
    </w:p>
    <w:p w:rsidR="00B61063" w:rsidRDefault="00B61063" w:rsidP="006F26B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 xml:space="preserve">И последний вариант алгоритма, который избавил нас от многократного нажатия на кнопку старт, выполнялся автоматически, </w:t>
      </w:r>
      <w:r w:rsidRPr="00B61063">
        <w:rPr>
          <w:rFonts w:ascii="Times New Roman" w:eastAsia="Times New Roman" w:hAnsi="Times New Roman" w:cs="Times New Roman"/>
          <w:i/>
          <w:color w:val="333333"/>
          <w:sz w:val="26"/>
          <w:szCs w:val="26"/>
          <w:lang w:eastAsia="ru-RU"/>
        </w:rPr>
        <w:t>т.е</w:t>
      </w:r>
      <w:r w:rsidR="00F9624B">
        <w:rPr>
          <w:rFonts w:ascii="Times New Roman" w:eastAsia="Times New Roman" w:hAnsi="Times New Roman" w:cs="Times New Roman"/>
          <w:i/>
          <w:color w:val="333333"/>
          <w:sz w:val="26"/>
          <w:szCs w:val="26"/>
          <w:lang w:eastAsia="ru-RU"/>
        </w:rPr>
        <w:t>.</w:t>
      </w:r>
      <w:r w:rsidRPr="00B61063">
        <w:rPr>
          <w:rFonts w:ascii="Times New Roman" w:eastAsia="Times New Roman" w:hAnsi="Times New Roman" w:cs="Times New Roman"/>
          <w:i/>
          <w:color w:val="333333"/>
          <w:sz w:val="26"/>
          <w:szCs w:val="26"/>
          <w:lang w:eastAsia="ru-RU"/>
        </w:rPr>
        <w:t xml:space="preserve"> повторялся многократно</w:t>
      </w:r>
      <w:r>
        <w:rPr>
          <w:rFonts w:ascii="Times New Roman" w:eastAsia="Times New Roman" w:hAnsi="Times New Roman" w:cs="Times New Roman"/>
          <w:i/>
          <w:color w:val="333333"/>
          <w:sz w:val="26"/>
          <w:szCs w:val="26"/>
          <w:lang w:eastAsia="ru-RU"/>
        </w:rPr>
        <w:t xml:space="preserve">, называется? </w:t>
      </w:r>
      <w:r>
        <w:rPr>
          <w:rFonts w:ascii="Times New Roman" w:eastAsia="Times New Roman" w:hAnsi="Times New Roman" w:cs="Times New Roman"/>
          <w:b/>
          <w:color w:val="333333"/>
          <w:sz w:val="26"/>
          <w:szCs w:val="26"/>
          <w:lang w:eastAsia="ru-RU"/>
        </w:rPr>
        <w:t>Повторение или цикл</w:t>
      </w:r>
      <w:r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.</w:t>
      </w:r>
    </w:p>
    <w:p w:rsidR="00C84E7A" w:rsidRDefault="00F9624B" w:rsidP="006F26BF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26"/>
          <w:szCs w:val="26"/>
        </w:rPr>
      </w:pPr>
      <w:r w:rsidRPr="00F9624B">
        <w:rPr>
          <w:rFonts w:ascii="Times New Roman" w:hAnsi="Times New Roman" w:cs="Times New Roman"/>
          <w:b/>
          <w:sz w:val="26"/>
          <w:szCs w:val="26"/>
        </w:rPr>
        <w:t>3. Практическая часть</w:t>
      </w:r>
      <w:r w:rsidR="00A075FF">
        <w:rPr>
          <w:rFonts w:ascii="Times New Roman" w:hAnsi="Times New Roman" w:cs="Times New Roman"/>
          <w:b/>
          <w:sz w:val="26"/>
          <w:szCs w:val="26"/>
        </w:rPr>
        <w:t>.</w:t>
      </w:r>
    </w:p>
    <w:p w:rsidR="00A075FF" w:rsidRDefault="00A075FF" w:rsidP="006F26B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bCs/>
          <w:sz w:val="26"/>
          <w:szCs w:val="26"/>
        </w:rPr>
        <w:t xml:space="preserve">Теперь ребята, занимайте рабочие места за компьютерами. Попробуйте самостоятельно </w:t>
      </w:r>
      <w:proofErr w:type="gramStart"/>
      <w:r>
        <w:rPr>
          <w:rFonts w:ascii="Times New Roman" w:hAnsi="Times New Roman" w:cs="Times New Roman"/>
          <w:bCs/>
          <w:sz w:val="26"/>
          <w:szCs w:val="26"/>
        </w:rPr>
        <w:t>создать анимацию используя</w:t>
      </w:r>
      <w:proofErr w:type="gramEnd"/>
      <w:r>
        <w:rPr>
          <w:rFonts w:ascii="Times New Roman" w:hAnsi="Times New Roman" w:cs="Times New Roman"/>
          <w:bCs/>
          <w:sz w:val="26"/>
          <w:szCs w:val="26"/>
        </w:rPr>
        <w:t xml:space="preserve"> рассмотренные ранее блоки управления.</w:t>
      </w:r>
    </w:p>
    <w:p w:rsidR="00A075FF" w:rsidRPr="00390C37" w:rsidRDefault="00A075FF" w:rsidP="006F26BF">
      <w:pPr>
        <w:pStyle w:val="a9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bCs/>
          <w:sz w:val="26"/>
          <w:szCs w:val="26"/>
        </w:rPr>
        <w:t xml:space="preserve">На рабочем столе найдите иконку программы </w:t>
      </w:r>
      <w:r w:rsidRPr="00390C37">
        <w:rPr>
          <w:rFonts w:ascii="Times New Roman" w:hAnsi="Times New Roman" w:cs="Times New Roman"/>
          <w:color w:val="111115"/>
          <w:sz w:val="26"/>
          <w:szCs w:val="26"/>
          <w:lang w:val="en-US"/>
        </w:rPr>
        <w:t>Scratch</w:t>
      </w:r>
      <w:r>
        <w:rPr>
          <w:rFonts w:ascii="Times New Roman" w:hAnsi="Times New Roman" w:cs="Times New Roman"/>
          <w:color w:val="111115"/>
          <w:sz w:val="26"/>
          <w:szCs w:val="26"/>
        </w:rPr>
        <w:t>. Запустите программу.</w:t>
      </w:r>
    </w:p>
    <w:p w:rsidR="00A075FF" w:rsidRPr="00390C37" w:rsidRDefault="00A075FF" w:rsidP="006F26BF">
      <w:pPr>
        <w:pStyle w:val="a9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color w:val="111115"/>
          <w:sz w:val="26"/>
          <w:szCs w:val="26"/>
        </w:rPr>
        <w:t>Выберите персонаж для анимации (в нижнем правом углу).</w:t>
      </w:r>
    </w:p>
    <w:p w:rsidR="00A075FF" w:rsidRPr="00390C37" w:rsidRDefault="00A075FF" w:rsidP="006F26BF">
      <w:pPr>
        <w:pStyle w:val="a9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color w:val="111115"/>
          <w:sz w:val="26"/>
          <w:szCs w:val="26"/>
        </w:rPr>
        <w:t>Выберите фон для проекта.</w:t>
      </w:r>
    </w:p>
    <w:p w:rsidR="00A075FF" w:rsidRDefault="00A075FF" w:rsidP="006F26BF">
      <w:pPr>
        <w:pStyle w:val="a9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bCs/>
          <w:sz w:val="26"/>
          <w:szCs w:val="26"/>
        </w:rPr>
        <w:t>В окно программирования добавьте блок запуска выполнения программы «Когда зеленый флажок нажат».</w:t>
      </w:r>
    </w:p>
    <w:p w:rsidR="00A075FF" w:rsidRDefault="00A075FF" w:rsidP="006F26BF">
      <w:pPr>
        <w:pStyle w:val="a9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bCs/>
          <w:sz w:val="26"/>
          <w:szCs w:val="26"/>
        </w:rPr>
        <w:t>Добавим блок цикла «Повторять всегда».</w:t>
      </w:r>
    </w:p>
    <w:p w:rsidR="00A075FF" w:rsidRDefault="00A075FF" w:rsidP="006F26BF">
      <w:pPr>
        <w:pStyle w:val="a9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bCs/>
          <w:sz w:val="26"/>
          <w:szCs w:val="26"/>
        </w:rPr>
        <w:t>В блок цикла добавить  команду  «Идти 10 шагов», «Следующий костюм».</w:t>
      </w:r>
    </w:p>
    <w:p w:rsidR="00A075FF" w:rsidRDefault="00A075FF" w:rsidP="006F26BF">
      <w:pPr>
        <w:pStyle w:val="a9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bCs/>
          <w:sz w:val="26"/>
          <w:szCs w:val="26"/>
        </w:rPr>
        <w:t xml:space="preserve"> Запустите программу нажатием на зеленый флажок.</w:t>
      </w:r>
    </w:p>
    <w:p w:rsidR="00A075FF" w:rsidRDefault="00A075FF" w:rsidP="006F26BF">
      <w:pPr>
        <w:pStyle w:val="a9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bCs/>
          <w:sz w:val="26"/>
          <w:szCs w:val="26"/>
        </w:rPr>
        <w:t>Попробуйте доработать программу.</w:t>
      </w:r>
    </w:p>
    <w:p w:rsidR="00A075FF" w:rsidRPr="00A075FF" w:rsidRDefault="00A075FF" w:rsidP="006F26BF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</w:p>
    <w:p w:rsidR="00F9624B" w:rsidRDefault="00F9624B" w:rsidP="006F26BF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4. Подведение итогов.</w:t>
      </w:r>
    </w:p>
    <w:p w:rsidR="00F9624B" w:rsidRPr="00ED7B33" w:rsidRDefault="00F9624B" w:rsidP="006F26BF">
      <w:pPr>
        <w:pStyle w:val="10"/>
        <w:shd w:val="clear" w:color="auto" w:fill="FFFFFF"/>
        <w:spacing w:before="0" w:after="0" w:line="240" w:lineRule="auto"/>
        <w:ind w:firstLine="709"/>
        <w:jc w:val="both"/>
        <w:rPr>
          <w:color w:val="111115"/>
          <w:sz w:val="26"/>
          <w:szCs w:val="26"/>
        </w:rPr>
      </w:pPr>
      <w:r w:rsidRPr="00ED7B33">
        <w:rPr>
          <w:color w:val="111115"/>
          <w:sz w:val="26"/>
          <w:szCs w:val="26"/>
        </w:rPr>
        <w:t xml:space="preserve">Сегодня вы </w:t>
      </w:r>
      <w:r>
        <w:rPr>
          <w:color w:val="111115"/>
          <w:sz w:val="26"/>
          <w:szCs w:val="26"/>
        </w:rPr>
        <w:t>закрепили понятия:</w:t>
      </w:r>
      <w:r w:rsidRPr="00ED7B33">
        <w:rPr>
          <w:color w:val="111115"/>
          <w:sz w:val="26"/>
          <w:szCs w:val="26"/>
        </w:rPr>
        <w:t xml:space="preserve"> алгоритм</w:t>
      </w:r>
      <w:r>
        <w:rPr>
          <w:color w:val="111115"/>
          <w:sz w:val="26"/>
          <w:szCs w:val="26"/>
        </w:rPr>
        <w:t>, алгоритмические конструкции, следование, ветвление, повторение. П</w:t>
      </w:r>
      <w:r w:rsidRPr="00ED7B33">
        <w:rPr>
          <w:color w:val="111115"/>
          <w:sz w:val="26"/>
          <w:szCs w:val="26"/>
        </w:rPr>
        <w:t xml:space="preserve">ознакомились с программой  </w:t>
      </w:r>
      <w:r w:rsidRPr="00ED7B33">
        <w:rPr>
          <w:color w:val="111115"/>
          <w:sz w:val="26"/>
          <w:szCs w:val="26"/>
          <w:lang w:val="en-US"/>
        </w:rPr>
        <w:t>Scratch</w:t>
      </w:r>
      <w:r w:rsidRPr="00ED7B33">
        <w:rPr>
          <w:color w:val="111115"/>
          <w:sz w:val="26"/>
          <w:szCs w:val="26"/>
        </w:rPr>
        <w:t>. Научились самостоятельно составлять алгоритм</w:t>
      </w:r>
      <w:r w:rsidR="00DF7F77">
        <w:rPr>
          <w:color w:val="111115"/>
          <w:sz w:val="26"/>
          <w:szCs w:val="26"/>
        </w:rPr>
        <w:t>ы</w:t>
      </w:r>
      <w:r w:rsidRPr="00ED7B33">
        <w:rPr>
          <w:color w:val="111115"/>
          <w:sz w:val="26"/>
          <w:szCs w:val="26"/>
        </w:rPr>
        <w:t xml:space="preserve"> для анимации.  </w:t>
      </w:r>
    </w:p>
    <w:p w:rsidR="00F9624B" w:rsidRPr="00ED7B33" w:rsidRDefault="00F9624B" w:rsidP="006F26BF">
      <w:pPr>
        <w:pStyle w:val="10"/>
        <w:shd w:val="clear" w:color="auto" w:fill="FFFFFF"/>
        <w:spacing w:before="0" w:after="0" w:line="240" w:lineRule="auto"/>
        <w:ind w:firstLine="709"/>
        <w:jc w:val="both"/>
        <w:rPr>
          <w:color w:val="111115"/>
          <w:sz w:val="26"/>
          <w:szCs w:val="26"/>
        </w:rPr>
      </w:pPr>
      <w:proofErr w:type="gramStart"/>
      <w:r w:rsidRPr="00ED7B33">
        <w:rPr>
          <w:color w:val="111115"/>
          <w:sz w:val="26"/>
          <w:szCs w:val="26"/>
        </w:rPr>
        <w:t>Надеюсь</w:t>
      </w:r>
      <w:proofErr w:type="gramEnd"/>
      <w:r w:rsidRPr="00ED7B33">
        <w:rPr>
          <w:color w:val="111115"/>
          <w:sz w:val="26"/>
          <w:szCs w:val="26"/>
        </w:rPr>
        <w:t xml:space="preserve"> вам все понравилось</w:t>
      </w:r>
      <w:r w:rsidR="00DF7F77">
        <w:rPr>
          <w:color w:val="111115"/>
          <w:sz w:val="26"/>
          <w:szCs w:val="26"/>
        </w:rPr>
        <w:t>.</w:t>
      </w:r>
    </w:p>
    <w:p w:rsidR="00F9624B" w:rsidRPr="00ED7B33" w:rsidRDefault="00F9624B" w:rsidP="006F26BF">
      <w:pPr>
        <w:pStyle w:val="10"/>
        <w:shd w:val="clear" w:color="auto" w:fill="FFFFFF"/>
        <w:spacing w:before="0" w:after="0" w:line="240" w:lineRule="auto"/>
        <w:ind w:firstLine="709"/>
        <w:jc w:val="both"/>
        <w:rPr>
          <w:color w:val="111115"/>
          <w:sz w:val="26"/>
          <w:szCs w:val="26"/>
        </w:rPr>
      </w:pPr>
      <w:r w:rsidRPr="00ED7B33">
        <w:rPr>
          <w:color w:val="111115"/>
          <w:sz w:val="26"/>
          <w:szCs w:val="26"/>
        </w:rPr>
        <w:t xml:space="preserve">Сегодня вы справились все </w:t>
      </w:r>
      <w:proofErr w:type="gramStart"/>
      <w:r w:rsidRPr="00ED7B33">
        <w:rPr>
          <w:color w:val="111115"/>
          <w:sz w:val="26"/>
          <w:szCs w:val="26"/>
        </w:rPr>
        <w:t>на</w:t>
      </w:r>
      <w:proofErr w:type="gramEnd"/>
      <w:r w:rsidRPr="00ED7B33">
        <w:rPr>
          <w:color w:val="111115"/>
          <w:sz w:val="26"/>
          <w:szCs w:val="26"/>
        </w:rPr>
        <w:t xml:space="preserve"> отлично.</w:t>
      </w:r>
    </w:p>
    <w:sectPr w:rsidR="00F9624B" w:rsidRPr="00ED7B33" w:rsidSect="006F26BF">
      <w:pgSz w:w="11906" w:h="16838"/>
      <w:pgMar w:top="426" w:right="850" w:bottom="567" w:left="993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Num4"/>
    <w:lvl w:ilvl="0">
      <w:start w:val="1"/>
      <w:numFmt w:val="decimal"/>
      <w:lvlText w:val="%1."/>
      <w:lvlJc w:val="left"/>
      <w:pPr>
        <w:tabs>
          <w:tab w:val="num" w:pos="0"/>
        </w:tabs>
        <w:ind w:left="644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1">
    <w:nsid w:val="00000002"/>
    <w:multiLevelType w:val="multilevel"/>
    <w:tmpl w:val="000000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">
    <w:nsid w:val="00000003"/>
    <w:multiLevelType w:val="multilevel"/>
    <w:tmpl w:val="0000000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">
    <w:nsid w:val="00000004"/>
    <w:multiLevelType w:val="multilevel"/>
    <w:tmpl w:val="000000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4">
    <w:nsid w:val="4CA16EB0"/>
    <w:multiLevelType w:val="hybridMultilevel"/>
    <w:tmpl w:val="515A8130"/>
    <w:lvl w:ilvl="0" w:tplc="A71431F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57BD3AE2"/>
    <w:multiLevelType w:val="hybridMultilevel"/>
    <w:tmpl w:val="E1B440C0"/>
    <w:lvl w:ilvl="0" w:tplc="A55E87C4">
      <w:start w:val="1"/>
      <w:numFmt w:val="decimal"/>
      <w:lvlText w:val="%1."/>
      <w:lvlJc w:val="left"/>
      <w:pPr>
        <w:ind w:left="1211" w:hanging="360"/>
      </w:pPr>
      <w:rPr>
        <w:rFonts w:eastAsia="Times New Roman" w:hint="default"/>
        <w:b/>
        <w:color w:val="181818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  <w:num w:numId="5">
    <w:abstractNumId w:val="5"/>
  </w:num>
  <w:num w:numId="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671507"/>
    <w:rsid w:val="001433C1"/>
    <w:rsid w:val="00254F06"/>
    <w:rsid w:val="002A5E5D"/>
    <w:rsid w:val="00327C0E"/>
    <w:rsid w:val="00634E95"/>
    <w:rsid w:val="00662823"/>
    <w:rsid w:val="00663B52"/>
    <w:rsid w:val="00671507"/>
    <w:rsid w:val="006F26BF"/>
    <w:rsid w:val="007310E3"/>
    <w:rsid w:val="007339C4"/>
    <w:rsid w:val="00764A59"/>
    <w:rsid w:val="00825D6D"/>
    <w:rsid w:val="0085334B"/>
    <w:rsid w:val="0096170B"/>
    <w:rsid w:val="00986ED8"/>
    <w:rsid w:val="00A075FF"/>
    <w:rsid w:val="00B61063"/>
    <w:rsid w:val="00B84857"/>
    <w:rsid w:val="00BB40C9"/>
    <w:rsid w:val="00C84E7A"/>
    <w:rsid w:val="00CA26EF"/>
    <w:rsid w:val="00DD1BB5"/>
    <w:rsid w:val="00DF7F77"/>
    <w:rsid w:val="00E64BDC"/>
    <w:rsid w:val="00F9624B"/>
    <w:rsid w:val="00FE019D"/>
    <w:rsid w:val="00FE2B2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10E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???????"/>
    <w:rsid w:val="00671507"/>
    <w:pPr>
      <w:widowControl w:val="0"/>
      <w:suppressAutoHyphens/>
      <w:autoSpaceDE w:val="0"/>
      <w:spacing w:after="0" w:line="200" w:lineRule="atLeast"/>
    </w:pPr>
    <w:rPr>
      <w:rFonts w:ascii="Lucida Sans" w:eastAsia="Lucida Sans" w:hAnsi="Lucida Sans" w:cs="Lucida Sans"/>
      <w:kern w:val="1"/>
      <w:sz w:val="36"/>
      <w:szCs w:val="36"/>
      <w:lang w:eastAsia="ar-SA"/>
    </w:rPr>
  </w:style>
  <w:style w:type="paragraph" w:styleId="a4">
    <w:name w:val="Balloon Text"/>
    <w:basedOn w:val="a"/>
    <w:link w:val="a5"/>
    <w:uiPriority w:val="99"/>
    <w:semiHidden/>
    <w:unhideWhenUsed/>
    <w:rsid w:val="00327C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27C0E"/>
    <w:rPr>
      <w:rFonts w:ascii="Tahoma" w:hAnsi="Tahoma" w:cs="Tahoma"/>
      <w:sz w:val="16"/>
      <w:szCs w:val="16"/>
    </w:rPr>
  </w:style>
  <w:style w:type="character" w:styleId="a6">
    <w:name w:val="Strong"/>
    <w:basedOn w:val="a0"/>
    <w:uiPriority w:val="22"/>
    <w:qFormat/>
    <w:rsid w:val="00764A59"/>
    <w:rPr>
      <w:b/>
      <w:bCs/>
    </w:rPr>
  </w:style>
  <w:style w:type="paragraph" w:styleId="a7">
    <w:name w:val="Body Text"/>
    <w:basedOn w:val="a"/>
    <w:link w:val="a8"/>
    <w:rsid w:val="00C84E7A"/>
    <w:pPr>
      <w:suppressAutoHyphens/>
      <w:spacing w:after="120"/>
    </w:pPr>
    <w:rPr>
      <w:rFonts w:ascii="Calibri" w:eastAsia="SimSun" w:hAnsi="Calibri" w:cs="Calibri"/>
      <w:lang w:eastAsia="ar-SA"/>
    </w:rPr>
  </w:style>
  <w:style w:type="character" w:customStyle="1" w:styleId="a8">
    <w:name w:val="Основной текст Знак"/>
    <w:basedOn w:val="a0"/>
    <w:link w:val="a7"/>
    <w:rsid w:val="00C84E7A"/>
    <w:rPr>
      <w:rFonts w:ascii="Calibri" w:eastAsia="SimSun" w:hAnsi="Calibri" w:cs="Calibri"/>
      <w:lang w:eastAsia="ar-SA"/>
    </w:rPr>
  </w:style>
  <w:style w:type="paragraph" w:customStyle="1" w:styleId="1">
    <w:name w:val="Абзац списка1"/>
    <w:basedOn w:val="a"/>
    <w:rsid w:val="00C84E7A"/>
    <w:pPr>
      <w:suppressAutoHyphens/>
      <w:ind w:left="720"/>
    </w:pPr>
    <w:rPr>
      <w:rFonts w:ascii="Calibri" w:eastAsia="SimSun" w:hAnsi="Calibri" w:cs="Calibri"/>
      <w:lang w:eastAsia="ar-SA"/>
    </w:rPr>
  </w:style>
  <w:style w:type="paragraph" w:styleId="a9">
    <w:name w:val="List Paragraph"/>
    <w:basedOn w:val="a"/>
    <w:uiPriority w:val="34"/>
    <w:qFormat/>
    <w:rsid w:val="00C84E7A"/>
    <w:pPr>
      <w:suppressAutoHyphens/>
      <w:ind w:left="720"/>
      <w:contextualSpacing/>
    </w:pPr>
    <w:rPr>
      <w:rFonts w:ascii="Calibri" w:eastAsia="SimSun" w:hAnsi="Calibri" w:cs="Calibri"/>
      <w:lang w:eastAsia="ar-SA"/>
    </w:rPr>
  </w:style>
  <w:style w:type="character" w:styleId="aa">
    <w:name w:val="Hyperlink"/>
    <w:basedOn w:val="a0"/>
    <w:uiPriority w:val="99"/>
    <w:semiHidden/>
    <w:unhideWhenUsed/>
    <w:rsid w:val="00F9624B"/>
    <w:rPr>
      <w:color w:val="0000FF"/>
      <w:u w:val="single"/>
    </w:rPr>
  </w:style>
  <w:style w:type="paragraph" w:customStyle="1" w:styleId="10">
    <w:name w:val="Обычный (веб)1"/>
    <w:basedOn w:val="a"/>
    <w:rsid w:val="00F9624B"/>
    <w:pPr>
      <w:suppressAutoHyphens/>
      <w:spacing w:before="28" w:after="100" w:line="100" w:lineRule="atLeast"/>
    </w:pPr>
    <w:rPr>
      <w:rFonts w:ascii="Times New Roman" w:eastAsia="Times New Roman" w:hAnsi="Times New Roman" w:cs="Times New Roman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562</TotalTime>
  <Pages>4</Pages>
  <Words>1036</Words>
  <Characters>5910</Characters>
  <Application>Microsoft Office Word</Application>
  <DocSecurity>0</DocSecurity>
  <Lines>49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user3</dc:creator>
  <cp:lastModifiedBy>user3</cp:lastModifiedBy>
  <cp:revision>13</cp:revision>
  <dcterms:created xsi:type="dcterms:W3CDTF">2025-01-14T14:00:00Z</dcterms:created>
  <dcterms:modified xsi:type="dcterms:W3CDTF">2025-09-23T18:47:00Z</dcterms:modified>
</cp:coreProperties>
</file>