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7861A0" w14:textId="77777777" w:rsidR="00A04079" w:rsidRDefault="00A04079" w:rsidP="00A04079">
      <w:pPr>
        <w:keepNext/>
        <w:suppressLineNumbers/>
        <w:suppressAutoHyphens/>
        <w:jc w:val="center"/>
        <w:rPr>
          <w:sz w:val="36"/>
          <w:lang w:val="uk-UA"/>
        </w:rPr>
      </w:pPr>
    </w:p>
    <w:p w14:paraId="1945EC1A" w14:textId="77777777" w:rsidR="00A04079" w:rsidRDefault="00A04079" w:rsidP="00A04079">
      <w:pPr>
        <w:keepNext/>
        <w:suppressLineNumbers/>
        <w:suppressAutoHyphens/>
        <w:jc w:val="center"/>
        <w:rPr>
          <w:sz w:val="36"/>
          <w:lang w:val="uk-UA"/>
        </w:rPr>
      </w:pPr>
    </w:p>
    <w:p w14:paraId="2A7F6508" w14:textId="77777777" w:rsidR="00A04079" w:rsidRDefault="00A04079" w:rsidP="00A04079">
      <w:pPr>
        <w:keepNext/>
        <w:suppressLineNumbers/>
        <w:suppressAutoHyphens/>
        <w:jc w:val="center"/>
        <w:rPr>
          <w:sz w:val="36"/>
          <w:lang w:val="uk-UA"/>
        </w:rPr>
      </w:pPr>
    </w:p>
    <w:p w14:paraId="7453B799" w14:textId="77777777" w:rsidR="00A04079" w:rsidRDefault="00A04079" w:rsidP="00A04079">
      <w:pPr>
        <w:keepNext/>
        <w:suppressLineNumbers/>
        <w:suppressAutoHyphens/>
        <w:jc w:val="center"/>
        <w:rPr>
          <w:sz w:val="36"/>
          <w:lang w:val="uk-UA"/>
        </w:rPr>
      </w:pPr>
    </w:p>
    <w:p w14:paraId="4AB764AA" w14:textId="77777777" w:rsidR="00A04079" w:rsidRDefault="00A04079" w:rsidP="00A04079">
      <w:pPr>
        <w:keepNext/>
        <w:suppressLineNumbers/>
        <w:suppressAutoHyphens/>
        <w:jc w:val="center"/>
        <w:rPr>
          <w:sz w:val="36"/>
          <w:lang w:val="uk-UA"/>
        </w:rPr>
      </w:pPr>
    </w:p>
    <w:p w14:paraId="789D9FCD" w14:textId="77777777" w:rsidR="00A04079" w:rsidRDefault="00A04079" w:rsidP="00A04079">
      <w:pPr>
        <w:keepNext/>
        <w:suppressLineNumbers/>
        <w:suppressAutoHyphens/>
        <w:jc w:val="center"/>
        <w:rPr>
          <w:sz w:val="36"/>
          <w:lang w:val="uk-UA"/>
        </w:rPr>
      </w:pPr>
    </w:p>
    <w:p w14:paraId="520877B4" w14:textId="77777777" w:rsidR="00A04079" w:rsidRDefault="00A04079" w:rsidP="00A04079">
      <w:pPr>
        <w:keepNext/>
        <w:suppressLineNumbers/>
        <w:suppressAutoHyphens/>
        <w:jc w:val="center"/>
        <w:rPr>
          <w:sz w:val="36"/>
          <w:lang w:val="uk-UA"/>
        </w:rPr>
      </w:pPr>
    </w:p>
    <w:p w14:paraId="29E51486" w14:textId="77777777" w:rsidR="00A04079" w:rsidRDefault="00A04079" w:rsidP="00A04079">
      <w:pPr>
        <w:keepNext/>
        <w:suppressLineNumbers/>
        <w:suppressAutoHyphens/>
        <w:jc w:val="center"/>
        <w:rPr>
          <w:sz w:val="36"/>
          <w:lang w:val="uk-UA"/>
        </w:rPr>
      </w:pPr>
    </w:p>
    <w:p w14:paraId="5451343E" w14:textId="77777777" w:rsidR="00A04079" w:rsidRDefault="00A04079" w:rsidP="00A04079">
      <w:pPr>
        <w:keepNext/>
        <w:suppressLineNumbers/>
        <w:suppressAutoHyphens/>
        <w:jc w:val="center"/>
        <w:rPr>
          <w:sz w:val="36"/>
          <w:lang w:val="uk-UA"/>
        </w:rPr>
      </w:pPr>
    </w:p>
    <w:p w14:paraId="1C7A4188" w14:textId="77777777" w:rsidR="0087441A" w:rsidRDefault="0087441A" w:rsidP="00EA2A70">
      <w:pPr>
        <w:keepNext/>
        <w:suppressLineNumbers/>
        <w:suppressAutoHyphens/>
        <w:jc w:val="both"/>
        <w:rPr>
          <w:sz w:val="28"/>
          <w:lang w:val="uk-UA"/>
        </w:rPr>
      </w:pPr>
    </w:p>
    <w:p w14:paraId="1930BDE0" w14:textId="77777777" w:rsidR="0087441A" w:rsidRDefault="0087441A" w:rsidP="00EA2A70">
      <w:pPr>
        <w:keepNext/>
        <w:suppressLineNumbers/>
        <w:suppressAutoHyphens/>
        <w:jc w:val="both"/>
        <w:rPr>
          <w:sz w:val="28"/>
          <w:lang w:val="uk-UA"/>
        </w:rPr>
      </w:pPr>
    </w:p>
    <w:p w14:paraId="7DF0E814" w14:textId="77777777" w:rsidR="0087441A" w:rsidRDefault="0087441A" w:rsidP="00EA2A70">
      <w:pPr>
        <w:keepNext/>
        <w:suppressLineNumbers/>
        <w:suppressAutoHyphens/>
        <w:jc w:val="both"/>
        <w:rPr>
          <w:sz w:val="28"/>
          <w:lang w:val="uk-UA"/>
        </w:rPr>
      </w:pPr>
    </w:p>
    <w:p w14:paraId="1E043FD4" w14:textId="77777777" w:rsidR="0087441A" w:rsidRDefault="0087441A" w:rsidP="00EA2A70">
      <w:pPr>
        <w:keepNext/>
        <w:suppressLineNumbers/>
        <w:suppressAutoHyphens/>
        <w:jc w:val="both"/>
        <w:rPr>
          <w:sz w:val="28"/>
          <w:lang w:val="uk-UA"/>
        </w:rPr>
      </w:pPr>
    </w:p>
    <w:p w14:paraId="24116589" w14:textId="6493D6FF" w:rsidR="0087441A" w:rsidRPr="00747A68" w:rsidRDefault="00A04079" w:rsidP="00EA2A70">
      <w:pPr>
        <w:keepNext/>
        <w:suppressLineNumbers/>
        <w:suppressAutoHyphens/>
        <w:jc w:val="both"/>
        <w:rPr>
          <w:sz w:val="28"/>
        </w:rPr>
      </w:pPr>
      <w:r w:rsidRPr="00747A68">
        <w:rPr>
          <w:sz w:val="28"/>
        </w:rPr>
        <w:t xml:space="preserve">                                                          Выполнил:</w:t>
      </w:r>
      <w:r w:rsidRPr="00747A68">
        <w:t xml:space="preserve"> </w:t>
      </w:r>
      <w:r w:rsidRPr="00747A68">
        <w:rPr>
          <w:sz w:val="28"/>
        </w:rPr>
        <w:t>преподаватель ГП</w:t>
      </w:r>
      <w:r w:rsidR="00747A68">
        <w:rPr>
          <w:sz w:val="28"/>
        </w:rPr>
        <w:t>Б</w:t>
      </w:r>
      <w:r w:rsidRPr="00747A68">
        <w:rPr>
          <w:sz w:val="28"/>
        </w:rPr>
        <w:t>ОУ</w:t>
      </w:r>
    </w:p>
    <w:p w14:paraId="4A70F11E" w14:textId="21A85471" w:rsidR="00A04079" w:rsidRPr="00747A68" w:rsidRDefault="00A04079" w:rsidP="00EA2A70">
      <w:pPr>
        <w:keepNext/>
        <w:suppressLineNumbers/>
        <w:suppressAutoHyphens/>
        <w:jc w:val="both"/>
        <w:rPr>
          <w:sz w:val="28"/>
        </w:rPr>
      </w:pPr>
      <w:r w:rsidRPr="00747A68">
        <w:rPr>
          <w:sz w:val="28"/>
        </w:rPr>
        <w:t xml:space="preserve">                                                          </w:t>
      </w:r>
      <w:r w:rsidR="00747A68">
        <w:rPr>
          <w:sz w:val="28"/>
        </w:rPr>
        <w:t>«</w:t>
      </w:r>
      <w:r w:rsidRPr="00747A68">
        <w:rPr>
          <w:sz w:val="28"/>
        </w:rPr>
        <w:t>Горловский колледж промышленных</w:t>
      </w:r>
    </w:p>
    <w:p w14:paraId="69DED626" w14:textId="62C45972" w:rsidR="00A04079" w:rsidRPr="00747A68" w:rsidRDefault="00A04079" w:rsidP="00EA2A70">
      <w:pPr>
        <w:keepNext/>
        <w:suppressLineNumbers/>
        <w:suppressAutoHyphens/>
        <w:jc w:val="both"/>
        <w:rPr>
          <w:sz w:val="28"/>
        </w:rPr>
      </w:pPr>
      <w:r w:rsidRPr="00747A68">
        <w:rPr>
          <w:sz w:val="28"/>
        </w:rPr>
        <w:t xml:space="preserve">                                                          технологий</w:t>
      </w:r>
      <w:r w:rsidR="00747A68">
        <w:rPr>
          <w:sz w:val="28"/>
        </w:rPr>
        <w:t>»</w:t>
      </w:r>
      <w:r w:rsidRPr="00747A68">
        <w:rPr>
          <w:sz w:val="28"/>
        </w:rPr>
        <w:t xml:space="preserve"> Павлось А.В.               </w:t>
      </w:r>
    </w:p>
    <w:p w14:paraId="24CA703C" w14:textId="77777777" w:rsidR="0087441A" w:rsidRPr="00747A68" w:rsidRDefault="0087441A" w:rsidP="00EA2A70">
      <w:pPr>
        <w:keepNext/>
        <w:suppressLineNumbers/>
        <w:suppressAutoHyphens/>
        <w:jc w:val="both"/>
        <w:rPr>
          <w:sz w:val="28"/>
        </w:rPr>
      </w:pPr>
    </w:p>
    <w:p w14:paraId="05406E04" w14:textId="77777777" w:rsidR="0087441A" w:rsidRPr="00747A68" w:rsidRDefault="0087441A" w:rsidP="00EA2A70">
      <w:pPr>
        <w:keepNext/>
        <w:suppressLineNumbers/>
        <w:suppressAutoHyphens/>
        <w:jc w:val="both"/>
        <w:rPr>
          <w:sz w:val="28"/>
        </w:rPr>
      </w:pPr>
    </w:p>
    <w:p w14:paraId="13C9361F" w14:textId="77777777" w:rsidR="0087441A" w:rsidRPr="00747A68" w:rsidRDefault="0087441A" w:rsidP="00EA2A70">
      <w:pPr>
        <w:keepNext/>
        <w:suppressLineNumbers/>
        <w:suppressAutoHyphens/>
        <w:jc w:val="both"/>
        <w:rPr>
          <w:sz w:val="28"/>
        </w:rPr>
      </w:pPr>
    </w:p>
    <w:p w14:paraId="292DEC40" w14:textId="77777777" w:rsidR="0087441A" w:rsidRPr="00747A68" w:rsidRDefault="0087441A" w:rsidP="00EA2A70">
      <w:pPr>
        <w:keepNext/>
        <w:suppressLineNumbers/>
        <w:suppressAutoHyphens/>
        <w:jc w:val="both"/>
        <w:rPr>
          <w:sz w:val="28"/>
        </w:rPr>
      </w:pPr>
    </w:p>
    <w:p w14:paraId="61CD1470" w14:textId="77777777" w:rsidR="0087441A" w:rsidRPr="00747A68" w:rsidRDefault="0087441A" w:rsidP="00EA2A70">
      <w:pPr>
        <w:keepNext/>
        <w:suppressLineNumbers/>
        <w:suppressAutoHyphens/>
        <w:jc w:val="both"/>
        <w:rPr>
          <w:sz w:val="28"/>
        </w:rPr>
      </w:pPr>
    </w:p>
    <w:p w14:paraId="1395E794" w14:textId="77777777" w:rsidR="0087441A" w:rsidRPr="00747A68" w:rsidRDefault="0087441A" w:rsidP="00F46D3F">
      <w:pPr>
        <w:pStyle w:val="a4"/>
        <w:spacing w:after="0"/>
        <w:ind w:left="142" w:hanging="127"/>
        <w:jc w:val="both"/>
        <w:rPr>
          <w:rFonts w:ascii="Times New Roman" w:hAnsi="Times New Roman" w:cs="Times New Roman"/>
          <w:i/>
          <w:sz w:val="20"/>
          <w:szCs w:val="20"/>
        </w:rPr>
      </w:pPr>
    </w:p>
    <w:p w14:paraId="78E1D8E7"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0B4B0258"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57A59726"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06A47AF4"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6F0D9690"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77560DCB"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3B5C0BC6" w14:textId="77777777" w:rsidR="00D331FA" w:rsidRPr="00747A68" w:rsidRDefault="00D331FA" w:rsidP="00F46D3F">
      <w:pPr>
        <w:pStyle w:val="a4"/>
        <w:spacing w:after="0"/>
        <w:ind w:left="142" w:hanging="127"/>
        <w:jc w:val="both"/>
        <w:rPr>
          <w:rFonts w:ascii="Times New Roman" w:hAnsi="Times New Roman" w:cs="Times New Roman"/>
          <w:i/>
          <w:sz w:val="20"/>
          <w:szCs w:val="20"/>
        </w:rPr>
      </w:pPr>
    </w:p>
    <w:p w14:paraId="553C7B7A" w14:textId="77777777" w:rsidR="00D331FA" w:rsidRPr="00747A68" w:rsidRDefault="00D331FA" w:rsidP="00F704F2">
      <w:pPr>
        <w:pStyle w:val="a4"/>
        <w:spacing w:after="0"/>
        <w:ind w:firstLine="15"/>
        <w:jc w:val="center"/>
        <w:rPr>
          <w:rFonts w:ascii="Times New Roman" w:hAnsi="Times New Roman" w:cs="Times New Roman"/>
          <w:b/>
          <w:bCs/>
          <w:sz w:val="28"/>
          <w:szCs w:val="28"/>
        </w:rPr>
      </w:pPr>
    </w:p>
    <w:p w14:paraId="0C59DB47" w14:textId="77777777" w:rsidR="00991568" w:rsidRPr="00747A68" w:rsidRDefault="00991568" w:rsidP="00064B04">
      <w:pPr>
        <w:pStyle w:val="2"/>
        <w:keepNext/>
        <w:suppressLineNumbers/>
        <w:suppressAutoHyphens/>
        <w:spacing w:line="360" w:lineRule="auto"/>
        <w:jc w:val="center"/>
        <w:rPr>
          <w:rStyle w:val="hps"/>
          <w:sz w:val="28"/>
          <w:szCs w:val="28"/>
        </w:rPr>
      </w:pPr>
    </w:p>
    <w:p w14:paraId="6E3DF21B" w14:textId="51BC275A" w:rsidR="0087441A" w:rsidRPr="00747A68" w:rsidRDefault="00747A68" w:rsidP="00064B04">
      <w:pPr>
        <w:pStyle w:val="2"/>
        <w:keepNext/>
        <w:suppressLineNumbers/>
        <w:suppressAutoHyphens/>
        <w:spacing w:line="360" w:lineRule="auto"/>
        <w:jc w:val="center"/>
        <w:rPr>
          <w:sz w:val="28"/>
          <w:szCs w:val="28"/>
        </w:rPr>
      </w:pPr>
      <w:r>
        <w:rPr>
          <w:rStyle w:val="hps"/>
          <w:sz w:val="28"/>
          <w:szCs w:val="28"/>
        </w:rPr>
        <w:br w:type="page"/>
      </w:r>
      <w:r w:rsidR="00064B04" w:rsidRPr="00747A68">
        <w:rPr>
          <w:rStyle w:val="hps"/>
          <w:sz w:val="28"/>
          <w:szCs w:val="28"/>
        </w:rPr>
        <w:lastRenderedPageBreak/>
        <w:t>ВВЕДЕНИЕ</w:t>
      </w:r>
    </w:p>
    <w:p w14:paraId="597DE24E" w14:textId="408DBDFC" w:rsidR="0087441A" w:rsidRPr="00747A68" w:rsidRDefault="0087441A" w:rsidP="00D05BEC">
      <w:pPr>
        <w:spacing w:line="360" w:lineRule="auto"/>
        <w:ind w:right="99" w:firstLine="900"/>
        <w:jc w:val="both"/>
        <w:rPr>
          <w:sz w:val="28"/>
          <w:szCs w:val="28"/>
        </w:rPr>
      </w:pPr>
      <w:r w:rsidRPr="00747A68">
        <w:rPr>
          <w:sz w:val="28"/>
          <w:szCs w:val="28"/>
        </w:rPr>
        <w:t>В данной работе раскрыты некоторые теоретические, и практические аспекты темы "Реализация проектной те</w:t>
      </w:r>
      <w:r w:rsidR="00D331FA" w:rsidRPr="00747A68">
        <w:rPr>
          <w:sz w:val="28"/>
          <w:szCs w:val="28"/>
        </w:rPr>
        <w:t>хнологии в учебном процессе ПО</w:t>
      </w:r>
      <w:r w:rsidR="00747A68">
        <w:rPr>
          <w:sz w:val="28"/>
          <w:szCs w:val="28"/>
        </w:rPr>
        <w:t>О</w:t>
      </w:r>
      <w:r w:rsidRPr="00747A68">
        <w:rPr>
          <w:sz w:val="28"/>
          <w:szCs w:val="28"/>
        </w:rPr>
        <w:t>"</w:t>
      </w:r>
      <w:r w:rsidR="00D331FA" w:rsidRPr="00747A68">
        <w:rPr>
          <w:sz w:val="28"/>
          <w:szCs w:val="28"/>
        </w:rPr>
        <w:t xml:space="preserve">. </w:t>
      </w:r>
      <w:r w:rsidRPr="00747A68">
        <w:rPr>
          <w:sz w:val="28"/>
          <w:szCs w:val="28"/>
        </w:rPr>
        <w:t>В этой работе рассматривается методика использования технологии проектного обучения. Этот метод предусматривает моделирование жизненных ситуаций, использование ролевых игр, общее решение проблем на основе анализа обстоятельств и соответствующей ситуации.</w:t>
      </w:r>
    </w:p>
    <w:p w14:paraId="4D5FA4C6" w14:textId="77777777" w:rsidR="0087441A" w:rsidRPr="00747A68" w:rsidRDefault="0087441A" w:rsidP="00D05BEC">
      <w:pPr>
        <w:spacing w:line="360" w:lineRule="auto"/>
        <w:ind w:right="99" w:firstLine="900"/>
        <w:jc w:val="both"/>
        <w:rPr>
          <w:sz w:val="28"/>
          <w:szCs w:val="28"/>
        </w:rPr>
      </w:pPr>
      <w:r w:rsidRPr="00747A68">
        <w:rPr>
          <w:sz w:val="28"/>
          <w:szCs w:val="28"/>
        </w:rPr>
        <w:t>Проектные технологии эффективно способствуют формированию навыков и умений, выработке ценностей, созданию атмосферы сотрудничества, взаимодействия и дают возможность педагогу стать настоящим лидером ученического коллектива.</w:t>
      </w:r>
    </w:p>
    <w:p w14:paraId="694122FC" w14:textId="41FE9673" w:rsidR="0087441A" w:rsidRPr="00747A68" w:rsidRDefault="0087441A" w:rsidP="00D05BEC">
      <w:pPr>
        <w:spacing w:line="360" w:lineRule="auto"/>
        <w:ind w:right="99" w:firstLine="900"/>
        <w:jc w:val="both"/>
        <w:rPr>
          <w:sz w:val="28"/>
          <w:szCs w:val="28"/>
        </w:rPr>
      </w:pPr>
      <w:r w:rsidRPr="00747A68">
        <w:rPr>
          <w:sz w:val="28"/>
          <w:szCs w:val="28"/>
        </w:rPr>
        <w:t xml:space="preserve">Метод проектов – интересен не только </w:t>
      </w:r>
      <w:r w:rsidR="0014789B">
        <w:rPr>
          <w:sz w:val="28"/>
          <w:szCs w:val="28"/>
        </w:rPr>
        <w:t>об</w:t>
      </w:r>
      <w:r w:rsidRPr="00747A68">
        <w:rPr>
          <w:sz w:val="28"/>
          <w:szCs w:val="28"/>
        </w:rPr>
        <w:t>уча</w:t>
      </w:r>
      <w:r w:rsidR="0014789B">
        <w:rPr>
          <w:sz w:val="28"/>
          <w:szCs w:val="28"/>
        </w:rPr>
        <w:t>ю</w:t>
      </w:r>
      <w:r w:rsidRPr="00747A68">
        <w:rPr>
          <w:sz w:val="28"/>
          <w:szCs w:val="28"/>
        </w:rPr>
        <w:t>щимся, которые получают интеллектуальный продукт своей деятельности достаточно быстро, но педагогам, т.к. подготовка и планирование учебных проектов позволяет им постоянно заниматься самообразованием как в рамках своей дисциплины, так в рамках смежных дисциплин и информационных технологий.</w:t>
      </w:r>
    </w:p>
    <w:p w14:paraId="02E7FC56" w14:textId="5EDE8AEC" w:rsidR="0087441A" w:rsidRPr="00747A68" w:rsidRDefault="0087441A" w:rsidP="00D05BEC">
      <w:pPr>
        <w:spacing w:line="360" w:lineRule="auto"/>
        <w:ind w:right="99" w:firstLine="900"/>
        <w:jc w:val="both"/>
        <w:rPr>
          <w:sz w:val="28"/>
          <w:szCs w:val="28"/>
        </w:rPr>
      </w:pPr>
      <w:r w:rsidRPr="00747A68">
        <w:rPr>
          <w:sz w:val="28"/>
          <w:szCs w:val="28"/>
        </w:rPr>
        <w:t xml:space="preserve">Данная работа может </w:t>
      </w:r>
      <w:r w:rsidR="00877B91" w:rsidRPr="00747A68">
        <w:rPr>
          <w:sz w:val="28"/>
          <w:szCs w:val="28"/>
        </w:rPr>
        <w:t>и</w:t>
      </w:r>
      <w:r w:rsidRPr="00747A68">
        <w:rPr>
          <w:sz w:val="28"/>
          <w:szCs w:val="28"/>
        </w:rPr>
        <w:t>меть как</w:t>
      </w:r>
      <w:r w:rsidR="0014789B">
        <w:rPr>
          <w:sz w:val="28"/>
          <w:szCs w:val="28"/>
        </w:rPr>
        <w:t>,</w:t>
      </w:r>
      <w:r w:rsidRPr="00747A68">
        <w:rPr>
          <w:sz w:val="28"/>
          <w:szCs w:val="28"/>
        </w:rPr>
        <w:t xml:space="preserve"> теоретическое так и практическое значение для преподавателей, особенно для начинающих специалистов, профессиональных образовательных учреждений в контексте совершенствования их профессиональной компетентности.</w:t>
      </w:r>
    </w:p>
    <w:p w14:paraId="18C81A1B" w14:textId="77777777" w:rsidR="0087441A" w:rsidRPr="00747A68" w:rsidRDefault="0087441A" w:rsidP="00D05BEC">
      <w:pPr>
        <w:spacing w:line="360" w:lineRule="auto"/>
        <w:ind w:right="99" w:firstLine="900"/>
        <w:jc w:val="both"/>
        <w:rPr>
          <w:sz w:val="28"/>
          <w:szCs w:val="28"/>
        </w:rPr>
      </w:pPr>
    </w:p>
    <w:p w14:paraId="4F9E2D64" w14:textId="77777777" w:rsidR="0087441A" w:rsidRPr="00747A68" w:rsidRDefault="0087441A" w:rsidP="00D05BEC">
      <w:pPr>
        <w:spacing w:line="360" w:lineRule="auto"/>
        <w:ind w:right="99" w:firstLine="900"/>
        <w:jc w:val="both"/>
        <w:rPr>
          <w:sz w:val="28"/>
          <w:szCs w:val="28"/>
        </w:rPr>
      </w:pPr>
    </w:p>
    <w:p w14:paraId="02402CEC" w14:textId="77777777" w:rsidR="0087441A" w:rsidRPr="00747A68" w:rsidRDefault="0087441A" w:rsidP="00D05BEC">
      <w:pPr>
        <w:spacing w:line="360" w:lineRule="auto"/>
        <w:ind w:right="99" w:firstLine="900"/>
        <w:jc w:val="both"/>
        <w:rPr>
          <w:sz w:val="28"/>
          <w:szCs w:val="28"/>
        </w:rPr>
      </w:pPr>
    </w:p>
    <w:p w14:paraId="73081A2B" w14:textId="77777777" w:rsidR="0087441A" w:rsidRPr="00747A68" w:rsidRDefault="0087441A" w:rsidP="0014112C">
      <w:pPr>
        <w:spacing w:line="360" w:lineRule="auto"/>
        <w:ind w:firstLine="567"/>
        <w:jc w:val="both"/>
        <w:rPr>
          <w:sz w:val="28"/>
          <w:szCs w:val="28"/>
        </w:rPr>
      </w:pPr>
      <w:r w:rsidRPr="00747A68">
        <w:rPr>
          <w:color w:val="FF0000"/>
          <w:sz w:val="28"/>
          <w:szCs w:val="28"/>
        </w:rPr>
        <w:br/>
      </w:r>
    </w:p>
    <w:p w14:paraId="18E0EBEC" w14:textId="77777777" w:rsidR="0087441A" w:rsidRPr="00747A68" w:rsidRDefault="0087441A" w:rsidP="00F704F2">
      <w:pPr>
        <w:rPr>
          <w:sz w:val="28"/>
          <w:szCs w:val="28"/>
        </w:rPr>
      </w:pPr>
    </w:p>
    <w:p w14:paraId="07C7705D" w14:textId="77777777" w:rsidR="0087441A" w:rsidRPr="00747A68" w:rsidRDefault="0087441A" w:rsidP="00F704F2">
      <w:pPr>
        <w:rPr>
          <w:sz w:val="28"/>
          <w:szCs w:val="28"/>
        </w:rPr>
      </w:pPr>
    </w:p>
    <w:p w14:paraId="092E5909" w14:textId="77777777" w:rsidR="0087441A" w:rsidRPr="00747A68" w:rsidRDefault="0087441A" w:rsidP="00F704F2">
      <w:pPr>
        <w:rPr>
          <w:sz w:val="28"/>
          <w:szCs w:val="28"/>
        </w:rPr>
      </w:pPr>
    </w:p>
    <w:p w14:paraId="521A590E" w14:textId="77777777" w:rsidR="0087441A" w:rsidRPr="00747A68" w:rsidRDefault="0087441A" w:rsidP="00F704F2">
      <w:pPr>
        <w:rPr>
          <w:sz w:val="28"/>
          <w:szCs w:val="28"/>
        </w:rPr>
      </w:pPr>
    </w:p>
    <w:p w14:paraId="5431AF47" w14:textId="6EB78CF2" w:rsidR="0087441A" w:rsidRPr="00747A68" w:rsidRDefault="0014789B" w:rsidP="000A0E03">
      <w:pPr>
        <w:pStyle w:val="2"/>
        <w:keepNext/>
        <w:suppressLineNumbers/>
        <w:suppressAutoHyphens/>
        <w:spacing w:line="360" w:lineRule="auto"/>
        <w:jc w:val="center"/>
        <w:rPr>
          <w:sz w:val="28"/>
          <w:szCs w:val="28"/>
        </w:rPr>
      </w:pPr>
      <w:r>
        <w:rPr>
          <w:sz w:val="28"/>
          <w:szCs w:val="28"/>
        </w:rPr>
        <w:lastRenderedPageBreak/>
        <w:t>П</w:t>
      </w:r>
      <w:r w:rsidR="0087441A" w:rsidRPr="00747A68">
        <w:rPr>
          <w:sz w:val="28"/>
          <w:szCs w:val="28"/>
        </w:rPr>
        <w:t>онятие о методе проектов</w:t>
      </w:r>
    </w:p>
    <w:p w14:paraId="111E12BC" w14:textId="77777777"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Благодаря появлению гуманистической парадигмы в образовании сменились ценностные ориентации, и в качестве самой большой ценности признается свободная, развитая и образованная личность, способная жить и творить в условиях постоянно меняющегося мира. Перед современной школой стоят задачи, связанные с созданием условий для интеллектуального и духовно-нравственного развития учащихся, воспитания в каждом школьнике потребности в самообразовании, самовоспитании и саморазвитии. В этом плане большим образовательным, воспитательным и развивающим потенциалом обладает иностранный язык. В современной методике преподавания этого предмета основной упор делается на развитие умения общаться, на формирование коммуникативной компетенции.</w:t>
      </w:r>
    </w:p>
    <w:p w14:paraId="49C164E7" w14:textId="77777777"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Среди многообразия новых педагогических технологий, направленных на реализацию личностно-ориентированного подхода в методике преподавания, интерес представляет проектное обучение, которое отличается кооперативным характером выполнения заданий, являясь творческим по своей сути и ориентированным на развитие личности учащегося.</w:t>
      </w:r>
    </w:p>
    <w:p w14:paraId="1B48CB03" w14:textId="3B682A8A"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 xml:space="preserve">Метод проектов в последнее время приобретает огромную   популярность.   Каждый   же   учебный   предмет   имеет    свою    специфику   и соответственно   специфику   использования    тех    или    иных    методов, технологий обучения.  Целью обучения иностранным   языкам   является   не система языка, а иноязычная речевая деятельность, причем   не   сама по   себе, а   как   средство   межкультурного    взаимодействия.    Метод проектов позволяет творчески </w:t>
      </w:r>
      <w:proofErr w:type="gramStart"/>
      <w:r w:rsidRPr="00747A68">
        <w:rPr>
          <w:sz w:val="28"/>
          <w:szCs w:val="28"/>
        </w:rPr>
        <w:t>применить  языковой</w:t>
      </w:r>
      <w:proofErr w:type="gramEnd"/>
      <w:r w:rsidRPr="00747A68">
        <w:rPr>
          <w:sz w:val="28"/>
          <w:szCs w:val="28"/>
        </w:rPr>
        <w:t xml:space="preserve">  материал,  превратить уроки  иностранного  языка  в  дискуссию,  исследование.</w:t>
      </w:r>
    </w:p>
    <w:p w14:paraId="52A0E471" w14:textId="77777777"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 xml:space="preserve">Метод – это дидактическая категория; совокупность приемов, операций овладения определенной областью практического и </w:t>
      </w:r>
      <w:r w:rsidRPr="00747A68">
        <w:rPr>
          <w:sz w:val="28"/>
          <w:szCs w:val="28"/>
        </w:rPr>
        <w:lastRenderedPageBreak/>
        <w:t>теоретического знания, той или иной деятельностью; путь познания, способ организации процесса познания. Поэтому, если мы говорим о методе проектов, то имеем в виду именно способ достижения дидактической цели через детальную разработку проблемы.</w:t>
      </w:r>
    </w:p>
    <w:p w14:paraId="01689F4B" w14:textId="77777777"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 xml:space="preserve">Проект, как известно, представляет собой самостоятельно планируемую и реализуемую </w:t>
      </w:r>
      <w:r w:rsidR="00877B91" w:rsidRPr="00747A68">
        <w:rPr>
          <w:sz w:val="28"/>
          <w:szCs w:val="28"/>
        </w:rPr>
        <w:t>обучающимися</w:t>
      </w:r>
      <w:r w:rsidRPr="00747A68">
        <w:rPr>
          <w:sz w:val="28"/>
          <w:szCs w:val="28"/>
        </w:rPr>
        <w:t xml:space="preserve"> работу, в которой речевое общение органично вплетается в интеллектуально-эмоциональный контекст другой деятельности (игры, экскурсия на завод, путешествия, выпуск журнала и т.д.).</w:t>
      </w:r>
    </w:p>
    <w:p w14:paraId="25B3A45D" w14:textId="77777777" w:rsidR="0087441A" w:rsidRPr="00747A68" w:rsidRDefault="0087441A" w:rsidP="008877BE">
      <w:pPr>
        <w:pStyle w:val="2"/>
        <w:keepNext/>
        <w:suppressLineNumbers/>
        <w:suppressAutoHyphens/>
        <w:spacing w:line="360" w:lineRule="auto"/>
        <w:ind w:firstLine="709"/>
        <w:jc w:val="both"/>
        <w:rPr>
          <w:sz w:val="28"/>
          <w:szCs w:val="28"/>
        </w:rPr>
      </w:pPr>
      <w:r w:rsidRPr="00747A68">
        <w:rPr>
          <w:sz w:val="28"/>
          <w:szCs w:val="28"/>
        </w:rPr>
        <w:t>В основу метода проектов положены: идея, составляющая суть понятия «проект», его прагматическая направленность на результат, который можно получить при решении той или иной практически или теоретически значимой проблемы.</w:t>
      </w:r>
    </w:p>
    <w:p w14:paraId="77B54C64" w14:textId="1A21567C" w:rsidR="0087441A" w:rsidRPr="00747A68" w:rsidRDefault="0087441A" w:rsidP="000A0E03">
      <w:pPr>
        <w:pStyle w:val="2"/>
        <w:keepNext/>
        <w:suppressLineNumbers/>
        <w:suppressAutoHyphens/>
        <w:spacing w:line="360" w:lineRule="auto"/>
        <w:jc w:val="center"/>
        <w:rPr>
          <w:sz w:val="28"/>
          <w:szCs w:val="28"/>
        </w:rPr>
      </w:pPr>
      <w:r w:rsidRPr="00747A68">
        <w:rPr>
          <w:sz w:val="28"/>
          <w:szCs w:val="28"/>
        </w:rPr>
        <w:t>Комплексный характер метода проектов</w:t>
      </w:r>
    </w:p>
    <w:p w14:paraId="01407E0C"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Выделяют основные требования к использованию метода проектов:</w:t>
      </w:r>
    </w:p>
    <w:p w14:paraId="223048D6"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1) наличие значимой в исследовательском, творческом плане проблемы/задачи, требующей интегрированного знания, исследовательского поиска для ее решения (организация путешествий в разные страны, проблема отношений между поколения, проблема обустройства дома и т.п.);</w:t>
      </w:r>
    </w:p>
    <w:p w14:paraId="3166EF3E"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2) практическая, теоретическая значимость предлагаемых результатов (например, совместный выпуск газеты, программа туристического маршрута, план обустройства дома и т.п.);</w:t>
      </w:r>
    </w:p>
    <w:p w14:paraId="54F4F706"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3) самостоятельная (индивидуальная, парная, групповая) деятельность учащихся на уроке или во внеурочное время;</w:t>
      </w:r>
    </w:p>
    <w:p w14:paraId="54B58D0A"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4) структурирование содержательной части проекта (с указанием поэтапных результатов и распределением ролей);</w:t>
      </w:r>
    </w:p>
    <w:p w14:paraId="53F09159"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 xml:space="preserve">5) использование исследовательских методов: определение проблемы, вытекающих из нее задач </w:t>
      </w:r>
      <w:proofErr w:type="gramStart"/>
      <w:r w:rsidRPr="00747A68">
        <w:rPr>
          <w:sz w:val="28"/>
          <w:szCs w:val="28"/>
        </w:rPr>
        <w:t>исследования;  выдвижение</w:t>
      </w:r>
      <w:proofErr w:type="gramEnd"/>
      <w:r w:rsidRPr="00747A68">
        <w:rPr>
          <w:sz w:val="28"/>
          <w:szCs w:val="28"/>
        </w:rPr>
        <w:t xml:space="preserve"> гипотезы их решения; </w:t>
      </w:r>
      <w:r w:rsidRPr="00747A68">
        <w:rPr>
          <w:sz w:val="28"/>
          <w:szCs w:val="28"/>
        </w:rPr>
        <w:lastRenderedPageBreak/>
        <w:t>обсуждение методов исследования; оформление конечных результатов; анализ полученных данных; подведение итогов, корректировка, выводы (использование в ходе совместного исследования метода «мозговой штурм», «круглого стола», творческих отчетов, защиты проекта и т.д.).</w:t>
      </w:r>
    </w:p>
    <w:p w14:paraId="4F04DF91" w14:textId="6F986E65" w:rsidR="0087441A" w:rsidRPr="00747A68" w:rsidRDefault="0087441A" w:rsidP="00B64538">
      <w:pPr>
        <w:pStyle w:val="2"/>
        <w:keepNext/>
        <w:suppressLineNumbers/>
        <w:suppressAutoHyphens/>
        <w:spacing w:line="360" w:lineRule="auto"/>
        <w:jc w:val="both"/>
        <w:rPr>
          <w:sz w:val="28"/>
          <w:szCs w:val="28"/>
        </w:rPr>
      </w:pPr>
      <w:r w:rsidRPr="00747A68">
        <w:rPr>
          <w:sz w:val="28"/>
          <w:szCs w:val="28"/>
        </w:rPr>
        <w:t>Исходя из этого, можно определить этапы   разработки   структуры</w:t>
      </w:r>
    </w:p>
    <w:p w14:paraId="0901AE85" w14:textId="782A7777" w:rsidR="0087441A" w:rsidRPr="00747A68" w:rsidRDefault="0087441A" w:rsidP="00960586">
      <w:pPr>
        <w:pStyle w:val="2"/>
        <w:keepNext/>
        <w:suppressLineNumbers/>
        <w:suppressAutoHyphens/>
        <w:spacing w:line="360" w:lineRule="auto"/>
        <w:ind w:firstLine="709"/>
        <w:jc w:val="both"/>
        <w:rPr>
          <w:sz w:val="28"/>
          <w:szCs w:val="28"/>
        </w:rPr>
      </w:pPr>
      <w:r w:rsidRPr="00747A68">
        <w:rPr>
          <w:sz w:val="28"/>
          <w:szCs w:val="28"/>
        </w:rPr>
        <w:t>проекта и проведения его:</w:t>
      </w:r>
    </w:p>
    <w:p w14:paraId="2090ECED" w14:textId="77777777" w:rsidR="0087441A" w:rsidRPr="00747A68" w:rsidRDefault="0087441A" w:rsidP="00960586">
      <w:pPr>
        <w:pStyle w:val="2"/>
        <w:keepNext/>
        <w:suppressLineNumbers/>
        <w:suppressAutoHyphens/>
        <w:spacing w:line="360" w:lineRule="auto"/>
        <w:ind w:firstLine="709"/>
        <w:jc w:val="both"/>
        <w:rPr>
          <w:sz w:val="28"/>
          <w:szCs w:val="28"/>
        </w:rPr>
      </w:pPr>
      <w:r w:rsidRPr="00747A68">
        <w:rPr>
          <w:sz w:val="28"/>
          <w:szCs w:val="28"/>
        </w:rPr>
        <w:t>1)   постановка учебной проблемы, требующей решения;</w:t>
      </w:r>
    </w:p>
    <w:p w14:paraId="72DDF3F2" w14:textId="2A3B5ECC" w:rsidR="0087441A" w:rsidRPr="00747A68" w:rsidRDefault="0087441A" w:rsidP="00960586">
      <w:pPr>
        <w:pStyle w:val="2"/>
        <w:keepNext/>
        <w:suppressLineNumbers/>
        <w:suppressAutoHyphens/>
        <w:spacing w:line="360" w:lineRule="auto"/>
        <w:ind w:firstLine="709"/>
        <w:jc w:val="both"/>
        <w:rPr>
          <w:sz w:val="28"/>
          <w:szCs w:val="28"/>
        </w:rPr>
      </w:pPr>
      <w:r w:rsidRPr="00747A68">
        <w:rPr>
          <w:sz w:val="28"/>
          <w:szCs w:val="28"/>
        </w:rPr>
        <w:t>2)  выдвижение</w:t>
      </w:r>
      <w:r w:rsidR="00A93E55">
        <w:rPr>
          <w:sz w:val="28"/>
          <w:szCs w:val="28"/>
        </w:rPr>
        <w:t xml:space="preserve"> </w:t>
      </w:r>
      <w:r w:rsidRPr="00747A68">
        <w:rPr>
          <w:sz w:val="28"/>
          <w:szCs w:val="28"/>
        </w:rPr>
        <w:t xml:space="preserve">гипотез решения поставленной </w:t>
      </w:r>
      <w:proofErr w:type="gramStart"/>
      <w:r w:rsidRPr="00747A68">
        <w:rPr>
          <w:sz w:val="28"/>
          <w:szCs w:val="28"/>
        </w:rPr>
        <w:t>проблемы,  обсуждение</w:t>
      </w:r>
      <w:proofErr w:type="gramEnd"/>
      <w:r w:rsidRPr="00747A68">
        <w:rPr>
          <w:sz w:val="28"/>
          <w:szCs w:val="28"/>
        </w:rPr>
        <w:t xml:space="preserve"> и  обоснование  каждой  из  гипотез;</w:t>
      </w:r>
    </w:p>
    <w:p w14:paraId="47E47F6D" w14:textId="0815E8E5" w:rsidR="0087441A" w:rsidRPr="00747A68" w:rsidRDefault="0087441A" w:rsidP="00960586">
      <w:pPr>
        <w:pStyle w:val="2"/>
        <w:keepNext/>
        <w:suppressLineNumbers/>
        <w:suppressAutoHyphens/>
        <w:spacing w:line="360" w:lineRule="auto"/>
        <w:ind w:firstLine="709"/>
        <w:jc w:val="both"/>
        <w:rPr>
          <w:sz w:val="28"/>
          <w:szCs w:val="28"/>
        </w:rPr>
      </w:pPr>
      <w:r w:rsidRPr="00747A68">
        <w:rPr>
          <w:sz w:val="28"/>
          <w:szCs w:val="28"/>
        </w:rPr>
        <w:t xml:space="preserve">3)   обсуждение   методов   проверки   принятых   гипотез   в   малых группах (в </w:t>
      </w:r>
      <w:proofErr w:type="gramStart"/>
      <w:r w:rsidRPr="00747A68">
        <w:rPr>
          <w:sz w:val="28"/>
          <w:szCs w:val="28"/>
        </w:rPr>
        <w:t>каждой  группе</w:t>
      </w:r>
      <w:proofErr w:type="gramEnd"/>
      <w:r w:rsidRPr="00747A68">
        <w:rPr>
          <w:sz w:val="28"/>
          <w:szCs w:val="28"/>
        </w:rPr>
        <w:t xml:space="preserve">  по  одной   гипотезе),   возможных   источников информации  для  проверки  выдвинутой  гипотезы;  оформление  результатов;</w:t>
      </w:r>
    </w:p>
    <w:p w14:paraId="23F963D2" w14:textId="164D8B44" w:rsidR="0087441A" w:rsidRPr="00747A68" w:rsidRDefault="0087441A" w:rsidP="00A93E55">
      <w:pPr>
        <w:pStyle w:val="2"/>
        <w:keepNext/>
        <w:suppressLineNumbers/>
        <w:suppressAutoHyphens/>
        <w:spacing w:line="360" w:lineRule="auto"/>
        <w:ind w:firstLine="709"/>
        <w:jc w:val="both"/>
        <w:rPr>
          <w:sz w:val="28"/>
          <w:szCs w:val="28"/>
        </w:rPr>
      </w:pPr>
      <w:r w:rsidRPr="00747A68">
        <w:rPr>
          <w:sz w:val="28"/>
          <w:szCs w:val="28"/>
        </w:rPr>
        <w:t>4)   работа   в   группах    над    поиском    фактов,</w:t>
      </w:r>
      <w:r w:rsidR="0014789B">
        <w:rPr>
          <w:sz w:val="28"/>
          <w:szCs w:val="28"/>
        </w:rPr>
        <w:t xml:space="preserve"> </w:t>
      </w:r>
      <w:r w:rsidRPr="00747A68">
        <w:rPr>
          <w:sz w:val="28"/>
          <w:szCs w:val="28"/>
        </w:rPr>
        <w:t xml:space="preserve">аргументов, подтверждающих или </w:t>
      </w:r>
      <w:proofErr w:type="gramStart"/>
      <w:r w:rsidRPr="00747A68">
        <w:rPr>
          <w:sz w:val="28"/>
          <w:szCs w:val="28"/>
        </w:rPr>
        <w:t>опровергающих  гипотезу</w:t>
      </w:r>
      <w:proofErr w:type="gramEnd"/>
      <w:r w:rsidRPr="00747A68">
        <w:rPr>
          <w:sz w:val="28"/>
          <w:szCs w:val="28"/>
        </w:rPr>
        <w:t>;</w:t>
      </w:r>
    </w:p>
    <w:p w14:paraId="3177465B" w14:textId="1CBE6FB5" w:rsidR="0087441A" w:rsidRPr="00747A68" w:rsidRDefault="0087441A" w:rsidP="00A93E55">
      <w:pPr>
        <w:pStyle w:val="2"/>
        <w:keepNext/>
        <w:suppressLineNumbers/>
        <w:suppressAutoHyphens/>
        <w:spacing w:line="360" w:lineRule="auto"/>
        <w:ind w:firstLine="709"/>
        <w:jc w:val="both"/>
        <w:rPr>
          <w:sz w:val="28"/>
          <w:szCs w:val="28"/>
        </w:rPr>
      </w:pPr>
      <w:r w:rsidRPr="00747A68">
        <w:rPr>
          <w:sz w:val="28"/>
          <w:szCs w:val="28"/>
        </w:rPr>
        <w:t>5)  защита проектов (</w:t>
      </w:r>
      <w:proofErr w:type="gramStart"/>
      <w:r w:rsidRPr="00747A68">
        <w:rPr>
          <w:sz w:val="28"/>
          <w:szCs w:val="28"/>
        </w:rPr>
        <w:t>гипотез  решения</w:t>
      </w:r>
      <w:proofErr w:type="gramEnd"/>
      <w:r w:rsidRPr="00747A68">
        <w:rPr>
          <w:sz w:val="28"/>
          <w:szCs w:val="28"/>
        </w:rPr>
        <w:t xml:space="preserve">  проблемы)  каждой  из  групп  с  оппонированием  со  стороны  всех  присутствующих;</w:t>
      </w:r>
    </w:p>
    <w:p w14:paraId="47D2ED72" w14:textId="77777777" w:rsidR="0087441A" w:rsidRPr="00747A68" w:rsidRDefault="0087441A" w:rsidP="00A93E55">
      <w:pPr>
        <w:pStyle w:val="2"/>
        <w:keepNext/>
        <w:suppressLineNumbers/>
        <w:suppressAutoHyphens/>
        <w:spacing w:line="360" w:lineRule="auto"/>
        <w:ind w:firstLine="709"/>
        <w:jc w:val="both"/>
        <w:rPr>
          <w:sz w:val="28"/>
          <w:szCs w:val="28"/>
        </w:rPr>
      </w:pPr>
      <w:r w:rsidRPr="00747A68">
        <w:rPr>
          <w:sz w:val="28"/>
          <w:szCs w:val="28"/>
        </w:rPr>
        <w:t>6)  </w:t>
      </w:r>
      <w:proofErr w:type="gramStart"/>
      <w:r w:rsidRPr="00747A68">
        <w:rPr>
          <w:sz w:val="28"/>
          <w:szCs w:val="28"/>
        </w:rPr>
        <w:t>выявление  новых</w:t>
      </w:r>
      <w:proofErr w:type="gramEnd"/>
      <w:r w:rsidRPr="00747A68">
        <w:rPr>
          <w:sz w:val="28"/>
          <w:szCs w:val="28"/>
        </w:rPr>
        <w:t xml:space="preserve">  проблем.</w:t>
      </w:r>
    </w:p>
    <w:p w14:paraId="01EC06D5" w14:textId="77777777" w:rsidR="0087441A" w:rsidRPr="00747A68" w:rsidRDefault="00991568" w:rsidP="00A93E55">
      <w:pPr>
        <w:pStyle w:val="2"/>
        <w:keepNext/>
        <w:suppressLineNumbers/>
        <w:suppressAutoHyphens/>
        <w:spacing w:line="360" w:lineRule="auto"/>
        <w:jc w:val="both"/>
        <w:rPr>
          <w:sz w:val="28"/>
          <w:szCs w:val="28"/>
        </w:rPr>
      </w:pPr>
      <w:r w:rsidRPr="00747A68">
        <w:rPr>
          <w:sz w:val="28"/>
          <w:szCs w:val="28"/>
        </w:rPr>
        <w:t xml:space="preserve">           </w:t>
      </w:r>
      <w:r w:rsidR="0087441A" w:rsidRPr="00747A68">
        <w:rPr>
          <w:sz w:val="28"/>
          <w:szCs w:val="28"/>
        </w:rPr>
        <w:t>Главными целями введения в учебную практику метода проектов являются:</w:t>
      </w:r>
    </w:p>
    <w:p w14:paraId="56CED9BE" w14:textId="77777777" w:rsidR="0087441A" w:rsidRPr="00747A68" w:rsidRDefault="0087441A" w:rsidP="00A93E55">
      <w:pPr>
        <w:pStyle w:val="2"/>
        <w:keepNext/>
        <w:numPr>
          <w:ilvl w:val="0"/>
          <w:numId w:val="22"/>
        </w:numPr>
        <w:suppressLineNumbers/>
        <w:suppressAutoHyphens/>
        <w:spacing w:line="360" w:lineRule="auto"/>
        <w:jc w:val="both"/>
        <w:rPr>
          <w:sz w:val="28"/>
          <w:szCs w:val="28"/>
        </w:rPr>
      </w:pPr>
      <w:r w:rsidRPr="00747A68">
        <w:rPr>
          <w:sz w:val="28"/>
          <w:szCs w:val="28"/>
        </w:rPr>
        <w:t>показать умение отдельного ученика или группы учеников использовать приобретенный в школе исследовательский опыт;</w:t>
      </w:r>
    </w:p>
    <w:p w14:paraId="588428FD" w14:textId="77777777" w:rsidR="0087441A" w:rsidRPr="00747A68" w:rsidRDefault="0087441A" w:rsidP="00A93E55">
      <w:pPr>
        <w:pStyle w:val="2"/>
        <w:keepNext/>
        <w:numPr>
          <w:ilvl w:val="0"/>
          <w:numId w:val="22"/>
        </w:numPr>
        <w:suppressLineNumbers/>
        <w:suppressAutoHyphens/>
        <w:spacing w:line="360" w:lineRule="auto"/>
        <w:jc w:val="both"/>
        <w:rPr>
          <w:sz w:val="28"/>
          <w:szCs w:val="28"/>
        </w:rPr>
      </w:pPr>
      <w:r w:rsidRPr="00747A68">
        <w:rPr>
          <w:sz w:val="28"/>
          <w:szCs w:val="28"/>
        </w:rPr>
        <w:t>реализовать свой интерес к предмету исследования; приумножать знания о нем и донести это до заинтересованной аудитории;</w:t>
      </w:r>
    </w:p>
    <w:p w14:paraId="61255005" w14:textId="37E46EF2" w:rsidR="0087441A" w:rsidRPr="00747A68" w:rsidRDefault="0087441A" w:rsidP="00B64538">
      <w:pPr>
        <w:pStyle w:val="2"/>
        <w:keepNext/>
        <w:numPr>
          <w:ilvl w:val="0"/>
          <w:numId w:val="22"/>
        </w:numPr>
        <w:suppressLineNumbers/>
        <w:suppressAutoHyphens/>
        <w:spacing w:line="360" w:lineRule="auto"/>
        <w:jc w:val="both"/>
        <w:rPr>
          <w:sz w:val="28"/>
          <w:szCs w:val="28"/>
        </w:rPr>
      </w:pPr>
      <w:r w:rsidRPr="00747A68">
        <w:rPr>
          <w:sz w:val="28"/>
          <w:szCs w:val="28"/>
        </w:rPr>
        <w:t>продемонстрировать уровень обучения иностранному языку; совершенствовать умение участвовать в коллективных формах общения;</w:t>
      </w:r>
    </w:p>
    <w:p w14:paraId="6F7BAF0C" w14:textId="77777777" w:rsidR="0087441A" w:rsidRPr="00747A68" w:rsidRDefault="0087441A" w:rsidP="00B64538">
      <w:pPr>
        <w:pStyle w:val="2"/>
        <w:keepNext/>
        <w:numPr>
          <w:ilvl w:val="0"/>
          <w:numId w:val="22"/>
        </w:numPr>
        <w:suppressLineNumbers/>
        <w:suppressAutoHyphens/>
        <w:spacing w:line="360" w:lineRule="auto"/>
        <w:jc w:val="both"/>
        <w:rPr>
          <w:sz w:val="28"/>
          <w:szCs w:val="28"/>
        </w:rPr>
      </w:pPr>
      <w:r w:rsidRPr="00747A68">
        <w:rPr>
          <w:sz w:val="28"/>
          <w:szCs w:val="28"/>
        </w:rPr>
        <w:lastRenderedPageBreak/>
        <w:t>подняться на более высокую ступень обученности, образованности, развития, социальной зрелости.</w:t>
      </w:r>
    </w:p>
    <w:p w14:paraId="76F75A63"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В настоящее время учеными-методистами предлагаются различные варианты структуры проектирования и путей реализации метода проектов.</w:t>
      </w:r>
    </w:p>
    <w:p w14:paraId="0A539210" w14:textId="77777777" w:rsidR="0087441A" w:rsidRPr="00747A68" w:rsidRDefault="0087441A" w:rsidP="00B64538">
      <w:pPr>
        <w:pStyle w:val="2"/>
        <w:keepNext/>
        <w:suppressLineNumbers/>
        <w:suppressAutoHyphens/>
        <w:spacing w:line="360" w:lineRule="auto"/>
        <w:ind w:firstLine="709"/>
        <w:jc w:val="both"/>
        <w:rPr>
          <w:sz w:val="28"/>
          <w:szCs w:val="28"/>
        </w:rPr>
      </w:pPr>
      <w:r w:rsidRPr="00747A68">
        <w:rPr>
          <w:sz w:val="28"/>
          <w:szCs w:val="28"/>
        </w:rPr>
        <w:t>Рассмотрим типологию проектов, которая получила наибольшее распространение в практике обучения иностранному языку</w:t>
      </w:r>
    </w:p>
    <w:p w14:paraId="759DB248" w14:textId="61E56131" w:rsidR="0087441A" w:rsidRPr="00747A68" w:rsidRDefault="0087441A" w:rsidP="00261D29">
      <w:pPr>
        <w:spacing w:line="360" w:lineRule="auto"/>
        <w:ind w:firstLine="709"/>
        <w:jc w:val="center"/>
        <w:rPr>
          <w:sz w:val="28"/>
          <w:szCs w:val="28"/>
        </w:rPr>
      </w:pPr>
    </w:p>
    <w:p w14:paraId="3DCD703D" w14:textId="569C9032" w:rsidR="0087441A" w:rsidRPr="00747A68" w:rsidRDefault="0087441A" w:rsidP="00261D29">
      <w:pPr>
        <w:spacing w:line="360" w:lineRule="auto"/>
        <w:ind w:firstLine="709"/>
        <w:jc w:val="center"/>
        <w:rPr>
          <w:sz w:val="28"/>
          <w:szCs w:val="28"/>
        </w:rPr>
      </w:pPr>
      <w:r w:rsidRPr="00747A68">
        <w:rPr>
          <w:sz w:val="28"/>
          <w:szCs w:val="28"/>
        </w:rPr>
        <w:t>Метод проектов на занятиях английского языка</w:t>
      </w:r>
    </w:p>
    <w:p w14:paraId="0D57A636" w14:textId="5BE052D3" w:rsidR="0087441A" w:rsidRPr="00747A68" w:rsidRDefault="0087441A" w:rsidP="002D3C2A">
      <w:pPr>
        <w:spacing w:line="360" w:lineRule="auto"/>
        <w:ind w:firstLine="709"/>
        <w:jc w:val="both"/>
        <w:rPr>
          <w:sz w:val="28"/>
          <w:szCs w:val="28"/>
        </w:rPr>
      </w:pPr>
      <w:r w:rsidRPr="00747A68">
        <w:rPr>
          <w:sz w:val="28"/>
          <w:szCs w:val="28"/>
        </w:rPr>
        <w:t xml:space="preserve">«Метод проектов» </w:t>
      </w:r>
      <w:proofErr w:type="gramStart"/>
      <w:r w:rsidRPr="00747A68">
        <w:rPr>
          <w:sz w:val="28"/>
          <w:szCs w:val="28"/>
        </w:rPr>
        <w:t>-</w:t>
      </w:r>
      <w:r w:rsidR="00A93E55">
        <w:rPr>
          <w:sz w:val="28"/>
          <w:szCs w:val="28"/>
        </w:rPr>
        <w:t xml:space="preserve"> </w:t>
      </w:r>
      <w:r w:rsidRPr="00747A68">
        <w:rPr>
          <w:sz w:val="28"/>
          <w:szCs w:val="28"/>
        </w:rPr>
        <w:t>это</w:t>
      </w:r>
      <w:proofErr w:type="gramEnd"/>
      <w:r w:rsidRPr="00747A68">
        <w:rPr>
          <w:sz w:val="28"/>
          <w:szCs w:val="28"/>
        </w:rPr>
        <w:t xml:space="preserve"> способ достижения дидактической цели с помощью детальной разработки проблемы, которая должна завершиться практическим результатом. Главная идея проектного метода заключается в том, что учащийся с восторгом выполняет работу, которую выбирает самостоятельно; его деятельность может не ограничиваться только учебным предметом; его деятельность имеет практическое применение и практический результат.</w:t>
      </w:r>
      <w:r w:rsidRPr="00747A68">
        <w:rPr>
          <w:sz w:val="28"/>
          <w:szCs w:val="28"/>
        </w:rPr>
        <w:br/>
        <w:t>Каждый проект требует интегрированных знаний и умений.</w:t>
      </w:r>
    </w:p>
    <w:p w14:paraId="7690151E" w14:textId="77777777" w:rsidR="0087441A" w:rsidRPr="00747A68" w:rsidRDefault="0087441A" w:rsidP="002D3C2A">
      <w:pPr>
        <w:spacing w:line="360" w:lineRule="auto"/>
        <w:ind w:firstLine="709"/>
        <w:jc w:val="both"/>
        <w:rPr>
          <w:sz w:val="28"/>
          <w:szCs w:val="28"/>
        </w:rPr>
      </w:pPr>
      <w:r w:rsidRPr="00747A68">
        <w:rPr>
          <w:sz w:val="28"/>
          <w:szCs w:val="28"/>
        </w:rPr>
        <w:t>Во время работы над проектами учащиеся могут работать индивидуально, в парах и в группах. Наиболее распространенной является работа в группах, позволяет распределить деятельность учащихся в зависимости с их способностями и уровня владения материалом.</w:t>
      </w:r>
      <w:r w:rsidRPr="00747A68">
        <w:rPr>
          <w:sz w:val="28"/>
          <w:szCs w:val="28"/>
        </w:rPr>
        <w:br/>
        <w:t xml:space="preserve">           Я убедился, что использование проектной технологии возможно и целесообразно при изучении любой темы.</w:t>
      </w:r>
    </w:p>
    <w:p w14:paraId="10872640" w14:textId="77777777" w:rsidR="0087441A" w:rsidRPr="00747A68" w:rsidRDefault="0087441A" w:rsidP="002D3C2A">
      <w:pPr>
        <w:spacing w:line="360" w:lineRule="auto"/>
        <w:ind w:firstLine="709"/>
        <w:jc w:val="both"/>
        <w:rPr>
          <w:sz w:val="28"/>
          <w:szCs w:val="28"/>
        </w:rPr>
      </w:pPr>
      <w:r w:rsidRPr="00747A68">
        <w:rPr>
          <w:sz w:val="28"/>
          <w:szCs w:val="28"/>
        </w:rPr>
        <w:t>Например, при изучении темы «Моя семья» на первом курсе учащиеся готовили индивидуальные проекты о своих реальных родственниках, друзей, которых они хотели бы встретить. При изучении темы «Мой родной край» учащиеся выполняли групповые проекты по следующим темам: «Талантливые соотечественники», в котором рассказывали об известных деятелях, которые прославили нашу страну благодаря своим талантам и достижениям в различных сферах деятельности; «Мой родной город», в котором подавалась информация о</w:t>
      </w:r>
      <w:r w:rsidR="00877B91" w:rsidRPr="00747A68">
        <w:rPr>
          <w:sz w:val="28"/>
          <w:szCs w:val="28"/>
        </w:rPr>
        <w:t xml:space="preserve"> </w:t>
      </w:r>
      <w:r w:rsidRPr="00747A68">
        <w:rPr>
          <w:sz w:val="28"/>
          <w:szCs w:val="28"/>
        </w:rPr>
        <w:t xml:space="preserve">известных местах Горловки, её истории и </w:t>
      </w:r>
      <w:r w:rsidRPr="00747A68">
        <w:rPr>
          <w:sz w:val="28"/>
          <w:szCs w:val="28"/>
        </w:rPr>
        <w:lastRenderedPageBreak/>
        <w:t>известных людей, родившихся в нашем городе. Учащиеся также создавали брошюры для иностранных туристов с возможными маршрутами и советами относительно посещения исторических памятников, составляли перечень блюд местной кухни, которые стоит попробовать, и тому подобное. При изучении темы «Экологические проблемы нашей планеты» на втором курсе учащиеся в группах готовили плакаты о путях решения проблем загрязнения окружающей среды и о проблемах сохранения флоры и фауны.</w:t>
      </w:r>
    </w:p>
    <w:p w14:paraId="2BD30C97" w14:textId="77777777" w:rsidR="0087441A" w:rsidRPr="00747A68" w:rsidRDefault="0087441A" w:rsidP="002D3C2A">
      <w:pPr>
        <w:spacing w:line="360" w:lineRule="auto"/>
        <w:ind w:firstLine="709"/>
        <w:jc w:val="both"/>
        <w:rPr>
          <w:sz w:val="28"/>
          <w:szCs w:val="28"/>
        </w:rPr>
      </w:pPr>
      <w:r w:rsidRPr="00747A68">
        <w:rPr>
          <w:sz w:val="28"/>
          <w:szCs w:val="28"/>
        </w:rPr>
        <w:t>Метод проектной технологии помогает при изучении краеведческих тем, потому что информации по таким темам очень много, а времени на ее обработку мало. В таких случаях на наших занятиях мы определяем наиболее интересные темы, распределяем их между группами учащихся и это дает возможность узнать много интересного во время работы и презентации проектов и сэкономить время. Например, при изучении темы «Великобритания» учащиеся второго курса выполняли групповые проекты по темам как «Исторические памятники Великобритании», «Англичане - хранители традиций», «Мой туристический маршрут по Великобритании» и другие. При изучении темы «Научные достижения человечества» учащиеся разрабатывали плакаты, описывали различные технические приборы, отмечали преимущества и недостатки пользования этих приборов.</w:t>
      </w:r>
    </w:p>
    <w:p w14:paraId="5A96BE31" w14:textId="77777777" w:rsidR="0087441A" w:rsidRPr="00747A68" w:rsidRDefault="0087441A" w:rsidP="002D3C2A">
      <w:pPr>
        <w:spacing w:line="360" w:lineRule="auto"/>
        <w:ind w:firstLine="709"/>
        <w:jc w:val="both"/>
        <w:rPr>
          <w:sz w:val="28"/>
          <w:szCs w:val="28"/>
        </w:rPr>
      </w:pPr>
      <w:r w:rsidRPr="00747A68">
        <w:rPr>
          <w:sz w:val="28"/>
          <w:szCs w:val="28"/>
        </w:rPr>
        <w:t>На своих парах я использую метод проектной технологии и должен отметить, что это интересный вид деятельности как для учащихся, так и для преподавателя. Идеи студентов бывают очень неожиданными и оригинальными, стимулирующих меня, как учителя, к самообразованию.</w:t>
      </w:r>
    </w:p>
    <w:p w14:paraId="640B46A0" w14:textId="77777777" w:rsidR="0087441A" w:rsidRPr="00747A68" w:rsidRDefault="0087441A" w:rsidP="002D3C2A">
      <w:pPr>
        <w:spacing w:line="360" w:lineRule="auto"/>
        <w:ind w:firstLine="709"/>
        <w:jc w:val="both"/>
        <w:rPr>
          <w:sz w:val="28"/>
          <w:szCs w:val="28"/>
        </w:rPr>
      </w:pPr>
      <w:r w:rsidRPr="00747A68">
        <w:rPr>
          <w:sz w:val="28"/>
          <w:szCs w:val="28"/>
        </w:rPr>
        <w:t>Задача педагога - управлять процессами творческого поиска, идя от простого к сложному: создавать ситуации, способствующие творческой активности и направленности студентов, развивать его воображение, ассоциативное мышление, способность понимать закономерности, стремление постоянно совершенствоваться, решать все более сложные творческие задачи.</w:t>
      </w:r>
    </w:p>
    <w:p w14:paraId="1FA14663" w14:textId="3E15FEB8" w:rsidR="0087441A" w:rsidRPr="00747A68" w:rsidRDefault="0087441A" w:rsidP="002D3C2A">
      <w:pPr>
        <w:spacing w:line="360" w:lineRule="auto"/>
        <w:ind w:firstLine="709"/>
        <w:jc w:val="both"/>
        <w:rPr>
          <w:sz w:val="28"/>
          <w:szCs w:val="28"/>
        </w:rPr>
      </w:pPr>
      <w:r w:rsidRPr="00747A68">
        <w:rPr>
          <w:sz w:val="28"/>
          <w:szCs w:val="28"/>
        </w:rPr>
        <w:lastRenderedPageBreak/>
        <w:t>Вашему вниманию представляется методическ</w:t>
      </w:r>
      <w:r w:rsidR="0014789B">
        <w:rPr>
          <w:sz w:val="28"/>
          <w:szCs w:val="28"/>
        </w:rPr>
        <w:t>ие</w:t>
      </w:r>
      <w:r w:rsidRPr="00747A68">
        <w:rPr>
          <w:sz w:val="28"/>
          <w:szCs w:val="28"/>
        </w:rPr>
        <w:t xml:space="preserve"> </w:t>
      </w:r>
      <w:r w:rsidR="0014789B">
        <w:rPr>
          <w:sz w:val="28"/>
          <w:szCs w:val="28"/>
        </w:rPr>
        <w:t>материалы</w:t>
      </w:r>
      <w:r w:rsidRPr="00747A68">
        <w:rPr>
          <w:sz w:val="28"/>
          <w:szCs w:val="28"/>
        </w:rPr>
        <w:t xml:space="preserve"> на тему «Поиск работы. Собеседование»</w:t>
      </w:r>
      <w:r w:rsidR="00877B91" w:rsidRPr="00747A68">
        <w:rPr>
          <w:sz w:val="28"/>
          <w:szCs w:val="28"/>
        </w:rPr>
        <w:t xml:space="preserve"> </w:t>
      </w:r>
      <w:r w:rsidRPr="00747A68">
        <w:rPr>
          <w:sz w:val="28"/>
          <w:szCs w:val="28"/>
        </w:rPr>
        <w:t>(в сокращенном варианте) с использованием в том числе и проектного метода на данном занятии.</w:t>
      </w:r>
    </w:p>
    <w:p w14:paraId="09160AC7" w14:textId="77777777" w:rsidR="0087441A" w:rsidRPr="00747A68" w:rsidRDefault="0087441A" w:rsidP="00006EB5">
      <w:pPr>
        <w:spacing w:line="360" w:lineRule="auto"/>
        <w:ind w:firstLine="709"/>
        <w:jc w:val="center"/>
        <w:rPr>
          <w:sz w:val="28"/>
          <w:szCs w:val="28"/>
        </w:rPr>
      </w:pPr>
      <w:r w:rsidRPr="00747A68">
        <w:rPr>
          <w:sz w:val="28"/>
          <w:szCs w:val="28"/>
        </w:rPr>
        <w:br w:type="page"/>
      </w:r>
      <w:r w:rsidRPr="00747A68">
        <w:rPr>
          <w:sz w:val="28"/>
          <w:szCs w:val="28"/>
        </w:rPr>
        <w:lastRenderedPageBreak/>
        <w:t>ВЫВОДЫ</w:t>
      </w:r>
    </w:p>
    <w:p w14:paraId="2DA81A5C" w14:textId="77777777" w:rsidR="0087441A" w:rsidRPr="00747A68" w:rsidRDefault="0087441A" w:rsidP="00006EB5">
      <w:pPr>
        <w:spacing w:line="360" w:lineRule="auto"/>
        <w:ind w:firstLine="709"/>
        <w:jc w:val="center"/>
        <w:rPr>
          <w:sz w:val="28"/>
          <w:szCs w:val="28"/>
        </w:rPr>
      </w:pPr>
    </w:p>
    <w:p w14:paraId="2507F964" w14:textId="43FA8B19" w:rsidR="0087441A" w:rsidRPr="00747A68" w:rsidRDefault="0087441A" w:rsidP="00B267EF">
      <w:pPr>
        <w:spacing w:line="360" w:lineRule="auto"/>
        <w:ind w:firstLine="709"/>
        <w:jc w:val="both"/>
        <w:rPr>
          <w:rFonts w:ascii="Arial" w:hAnsi="Arial" w:cs="Arial"/>
          <w:color w:val="000000"/>
          <w:sz w:val="22"/>
          <w:szCs w:val="22"/>
        </w:rPr>
      </w:pPr>
      <w:r w:rsidRPr="00747A68">
        <w:rPr>
          <w:color w:val="000000"/>
          <w:sz w:val="28"/>
          <w:szCs w:val="28"/>
        </w:rPr>
        <w:t xml:space="preserve">Исходя из вышеизложенного материала, необходимо </w:t>
      </w:r>
      <w:proofErr w:type="gramStart"/>
      <w:r w:rsidRPr="00747A68">
        <w:rPr>
          <w:color w:val="000000"/>
          <w:sz w:val="28"/>
          <w:szCs w:val="28"/>
        </w:rPr>
        <w:t>сказать</w:t>
      </w:r>
      <w:proofErr w:type="gramEnd"/>
      <w:r w:rsidRPr="00747A68">
        <w:rPr>
          <w:color w:val="000000"/>
          <w:sz w:val="28"/>
          <w:szCs w:val="28"/>
        </w:rPr>
        <w:t xml:space="preserve"> что, выполнение проектных заданий позволяет </w:t>
      </w:r>
      <w:r w:rsidR="00747A68">
        <w:rPr>
          <w:color w:val="000000"/>
          <w:sz w:val="28"/>
          <w:szCs w:val="28"/>
        </w:rPr>
        <w:t>об</w:t>
      </w:r>
      <w:r w:rsidRPr="00747A68">
        <w:rPr>
          <w:color w:val="000000"/>
          <w:sz w:val="28"/>
          <w:szCs w:val="28"/>
        </w:rPr>
        <w:t>уча</w:t>
      </w:r>
      <w:r w:rsidR="00747A68">
        <w:rPr>
          <w:color w:val="000000"/>
          <w:sz w:val="28"/>
          <w:szCs w:val="28"/>
        </w:rPr>
        <w:t>ю</w:t>
      </w:r>
      <w:r w:rsidRPr="00747A68">
        <w:rPr>
          <w:color w:val="000000"/>
          <w:sz w:val="28"/>
          <w:szCs w:val="28"/>
        </w:rPr>
        <w:t>щимся видеть практическую пользу от изучения иностранного языка, следствием чего является повышение интереса к этому предмету. Кроме того, работа над проектом вносит разнообразие в</w:t>
      </w:r>
      <w:r w:rsidR="00877B91" w:rsidRPr="00747A68">
        <w:rPr>
          <w:color w:val="000000"/>
          <w:sz w:val="28"/>
          <w:szCs w:val="28"/>
        </w:rPr>
        <w:t xml:space="preserve"> </w:t>
      </w:r>
      <w:r w:rsidRPr="00747A68">
        <w:rPr>
          <w:color w:val="000000"/>
          <w:sz w:val="28"/>
          <w:szCs w:val="28"/>
        </w:rPr>
        <w:t>занятие, развивает воображение, фантазию, мышление подростка, обеспечивает условия для развития у студентов всех речевых умений.</w:t>
      </w:r>
    </w:p>
    <w:p w14:paraId="3DF72D1F" w14:textId="77777777" w:rsidR="0087441A" w:rsidRPr="00747A68" w:rsidRDefault="0087441A" w:rsidP="00B267EF">
      <w:pPr>
        <w:spacing w:line="360" w:lineRule="auto"/>
        <w:ind w:firstLine="709"/>
        <w:jc w:val="both"/>
        <w:rPr>
          <w:rFonts w:ascii="Arial" w:hAnsi="Arial" w:cs="Arial"/>
          <w:color w:val="000000"/>
          <w:sz w:val="22"/>
          <w:szCs w:val="22"/>
        </w:rPr>
      </w:pPr>
      <w:r w:rsidRPr="00747A68">
        <w:rPr>
          <w:color w:val="000000"/>
          <w:sz w:val="28"/>
          <w:szCs w:val="28"/>
        </w:rPr>
        <w:t>Успех применения проектных технологий во многом зависит от умения преподавателя создавать условия, стимулирующие формирование и развитие креативных, когнитивных, коммуникативных, организационно-деятельностных умений учащихся.  </w:t>
      </w:r>
    </w:p>
    <w:p w14:paraId="4E8AD627" w14:textId="7DB70AE1" w:rsidR="0087441A" w:rsidRPr="00747A68" w:rsidRDefault="0087441A" w:rsidP="00B267EF">
      <w:pPr>
        <w:spacing w:line="360" w:lineRule="auto"/>
        <w:ind w:firstLine="709"/>
        <w:jc w:val="both"/>
        <w:rPr>
          <w:color w:val="000000"/>
          <w:sz w:val="28"/>
          <w:szCs w:val="28"/>
        </w:rPr>
      </w:pPr>
      <w:r w:rsidRPr="00747A68">
        <w:rPr>
          <w:color w:val="000000"/>
          <w:sz w:val="28"/>
          <w:szCs w:val="28"/>
        </w:rPr>
        <w:t>Грамотное, осознанное применение метода проектов в совместной деятельности учащихся и педагога может привнести в учебный процесс принципиально иную по сравнению с традиционным обучением систему взаимоотношений, принципиально иной подход к познавательной деятельности учащихся, основанный на уважении их интеллектуальных и творческих возможностей, сотрудничестве, самостоятельном критическом мышлении.</w:t>
      </w:r>
    </w:p>
    <w:p w14:paraId="3F46727B" w14:textId="77777777" w:rsidR="0087441A" w:rsidRPr="00747A68" w:rsidRDefault="0087441A" w:rsidP="00752FE6">
      <w:pPr>
        <w:spacing w:line="360" w:lineRule="auto"/>
        <w:ind w:firstLine="709"/>
        <w:jc w:val="both"/>
        <w:rPr>
          <w:sz w:val="28"/>
          <w:szCs w:val="28"/>
        </w:rPr>
      </w:pPr>
      <w:r w:rsidRPr="00747A68">
        <w:rPr>
          <w:sz w:val="28"/>
          <w:szCs w:val="28"/>
        </w:rPr>
        <w:t>На всех этапах проектной работы учитель не столько передает знания ученикам, сколько учит их самостоятельно добывать знания, необходимые для решения познавательных и практических задач.</w:t>
      </w:r>
      <w:r w:rsidRPr="00747A68">
        <w:rPr>
          <w:sz w:val="28"/>
          <w:szCs w:val="28"/>
        </w:rPr>
        <w:br/>
        <w:t xml:space="preserve">Использование проектных технологий помогает расширить коммуникативные компетенции учащихся, способствует интегрированию четырех речевых умений (говорение, чтение, аудирование и письмо). В проектной деятельности меняется роль учителя, он становится советчиком, консультантом, партнером. Такой инновационный подход обеспечивает положительную мотивацию получения знаний, активное функционирование </w:t>
      </w:r>
      <w:r w:rsidRPr="00747A68">
        <w:rPr>
          <w:sz w:val="28"/>
          <w:szCs w:val="28"/>
        </w:rPr>
        <w:lastRenderedPageBreak/>
        <w:t>интеллектуальных и волевых сфер, способствует развитию творческой личности обучаемого.</w:t>
      </w:r>
    </w:p>
    <w:p w14:paraId="0CA2AA22" w14:textId="77777777" w:rsidR="0087441A" w:rsidRPr="00747A68" w:rsidRDefault="0087441A" w:rsidP="00752FE6">
      <w:pPr>
        <w:spacing w:line="360" w:lineRule="auto"/>
        <w:ind w:firstLine="709"/>
        <w:jc w:val="both"/>
        <w:rPr>
          <w:sz w:val="28"/>
          <w:szCs w:val="28"/>
        </w:rPr>
      </w:pPr>
      <w:r w:rsidRPr="00747A68">
        <w:rPr>
          <w:sz w:val="28"/>
          <w:szCs w:val="28"/>
        </w:rPr>
        <w:t xml:space="preserve">Метод проектов - мощное средство, позволяющее увлечь новое поколение по пути саморазвития, самосовершенствования, самопознания и самовоспитания. Создание условий для исследовательской деятельности учащихся позволяет реализовать право на получение качественного образования, реализовать их жизненные цели. </w:t>
      </w:r>
    </w:p>
    <w:p w14:paraId="57659ED6" w14:textId="77777777" w:rsidR="0087441A" w:rsidRPr="00747A68" w:rsidRDefault="0087441A" w:rsidP="00752FE6">
      <w:pPr>
        <w:spacing w:line="360" w:lineRule="auto"/>
        <w:ind w:firstLine="709"/>
        <w:jc w:val="both"/>
        <w:rPr>
          <w:sz w:val="28"/>
          <w:szCs w:val="28"/>
        </w:rPr>
      </w:pPr>
      <w:r w:rsidRPr="00747A68">
        <w:rPr>
          <w:sz w:val="28"/>
          <w:szCs w:val="28"/>
        </w:rPr>
        <w:t>Но нельзя забывать, что это всего лишь один из эффективных методов обучения и он не может решить все педагогические проблемы.</w:t>
      </w:r>
    </w:p>
    <w:p w14:paraId="708B5254" w14:textId="77777777" w:rsidR="0087441A" w:rsidRPr="00747A68" w:rsidRDefault="0087441A" w:rsidP="00752FE6">
      <w:pPr>
        <w:spacing w:line="360" w:lineRule="auto"/>
        <w:ind w:firstLine="709"/>
        <w:jc w:val="both"/>
        <w:rPr>
          <w:sz w:val="28"/>
          <w:szCs w:val="28"/>
        </w:rPr>
      </w:pPr>
    </w:p>
    <w:p w14:paraId="2BE25182" w14:textId="77777777" w:rsidR="0087441A" w:rsidRPr="00747A68" w:rsidRDefault="0087441A" w:rsidP="006729B8">
      <w:pPr>
        <w:spacing w:line="360" w:lineRule="auto"/>
        <w:ind w:firstLine="709"/>
        <w:jc w:val="center"/>
        <w:rPr>
          <w:sz w:val="28"/>
          <w:szCs w:val="28"/>
        </w:rPr>
      </w:pPr>
      <w:r w:rsidRPr="00747A68">
        <w:rPr>
          <w:sz w:val="28"/>
          <w:szCs w:val="28"/>
        </w:rPr>
        <w:br w:type="page"/>
      </w:r>
      <w:r w:rsidRPr="00747A68">
        <w:rPr>
          <w:sz w:val="28"/>
          <w:szCs w:val="28"/>
        </w:rPr>
        <w:lastRenderedPageBreak/>
        <w:t>ЛИТЕРАТУРА</w:t>
      </w:r>
    </w:p>
    <w:p w14:paraId="245DBEC5" w14:textId="77777777" w:rsidR="0087441A" w:rsidRPr="00747A68" w:rsidRDefault="0087441A" w:rsidP="006729B8">
      <w:pPr>
        <w:spacing w:line="360" w:lineRule="auto"/>
        <w:ind w:firstLine="709"/>
        <w:jc w:val="center"/>
        <w:rPr>
          <w:sz w:val="28"/>
          <w:szCs w:val="28"/>
        </w:rPr>
      </w:pPr>
    </w:p>
    <w:p w14:paraId="3B6C5D8A" w14:textId="77777777" w:rsidR="0087441A" w:rsidRPr="00747A68" w:rsidRDefault="0087441A" w:rsidP="001742FE">
      <w:pPr>
        <w:spacing w:line="360" w:lineRule="auto"/>
        <w:jc w:val="both"/>
        <w:rPr>
          <w:sz w:val="28"/>
          <w:szCs w:val="28"/>
        </w:rPr>
      </w:pPr>
      <w:r w:rsidRPr="00747A68">
        <w:rPr>
          <w:sz w:val="28"/>
          <w:szCs w:val="28"/>
        </w:rPr>
        <w:t>1.Азимов Э.Г. Материалы Интернета на уроке английского языка//Иностранный язык в школе, 2001. №1, С.96-101;</w:t>
      </w:r>
    </w:p>
    <w:p w14:paraId="29A79AF0" w14:textId="0314DE30" w:rsidR="0087441A" w:rsidRPr="00747A68" w:rsidRDefault="00A93E55" w:rsidP="006729B8">
      <w:pPr>
        <w:spacing w:line="360" w:lineRule="auto"/>
        <w:jc w:val="both"/>
        <w:rPr>
          <w:sz w:val="28"/>
          <w:szCs w:val="28"/>
        </w:rPr>
      </w:pPr>
      <w:r>
        <w:rPr>
          <w:sz w:val="28"/>
          <w:szCs w:val="28"/>
        </w:rPr>
        <w:t>2</w:t>
      </w:r>
      <w:r w:rsidR="0087441A" w:rsidRPr="00747A68">
        <w:rPr>
          <w:sz w:val="28"/>
          <w:szCs w:val="28"/>
        </w:rPr>
        <w:t>. Вербицкий, А.А. Метод проектов как компонент контекстного обучения / А.А. Вербицкий, О.Г. Ларионова // Школьные технологии. – 2006. – № 5;</w:t>
      </w:r>
    </w:p>
    <w:p w14:paraId="42FDFA37" w14:textId="5C55EFFD" w:rsidR="0087441A" w:rsidRPr="00747A68" w:rsidRDefault="00A93E55" w:rsidP="006729B8">
      <w:pPr>
        <w:spacing w:line="360" w:lineRule="auto"/>
        <w:jc w:val="both"/>
        <w:rPr>
          <w:sz w:val="28"/>
          <w:szCs w:val="28"/>
        </w:rPr>
      </w:pPr>
      <w:r>
        <w:rPr>
          <w:sz w:val="28"/>
          <w:szCs w:val="28"/>
        </w:rPr>
        <w:t>3</w:t>
      </w:r>
      <w:r w:rsidR="0087441A" w:rsidRPr="00747A68">
        <w:rPr>
          <w:sz w:val="28"/>
          <w:szCs w:val="28"/>
        </w:rPr>
        <w:t>.</w:t>
      </w:r>
      <w:r w:rsidR="00747A68">
        <w:rPr>
          <w:sz w:val="28"/>
          <w:szCs w:val="28"/>
        </w:rPr>
        <w:t xml:space="preserve"> </w:t>
      </w:r>
      <w:proofErr w:type="spellStart"/>
      <w:r w:rsidR="0087441A" w:rsidRPr="00747A68">
        <w:rPr>
          <w:sz w:val="28"/>
          <w:szCs w:val="28"/>
        </w:rPr>
        <w:t>Коптюг</w:t>
      </w:r>
      <w:proofErr w:type="spellEnd"/>
      <w:r w:rsidR="0087441A" w:rsidRPr="00747A68">
        <w:rPr>
          <w:sz w:val="28"/>
          <w:szCs w:val="28"/>
        </w:rPr>
        <w:t xml:space="preserve"> Н.М. Интернет-проект – важный элемент мотивации </w:t>
      </w:r>
      <w:proofErr w:type="gramStart"/>
      <w:r w:rsidR="0087441A" w:rsidRPr="00747A68">
        <w:rPr>
          <w:sz w:val="28"/>
          <w:szCs w:val="28"/>
        </w:rPr>
        <w:t>учащихся./</w:t>
      </w:r>
      <w:proofErr w:type="gramEnd"/>
      <w:r w:rsidR="0087441A" w:rsidRPr="00747A68">
        <w:rPr>
          <w:sz w:val="28"/>
          <w:szCs w:val="28"/>
        </w:rPr>
        <w:t>/ Иностранные языки в школе. -  2008. №5, С. 29-32;</w:t>
      </w:r>
    </w:p>
    <w:p w14:paraId="2474E16E" w14:textId="49C55AE9" w:rsidR="0087441A" w:rsidRPr="00747A68" w:rsidRDefault="00A93E55" w:rsidP="006729B8">
      <w:pPr>
        <w:spacing w:line="360" w:lineRule="auto"/>
        <w:jc w:val="both"/>
        <w:rPr>
          <w:sz w:val="28"/>
          <w:szCs w:val="28"/>
        </w:rPr>
      </w:pPr>
      <w:r>
        <w:rPr>
          <w:sz w:val="28"/>
          <w:szCs w:val="28"/>
        </w:rPr>
        <w:t>4</w:t>
      </w:r>
      <w:r w:rsidR="0087441A" w:rsidRPr="00747A68">
        <w:rPr>
          <w:sz w:val="28"/>
          <w:szCs w:val="28"/>
        </w:rPr>
        <w:t>.</w:t>
      </w:r>
      <w:r w:rsidR="00747A68">
        <w:rPr>
          <w:sz w:val="28"/>
          <w:szCs w:val="28"/>
        </w:rPr>
        <w:t xml:space="preserve"> </w:t>
      </w:r>
      <w:r w:rsidR="0087441A" w:rsidRPr="00747A68">
        <w:rPr>
          <w:sz w:val="28"/>
          <w:szCs w:val="28"/>
        </w:rPr>
        <w:t xml:space="preserve">Кузовлев В.П. Английский язык: Кн. для учителя к учеб. для 6 класса </w:t>
      </w:r>
      <w:proofErr w:type="spellStart"/>
      <w:r w:rsidR="0087441A" w:rsidRPr="00747A68">
        <w:rPr>
          <w:sz w:val="28"/>
          <w:szCs w:val="28"/>
        </w:rPr>
        <w:t>общеобразоват</w:t>
      </w:r>
      <w:proofErr w:type="spellEnd"/>
      <w:r w:rsidR="0087441A" w:rsidRPr="00747A68">
        <w:rPr>
          <w:sz w:val="28"/>
          <w:szCs w:val="28"/>
        </w:rPr>
        <w:t xml:space="preserve">. учреждений / В.П, Кузовлев, </w:t>
      </w:r>
      <w:proofErr w:type="spellStart"/>
      <w:r w:rsidR="0087441A" w:rsidRPr="00747A68">
        <w:rPr>
          <w:sz w:val="28"/>
          <w:szCs w:val="28"/>
        </w:rPr>
        <w:t>Н.М.Лапа</w:t>
      </w:r>
      <w:proofErr w:type="spellEnd"/>
      <w:r w:rsidR="0087441A" w:rsidRPr="00747A68">
        <w:rPr>
          <w:sz w:val="28"/>
          <w:szCs w:val="28"/>
        </w:rPr>
        <w:t>. – 4-е изд. – М.; Просвещение, 2003. – С. 18;</w:t>
      </w:r>
    </w:p>
    <w:p w14:paraId="32F8FD72" w14:textId="57C666EB" w:rsidR="0087441A" w:rsidRPr="00747A68" w:rsidRDefault="00A93E55" w:rsidP="006729B8">
      <w:pPr>
        <w:spacing w:line="360" w:lineRule="auto"/>
        <w:jc w:val="both"/>
        <w:rPr>
          <w:sz w:val="28"/>
          <w:szCs w:val="28"/>
        </w:rPr>
      </w:pPr>
      <w:r>
        <w:rPr>
          <w:sz w:val="28"/>
          <w:szCs w:val="28"/>
        </w:rPr>
        <w:t>5</w:t>
      </w:r>
      <w:r w:rsidR="0087441A" w:rsidRPr="00747A68">
        <w:rPr>
          <w:sz w:val="28"/>
          <w:szCs w:val="28"/>
        </w:rPr>
        <w:t xml:space="preserve">. </w:t>
      </w:r>
      <w:proofErr w:type="spellStart"/>
      <w:r w:rsidR="0087441A" w:rsidRPr="00747A68">
        <w:rPr>
          <w:sz w:val="28"/>
          <w:szCs w:val="28"/>
        </w:rPr>
        <w:t>Лобзова</w:t>
      </w:r>
      <w:proofErr w:type="spellEnd"/>
      <w:r w:rsidR="0087441A" w:rsidRPr="00747A68">
        <w:rPr>
          <w:sz w:val="28"/>
          <w:szCs w:val="28"/>
        </w:rPr>
        <w:t xml:space="preserve">, Е.В. Организация проектной деятельности учащихся как способ обновления содержания образования (11 класс)/ Е.В. </w:t>
      </w:r>
      <w:proofErr w:type="spellStart"/>
      <w:r w:rsidR="0087441A" w:rsidRPr="00747A68">
        <w:rPr>
          <w:sz w:val="28"/>
          <w:szCs w:val="28"/>
        </w:rPr>
        <w:t>Лобзова</w:t>
      </w:r>
      <w:proofErr w:type="spellEnd"/>
      <w:r w:rsidR="0087441A" w:rsidRPr="00747A68">
        <w:rPr>
          <w:sz w:val="28"/>
          <w:szCs w:val="28"/>
        </w:rPr>
        <w:t xml:space="preserve"> // Образование в современной школе. – 2008. – № 1;</w:t>
      </w:r>
    </w:p>
    <w:p w14:paraId="323E8375" w14:textId="1B141894" w:rsidR="0087441A" w:rsidRPr="00A93E55" w:rsidRDefault="00A93E55" w:rsidP="007F2260">
      <w:pPr>
        <w:spacing w:line="360" w:lineRule="auto"/>
        <w:jc w:val="both"/>
        <w:rPr>
          <w:sz w:val="28"/>
          <w:szCs w:val="28"/>
          <w:lang w:val="en-US"/>
        </w:rPr>
      </w:pPr>
      <w:r>
        <w:rPr>
          <w:sz w:val="28"/>
          <w:szCs w:val="28"/>
        </w:rPr>
        <w:t>6</w:t>
      </w:r>
      <w:r w:rsidR="0087441A" w:rsidRPr="00747A68">
        <w:rPr>
          <w:sz w:val="28"/>
          <w:szCs w:val="28"/>
        </w:rPr>
        <w:t>.</w:t>
      </w:r>
      <w:r w:rsidR="00747A68">
        <w:rPr>
          <w:sz w:val="28"/>
          <w:szCs w:val="28"/>
        </w:rPr>
        <w:t xml:space="preserve"> </w:t>
      </w:r>
      <w:proofErr w:type="spellStart"/>
      <w:r w:rsidR="0087441A" w:rsidRPr="00747A68">
        <w:rPr>
          <w:sz w:val="28"/>
          <w:szCs w:val="28"/>
        </w:rPr>
        <w:t>Полат</w:t>
      </w:r>
      <w:proofErr w:type="spellEnd"/>
      <w:r w:rsidR="0087441A" w:rsidRPr="00747A68">
        <w:rPr>
          <w:sz w:val="28"/>
          <w:szCs w:val="28"/>
        </w:rPr>
        <w:t xml:space="preserve"> Е.С. Метод проектов: история и теория вопроса // Школьные технологии, 2006. </w:t>
      </w:r>
      <w:r w:rsidR="0087441A" w:rsidRPr="00A93E55">
        <w:rPr>
          <w:sz w:val="28"/>
          <w:szCs w:val="28"/>
          <w:lang w:val="en-US"/>
        </w:rPr>
        <w:t xml:space="preserve">№6. </w:t>
      </w:r>
      <w:r w:rsidR="0087441A" w:rsidRPr="00747A68">
        <w:rPr>
          <w:sz w:val="28"/>
          <w:szCs w:val="28"/>
        </w:rPr>
        <w:t>С</w:t>
      </w:r>
      <w:r w:rsidR="0087441A" w:rsidRPr="00A93E55">
        <w:rPr>
          <w:sz w:val="28"/>
          <w:szCs w:val="28"/>
          <w:lang w:val="en-US"/>
        </w:rPr>
        <w:t>. 43-47;</w:t>
      </w:r>
    </w:p>
    <w:p w14:paraId="14D4BD73" w14:textId="3D6A01C5" w:rsidR="0087441A" w:rsidRPr="00B476AC" w:rsidRDefault="00A93E55" w:rsidP="007F2260">
      <w:pPr>
        <w:spacing w:line="360" w:lineRule="auto"/>
        <w:jc w:val="both"/>
        <w:rPr>
          <w:sz w:val="28"/>
          <w:szCs w:val="28"/>
        </w:rPr>
      </w:pPr>
      <w:r w:rsidRPr="00A93E55">
        <w:rPr>
          <w:sz w:val="28"/>
          <w:szCs w:val="28"/>
          <w:lang w:val="en-US"/>
        </w:rPr>
        <w:t>7</w:t>
      </w:r>
      <w:r w:rsidR="0087441A" w:rsidRPr="00A93E55">
        <w:rPr>
          <w:sz w:val="28"/>
          <w:szCs w:val="28"/>
          <w:lang w:val="en-US"/>
        </w:rPr>
        <w:t xml:space="preserve">. Common European Framework of Reference for Languages: Learning, teaching, assessment. </w:t>
      </w:r>
      <w:r w:rsidR="0087441A" w:rsidRPr="00B476AC">
        <w:rPr>
          <w:sz w:val="28"/>
          <w:szCs w:val="28"/>
        </w:rPr>
        <w:t xml:space="preserve">2001. </w:t>
      </w:r>
      <w:r w:rsidR="0087441A" w:rsidRPr="00A93E55">
        <w:rPr>
          <w:sz w:val="28"/>
          <w:szCs w:val="28"/>
          <w:lang w:val="en-US"/>
        </w:rPr>
        <w:t>Cambridge</w:t>
      </w:r>
      <w:r w:rsidR="0087441A" w:rsidRPr="00B476AC">
        <w:rPr>
          <w:sz w:val="28"/>
          <w:szCs w:val="28"/>
        </w:rPr>
        <w:t xml:space="preserve">: </w:t>
      </w:r>
      <w:r w:rsidR="0087441A" w:rsidRPr="00A93E55">
        <w:rPr>
          <w:sz w:val="28"/>
          <w:szCs w:val="28"/>
          <w:lang w:val="en-US"/>
        </w:rPr>
        <w:t>Cambridge</w:t>
      </w:r>
      <w:r w:rsidR="0087441A" w:rsidRPr="00B476AC">
        <w:rPr>
          <w:sz w:val="28"/>
          <w:szCs w:val="28"/>
        </w:rPr>
        <w:t xml:space="preserve"> </w:t>
      </w:r>
      <w:r w:rsidR="0087441A" w:rsidRPr="00A93E55">
        <w:rPr>
          <w:sz w:val="28"/>
          <w:szCs w:val="28"/>
          <w:lang w:val="en-US"/>
        </w:rPr>
        <w:t>University</w:t>
      </w:r>
      <w:r w:rsidR="0087441A" w:rsidRPr="00B476AC">
        <w:rPr>
          <w:sz w:val="28"/>
          <w:szCs w:val="28"/>
        </w:rPr>
        <w:t xml:space="preserve"> </w:t>
      </w:r>
      <w:r w:rsidR="0087441A" w:rsidRPr="00A93E55">
        <w:rPr>
          <w:sz w:val="28"/>
          <w:szCs w:val="28"/>
          <w:lang w:val="en-US"/>
        </w:rPr>
        <w:t>Press</w:t>
      </w:r>
      <w:r w:rsidR="0087441A" w:rsidRPr="00B476AC">
        <w:rPr>
          <w:sz w:val="28"/>
          <w:szCs w:val="28"/>
        </w:rPr>
        <w:t>;</w:t>
      </w:r>
    </w:p>
    <w:p w14:paraId="04D5318A" w14:textId="77777777" w:rsidR="0087441A" w:rsidRDefault="0087441A" w:rsidP="006729B8">
      <w:pPr>
        <w:spacing w:line="360" w:lineRule="auto"/>
        <w:ind w:firstLine="709"/>
        <w:jc w:val="center"/>
        <w:rPr>
          <w:sz w:val="28"/>
          <w:szCs w:val="28"/>
        </w:rPr>
      </w:pPr>
      <w:r w:rsidRPr="00B476AC">
        <w:rPr>
          <w:b/>
          <w:color w:val="993366"/>
          <w:sz w:val="28"/>
          <w:szCs w:val="28"/>
        </w:rPr>
        <w:br w:type="page"/>
      </w:r>
      <w:r w:rsidRPr="00B40336">
        <w:rPr>
          <w:sz w:val="28"/>
          <w:szCs w:val="28"/>
        </w:rPr>
        <w:lastRenderedPageBreak/>
        <w:t>ПРИЛОЖЕНИЯ</w:t>
      </w:r>
    </w:p>
    <w:p w14:paraId="01DA1C41" w14:textId="77777777" w:rsidR="0087441A" w:rsidRPr="00D331FA" w:rsidRDefault="00D331FA" w:rsidP="00D331FA">
      <w:pPr>
        <w:spacing w:line="360" w:lineRule="auto"/>
        <w:ind w:firstLine="709"/>
        <w:jc w:val="center"/>
        <w:rPr>
          <w:sz w:val="28"/>
          <w:szCs w:val="28"/>
          <w:lang w:val="uk-UA"/>
        </w:rPr>
      </w:pPr>
      <w:r w:rsidRPr="00D331FA">
        <w:rPr>
          <w:sz w:val="28"/>
          <w:szCs w:val="28"/>
          <w:lang w:val="uk-UA"/>
        </w:rPr>
        <w:t>Тема</w:t>
      </w:r>
      <w:r>
        <w:rPr>
          <w:sz w:val="28"/>
          <w:szCs w:val="28"/>
          <w:lang w:val="uk-UA"/>
        </w:rPr>
        <w:t xml:space="preserve"> «</w:t>
      </w:r>
      <w:r w:rsidRPr="00747A68">
        <w:rPr>
          <w:sz w:val="28"/>
          <w:szCs w:val="28"/>
        </w:rPr>
        <w:t>Поиск работы. Собеседование</w:t>
      </w:r>
      <w:r>
        <w:rPr>
          <w:sz w:val="28"/>
          <w:szCs w:val="28"/>
          <w:lang w:val="uk-UA"/>
        </w:rPr>
        <w:t>»</w:t>
      </w:r>
    </w:p>
    <w:p w14:paraId="277AA808" w14:textId="47329D88" w:rsidR="0087441A" w:rsidRDefault="0087441A" w:rsidP="001742FE">
      <w:pPr>
        <w:spacing w:line="360" w:lineRule="auto"/>
        <w:rPr>
          <w:sz w:val="28"/>
          <w:szCs w:val="28"/>
        </w:rPr>
      </w:pPr>
      <w:r>
        <w:rPr>
          <w:b/>
          <w:color w:val="993366"/>
          <w:sz w:val="28"/>
          <w:szCs w:val="28"/>
          <w:lang w:val="uk-UA"/>
        </w:rPr>
        <w:br w:type="page"/>
      </w:r>
      <w:r w:rsidR="00B476AC">
        <w:rPr>
          <w:noProof/>
        </w:rPr>
        <w:lastRenderedPageBreak/>
        <w:pict w14:anchorId="4293E802">
          <v:shapetype id="_x0000_t202" coordsize="21600,21600" o:spt="202" path="m,l,21600r21600,l21600,xe">
            <v:stroke joinstyle="miter"/>
            <v:path gradientshapeok="t" o:connecttype="rect"/>
          </v:shapetype>
          <v:shape id="_x0000_s1026" type="#_x0000_t202" style="position:absolute;margin-left:-145.95pt;margin-top:404.45pt;width:366.05pt;height:65pt;z-index:12" filled="f" stroked="f">
            <v:textbox style="mso-next-textbox:#_x0000_s1026">
              <w:txbxContent>
                <w:p w14:paraId="7BD25819" w14:textId="4B1B369D" w:rsidR="00B476AC" w:rsidRPr="004E1DF9" w:rsidRDefault="0087441A" w:rsidP="00B476AC">
                  <w:pPr>
                    <w:jc w:val="center"/>
                    <w:rPr>
                      <w:rFonts w:ascii="Monotype Corsiva" w:hAnsi="Monotype Corsiva"/>
                      <w:sz w:val="40"/>
                      <w:szCs w:val="40"/>
                      <w:u w:val="single"/>
                    </w:rPr>
                  </w:pPr>
                  <w:r w:rsidRPr="0029677D">
                    <w:rPr>
                      <w:rFonts w:ascii="Monotype Corsiva" w:hAnsi="Monotype Corsiva"/>
                      <w:color w:val="000000"/>
                      <w:sz w:val="36"/>
                      <w:szCs w:val="36"/>
                      <w:u w:val="single"/>
                    </w:rPr>
                    <w:t>Офис менеджер</w:t>
                  </w:r>
                  <w:r w:rsidR="00B476AC" w:rsidRPr="00B476AC">
                    <w:rPr>
                      <w:rFonts w:ascii="Monotype Corsiva" w:hAnsi="Monotype Corsiva"/>
                      <w:sz w:val="40"/>
                      <w:szCs w:val="40"/>
                      <w:u w:val="single"/>
                    </w:rPr>
                    <w:t xml:space="preserve"> </w:t>
                  </w:r>
                  <w:r w:rsidR="00B476AC">
                    <w:rPr>
                      <w:rFonts w:ascii="Monotype Corsiva" w:hAnsi="Monotype Corsiva"/>
                      <w:sz w:val="40"/>
                      <w:szCs w:val="40"/>
                      <w:u w:val="single"/>
                    </w:rPr>
                    <w:t xml:space="preserve"> </w:t>
                  </w:r>
                  <w:r w:rsidR="00B476AC" w:rsidRPr="00B476AC">
                    <w:rPr>
                      <w:rFonts w:ascii="Monotype Corsiva" w:hAnsi="Monotype Corsiva"/>
                      <w:sz w:val="40"/>
                      <w:szCs w:val="40"/>
                    </w:rPr>
                    <w:t xml:space="preserve">                         </w:t>
                  </w:r>
                  <w:r w:rsidR="00B476AC" w:rsidRPr="004E1DF9">
                    <w:rPr>
                      <w:rFonts w:ascii="Monotype Corsiva" w:hAnsi="Monotype Corsiva"/>
                      <w:sz w:val="40"/>
                      <w:szCs w:val="40"/>
                      <w:u w:val="single"/>
                    </w:rPr>
                    <w:t>Бухгалтер</w:t>
                  </w:r>
                </w:p>
                <w:p w14:paraId="1BCD0142" w14:textId="4F8AB449" w:rsidR="0087441A" w:rsidRPr="0029677D" w:rsidRDefault="0087441A" w:rsidP="0029677D">
                  <w:pPr>
                    <w:rPr>
                      <w:rFonts w:ascii="Monotype Corsiva" w:hAnsi="Monotype Corsiva"/>
                      <w:color w:val="000000"/>
                      <w:sz w:val="36"/>
                      <w:szCs w:val="36"/>
                      <w:u w:val="single"/>
                    </w:rPr>
                  </w:pPr>
                </w:p>
              </w:txbxContent>
            </v:textbox>
          </v:shape>
        </w:pict>
      </w:r>
      <w:r w:rsidR="00B476AC">
        <w:rPr>
          <w:noProof/>
        </w:rPr>
        <w:pict w14:anchorId="737D9C44">
          <v:shape id="_x0000_s1028" type="#_x0000_t202" style="position:absolute;margin-left:-219pt;margin-top:-11.45pt;width:444.95pt;height:55.9pt;z-index:8" filled="f" stroked="f">
            <v:textbox style="mso-next-textbox:#_x0000_s1028">
              <w:txbxContent>
                <w:p w14:paraId="2545F624" w14:textId="689BB07E" w:rsidR="00B476AC" w:rsidRPr="00333158" w:rsidRDefault="0087441A" w:rsidP="00B476AC">
                  <w:pPr>
                    <w:jc w:val="center"/>
                    <w:rPr>
                      <w:rFonts w:ascii="Monotype Corsiva" w:hAnsi="Monotype Corsiva"/>
                      <w:sz w:val="44"/>
                      <w:szCs w:val="44"/>
                      <w:u w:val="single"/>
                    </w:rPr>
                  </w:pPr>
                  <w:r w:rsidRPr="00333158">
                    <w:rPr>
                      <w:rFonts w:ascii="Monotype Corsiva" w:hAnsi="Monotype Corsiva"/>
                      <w:sz w:val="36"/>
                      <w:szCs w:val="36"/>
                      <w:u w:val="single"/>
                    </w:rPr>
                    <w:t>Менеджер по продажам</w:t>
                  </w:r>
                  <w:r w:rsidR="00B476AC" w:rsidRPr="00B476AC">
                    <w:rPr>
                      <w:rFonts w:ascii="Monotype Corsiva" w:hAnsi="Monotype Corsiva"/>
                      <w:sz w:val="44"/>
                      <w:szCs w:val="44"/>
                      <w:u w:val="single"/>
                    </w:rPr>
                    <w:t xml:space="preserve"> </w:t>
                  </w:r>
                  <w:r w:rsidR="00B476AC" w:rsidRPr="00B476AC">
                    <w:rPr>
                      <w:rFonts w:ascii="Monotype Corsiva" w:hAnsi="Monotype Corsiva"/>
                      <w:sz w:val="44"/>
                      <w:szCs w:val="44"/>
                    </w:rPr>
                    <w:t xml:space="preserve">                        </w:t>
                  </w:r>
                  <w:r w:rsidR="00B476AC" w:rsidRPr="00333158">
                    <w:rPr>
                      <w:rFonts w:ascii="Monotype Corsiva" w:hAnsi="Monotype Corsiva"/>
                      <w:sz w:val="44"/>
                      <w:szCs w:val="44"/>
                      <w:u w:val="single"/>
                    </w:rPr>
                    <w:t>Директор</w:t>
                  </w:r>
                </w:p>
                <w:p w14:paraId="6E1DA786" w14:textId="08009B33" w:rsidR="0087441A" w:rsidRPr="00333158" w:rsidRDefault="0087441A" w:rsidP="0029677D">
                  <w:pPr>
                    <w:rPr>
                      <w:rFonts w:ascii="Monotype Corsiva" w:hAnsi="Monotype Corsiva"/>
                      <w:sz w:val="36"/>
                      <w:szCs w:val="36"/>
                      <w:u w:val="single"/>
                    </w:rPr>
                  </w:pPr>
                </w:p>
              </w:txbxContent>
            </v:textbox>
          </v:shape>
        </w:pict>
      </w:r>
      <w:r w:rsidR="00BD4A01">
        <w:rPr>
          <w:noProof/>
        </w:rPr>
        <w:pict w14:anchorId="312E65F7">
          <v:shape id="_x0000_s1030" type="#_x0000_t202" style="position:absolute;margin-left:-120.1pt;margin-top:241.85pt;width:103pt;height:49.75pt;z-index:10" filled="f" stroked="f">
            <v:textbox style="mso-next-textbox:#_x0000_s1030">
              <w:txbxContent>
                <w:p w14:paraId="332DAAD9" w14:textId="77777777" w:rsidR="0087441A" w:rsidRPr="00333158" w:rsidRDefault="0087441A" w:rsidP="0029677D">
                  <w:pPr>
                    <w:rPr>
                      <w:rFonts w:ascii="Monotype Corsiva" w:hAnsi="Monotype Corsiva"/>
                      <w:sz w:val="40"/>
                      <w:szCs w:val="40"/>
                      <w:u w:val="single"/>
                    </w:rPr>
                  </w:pPr>
                  <w:r w:rsidRPr="00333158">
                    <w:rPr>
                      <w:rFonts w:ascii="Monotype Corsiva" w:hAnsi="Monotype Corsiva"/>
                      <w:sz w:val="40"/>
                      <w:szCs w:val="40"/>
                      <w:u w:val="single"/>
                    </w:rPr>
                    <w:t>Секретарь</w:t>
                  </w:r>
                </w:p>
              </w:txbxContent>
            </v:textbox>
          </v:shape>
        </w:pict>
      </w:r>
      <w:r w:rsidR="00BD4A01">
        <w:rPr>
          <w:noProof/>
        </w:rPr>
        <w:pict w14:anchorId="3F387216">
          <v:shape id="_x0000_s1027" type="#_x0000_t202" style="position:absolute;margin-left:311.7pt;margin-top:215.85pt;width:95pt;height:65.35pt;z-index:11" filled="f" stroked="f">
            <v:textbox style="mso-next-textbox:#_x0000_s1027">
              <w:txbxContent>
                <w:p w14:paraId="38DD3E69" w14:textId="77777777" w:rsidR="0087441A" w:rsidRPr="00333158" w:rsidRDefault="0087441A" w:rsidP="0029677D">
                  <w:pPr>
                    <w:rPr>
                      <w:rFonts w:ascii="Monotype Corsiva" w:hAnsi="Monotype Corsiva"/>
                      <w:sz w:val="36"/>
                      <w:szCs w:val="36"/>
                      <w:u w:val="single"/>
                    </w:rPr>
                  </w:pPr>
                  <w:r w:rsidRPr="00333158">
                    <w:rPr>
                      <w:rFonts w:ascii="Monotype Corsiva" w:hAnsi="Monotype Corsiva"/>
                      <w:sz w:val="36"/>
                      <w:szCs w:val="36"/>
                      <w:u w:val="single"/>
                    </w:rPr>
                    <w:t>Бухгалтер</w:t>
                  </w:r>
                </w:p>
              </w:txbxContent>
            </v:textbox>
          </v:shape>
        </w:pict>
      </w:r>
      <w:r w:rsidR="00BD4A01">
        <w:rPr>
          <w:noProof/>
        </w:rPr>
        <w:pict w14:anchorId="34E0DA95">
          <v:shape id="_x0000_s1029" type="#_x0000_t202" style="position:absolute;margin-left:331.8pt;margin-top:-5.1pt;width:121.3pt;height:49.55pt;z-index:9" filled="f" stroked="f">
            <v:textbox style="mso-next-textbox:#_x0000_s1029">
              <w:txbxContent>
                <w:p w14:paraId="4DCD202B" w14:textId="77777777" w:rsidR="0087441A" w:rsidRPr="00333158" w:rsidRDefault="0087441A" w:rsidP="0029677D">
                  <w:pPr>
                    <w:rPr>
                      <w:rFonts w:ascii="Monotype Corsiva" w:hAnsi="Monotype Corsiva"/>
                      <w:sz w:val="44"/>
                      <w:szCs w:val="44"/>
                      <w:u w:val="single"/>
                    </w:rPr>
                  </w:pPr>
                  <w:r w:rsidRPr="00333158">
                    <w:rPr>
                      <w:rFonts w:ascii="Monotype Corsiva" w:hAnsi="Monotype Corsiva"/>
                      <w:sz w:val="44"/>
                      <w:szCs w:val="44"/>
                      <w:u w:val="single"/>
                    </w:rPr>
                    <w:t>Директор</w:t>
                  </w:r>
                </w:p>
              </w:txbxContent>
            </v:textbox>
          </v:shape>
        </w:pict>
      </w:r>
    </w:p>
    <w:p w14:paraId="278CFA26" w14:textId="77777777" w:rsidR="0087441A" w:rsidRPr="0029677D" w:rsidRDefault="00BD4A01" w:rsidP="0029677D">
      <w:pPr>
        <w:spacing w:after="200" w:line="276" w:lineRule="auto"/>
        <w:rPr>
          <w:rFonts w:ascii="Calibri" w:hAnsi="Calibri"/>
          <w:sz w:val="22"/>
          <w:szCs w:val="22"/>
          <w:lang w:eastAsia="en-US"/>
        </w:rPr>
      </w:pPr>
      <w:r>
        <w:rPr>
          <w:noProof/>
        </w:rPr>
        <w:pict w14:anchorId="5C0A746B">
          <v:shape id="_x0000_s1031" type="#_x0000_t202" style="position:absolute;margin-left:369pt;margin-top:-47.15pt;width:108pt;height:27pt;z-index:15" filled="f" stroked="f">
            <v:textbox style="mso-next-textbox:#_x0000_s1031">
              <w:txbxContent>
                <w:p w14:paraId="6FBED180" w14:textId="77777777" w:rsidR="0087441A" w:rsidRDefault="0087441A" w:rsidP="001742FE">
                  <w:pPr>
                    <w:spacing w:line="360" w:lineRule="auto"/>
                    <w:rPr>
                      <w:sz w:val="28"/>
                      <w:szCs w:val="28"/>
                    </w:rPr>
                  </w:pPr>
                  <w:r>
                    <w:rPr>
                      <w:sz w:val="28"/>
                      <w:szCs w:val="28"/>
                    </w:rPr>
                    <w:t>Приложение 2</w:t>
                  </w:r>
                </w:p>
                <w:p w14:paraId="06781D81" w14:textId="77777777" w:rsidR="0087441A" w:rsidRDefault="0087441A"/>
              </w:txbxContent>
            </v:textbox>
          </v:shape>
        </w:pict>
      </w:r>
      <w:r>
        <w:rPr>
          <w:noProof/>
        </w:rPr>
        <w:pict w14:anchorId="182115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1032" type="#_x0000_t75" style="position:absolute;margin-left:-16.2pt;margin-top:404.65pt;width:239.5pt;height:207.35pt;z-index:7;visibility:visible" wrapcoords="1083 1252 1016 1330 948 20191 20517 20191 20449 1252 1083 12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">
            <v:imagedata r:id="rId7" o:title=""/>
            <w10:wrap type="through"/>
          </v:shape>
        </w:pict>
      </w:r>
      <w:r>
        <w:rPr>
          <w:noProof/>
        </w:rPr>
        <w:pict w14:anchorId="484FEBAA">
          <v:shape id="Рисунок 9" o:spid="_x0000_s1033" type="#_x0000_t75" style="position:absolute;margin-left:211.3pt;margin-top:590.35pt;width:230.9pt;height:182.4pt;z-index:6;visibility:visible" wrapcoords="982 1511 982 20000 20478 20000 20478 1511 982 15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&#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BLgAAAABSZ2h0bG9uZwAAAZA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8P3hwYWNr&#10;ZXQgZW5kPSJ3Ij8+/+IMWElDQ19QUk9GSUxFAAEBAAAMSExpbm8CEAAAbW50clJHQiBYWVogB84A&#10;AgAJAAYAMQAAYWNzcE1TRlQAAAAASUVDIHNSR0IAAAAAAAAAAAAAAAE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DkFkb2JlAGSAAAAAAf/b&#10;AIQADAgICAkIDAkJDBELCgsRFQ8MDA8VGBMTFRMTGBEMDAwMDAwRDAwMDAwMDAwMDAwMDAwMDAwM&#10;DAwMDAwMDAwMDAENCwsNDg0QDg4QFA4ODhQUDg4ODhQRDAwMDAwREQwMDAwMDBEMDAwMDAwMDAwM&#10;DAwMDAwMDAwMDAwMDAwMDAwM/8AAEQgBLgGQAwEiAAIRAQMRAf/dAAQAGf/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">
            <v:imagedata r:id="rId8" o:title=""/>
            <w10:wrap type="through"/>
          </v:shape>
        </w:pict>
      </w:r>
      <w:r>
        <w:rPr>
          <w:noProof/>
        </w:rPr>
        <w:pict w14:anchorId="3D10BDB0">
          <v:shape id="Рисунок 10" o:spid="_x0000_s1034" type="#_x0000_t75" style="position:absolute;margin-left:250.4pt;margin-top:403.6pt;width:215.2pt;height:234.45pt;z-index:5;visibility:visible" wrapcoords="-75 0 -75 21531 21600 21531 21600 0 -75 0">
            <v:imagedata r:id="rId9" o:title=""/>
            <w10:wrap type="through"/>
          </v:shape>
        </w:pict>
      </w:r>
      <w:r>
        <w:rPr>
          <w:noProof/>
        </w:rPr>
        <w:pict w14:anchorId="4649D61D">
          <v:shape id="_x0000_s1035" type="#_x0000_t202" style="position:absolute;margin-left:283.35pt;margin-top:-195.05pt;width:72.9pt;height:28.85pt;z-index:13" filled="f" stroked="f">
            <v:textbox style="mso-next-textbox:#_x0000_s1035">
              <w:txbxContent>
                <w:p w14:paraId="1C7EFE73" w14:textId="77777777" w:rsidR="0087441A" w:rsidRPr="00682C8A" w:rsidRDefault="0087441A" w:rsidP="0029677D">
                  <w:pPr>
                    <w:rPr>
                      <w:rFonts w:ascii="Monotype Corsiva" w:hAnsi="Monotype Corsiva"/>
                      <w:sz w:val="36"/>
                      <w:szCs w:val="36"/>
                      <w:u w:val="single"/>
                    </w:rPr>
                  </w:pPr>
                  <w:r w:rsidRPr="00682C8A">
                    <w:rPr>
                      <w:rFonts w:ascii="Monotype Corsiva" w:hAnsi="Monotype Corsiva"/>
                      <w:sz w:val="36"/>
                      <w:szCs w:val="36"/>
                      <w:u w:val="single"/>
                    </w:rPr>
                    <w:t>Курьер</w:t>
                  </w:r>
                </w:p>
              </w:txbxContent>
            </v:textbox>
          </v:shape>
        </w:pict>
      </w:r>
      <w:r>
        <w:rPr>
          <w:noProof/>
        </w:rPr>
        <w:pict w14:anchorId="19A7F3D3">
          <v:shape id="Рисунок 11" o:spid="_x0000_s1036" type="#_x0000_t75" style="position:absolute;margin-left:230.25pt;margin-top:211.95pt;width:266.4pt;height:192pt;z-index:2;visibility:visible" wrapcoords="913 1434 913 20081 20626 20081 20626 1434 913 14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">
            <v:imagedata r:id="rId10" o:title=""/>
            <w10:wrap type="through"/>
          </v:shape>
        </w:pict>
      </w:r>
      <w:r>
        <w:rPr>
          <w:noProof/>
        </w:rPr>
        <w:pict w14:anchorId="5B419E99">
          <v:shape id="Рисунок 12" o:spid="_x0000_s1037" type="#_x0000_t75" style="position:absolute;margin-left:-22.5pt;margin-top:-23.2pt;width:246.7pt;height:237.1pt;z-index:4;visibility:visible" wrapcoords="985 1162 985 20370 20550 20370 20550 1162 985 11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">
            <v:imagedata r:id="rId11" o:title=""/>
            <w10:wrap type="through"/>
          </v:shape>
        </w:pict>
      </w:r>
      <w:r>
        <w:rPr>
          <w:noProof/>
        </w:rPr>
        <w:pict w14:anchorId="7F6E2F37">
          <v:shape id="Рисунок 13" o:spid="_x0000_s1038" type="#_x0000_t75" style="position:absolute;margin-left:-43.75pt;margin-top:169.25pt;width:267.35pt;height:267.3pt;z-index:3;visibility:visible" wrapcoords="-61 0 -61 21539 21600 21539 21600 0 -61 0">
            <v:imagedata r:id="rId12" o:title=""/>
            <w10:wrap type="through"/>
          </v:shape>
        </w:pict>
      </w:r>
      <w:r>
        <w:rPr>
          <w:noProof/>
        </w:rPr>
        <w:pict w14:anchorId="411656CD">
          <v:shape id="Рисунок 14" o:spid="_x0000_s1039" type="#_x0000_t75" style="position:absolute;margin-left:193.95pt;margin-top:-55.2pt;width:315.75pt;height:312pt;z-index:1;visibility:visible" wrapcoords="-51 0 -51 21548 21600 21548 21600 0 -51 0">
            <v:imagedata r:id="rId13" o:title=""/>
            <w10:wrap type="through"/>
          </v:shape>
        </w:pict>
      </w:r>
    </w:p>
    <w:p w14:paraId="666559F8" w14:textId="77777777" w:rsidR="0087441A" w:rsidRDefault="0087441A" w:rsidP="0029677D">
      <w:pPr>
        <w:spacing w:line="360" w:lineRule="auto"/>
        <w:ind w:firstLine="709"/>
        <w:jc w:val="center"/>
        <w:rPr>
          <w:b/>
          <w:color w:val="993366"/>
          <w:sz w:val="28"/>
          <w:szCs w:val="28"/>
          <w:lang w:val="uk-UA"/>
        </w:rPr>
      </w:pPr>
    </w:p>
    <w:p w14:paraId="59397AF3" w14:textId="77777777" w:rsidR="0087441A" w:rsidRDefault="0087441A" w:rsidP="0029677D">
      <w:pPr>
        <w:spacing w:line="360" w:lineRule="auto"/>
        <w:ind w:firstLine="709"/>
        <w:jc w:val="right"/>
        <w:rPr>
          <w:sz w:val="28"/>
          <w:szCs w:val="28"/>
        </w:rPr>
      </w:pPr>
    </w:p>
    <w:p w14:paraId="0D2E9FC9" w14:textId="77777777" w:rsidR="0087441A" w:rsidRDefault="0087441A" w:rsidP="0029677D">
      <w:pPr>
        <w:spacing w:line="360" w:lineRule="auto"/>
        <w:ind w:firstLine="709"/>
        <w:jc w:val="right"/>
        <w:rPr>
          <w:sz w:val="28"/>
          <w:szCs w:val="28"/>
        </w:rPr>
      </w:pPr>
    </w:p>
    <w:p w14:paraId="50B49DE3" w14:textId="77777777" w:rsidR="0087441A" w:rsidRDefault="0087441A" w:rsidP="0029677D">
      <w:pPr>
        <w:spacing w:line="360" w:lineRule="auto"/>
        <w:ind w:firstLine="709"/>
        <w:jc w:val="right"/>
        <w:rPr>
          <w:sz w:val="28"/>
          <w:szCs w:val="28"/>
        </w:rPr>
      </w:pPr>
    </w:p>
    <w:p w14:paraId="3C19EC53" w14:textId="77777777" w:rsidR="0087441A" w:rsidRDefault="0087441A" w:rsidP="0029677D">
      <w:pPr>
        <w:spacing w:line="360" w:lineRule="auto"/>
        <w:ind w:firstLine="709"/>
        <w:jc w:val="right"/>
        <w:rPr>
          <w:sz w:val="28"/>
          <w:szCs w:val="28"/>
        </w:rPr>
      </w:pPr>
    </w:p>
    <w:p w14:paraId="498C0458" w14:textId="77777777" w:rsidR="0087441A" w:rsidRDefault="0087441A" w:rsidP="0029677D">
      <w:pPr>
        <w:spacing w:line="360" w:lineRule="auto"/>
        <w:ind w:firstLine="709"/>
        <w:jc w:val="right"/>
        <w:rPr>
          <w:sz w:val="28"/>
          <w:szCs w:val="28"/>
        </w:rPr>
      </w:pPr>
    </w:p>
    <w:p w14:paraId="1B8F75CB" w14:textId="77777777" w:rsidR="0087441A" w:rsidRDefault="00BD4A01" w:rsidP="0029677D">
      <w:pPr>
        <w:spacing w:line="360" w:lineRule="auto"/>
        <w:ind w:firstLine="709"/>
        <w:jc w:val="right"/>
        <w:rPr>
          <w:sz w:val="28"/>
          <w:szCs w:val="28"/>
        </w:rPr>
      </w:pPr>
      <w:r>
        <w:rPr>
          <w:noProof/>
        </w:rPr>
        <w:pict w14:anchorId="110CE033">
          <v:shape id="_x0000_s1040" type="#_x0000_t202" style="position:absolute;left:0;text-align:left;margin-left:0;margin-top:-4.05pt;width:198.4pt;height:101.2pt;z-index:14" filled="f" stroked="f">
            <v:textbox>
              <w:txbxContent>
                <w:p w14:paraId="0E68D9B7" w14:textId="77777777" w:rsidR="0087441A" w:rsidRPr="00682C8A" w:rsidRDefault="0087441A" w:rsidP="0029677D">
                  <w:pPr>
                    <w:rPr>
                      <w:rFonts w:ascii="Monotype Corsiva" w:hAnsi="Monotype Corsiva"/>
                      <w:sz w:val="40"/>
                      <w:szCs w:val="40"/>
                    </w:rPr>
                  </w:pPr>
                  <w:r w:rsidRPr="00682C8A">
                    <w:rPr>
                      <w:rFonts w:ascii="Monotype Corsiva" w:hAnsi="Monotype Corsiva"/>
                      <w:sz w:val="40"/>
                      <w:szCs w:val="40"/>
                    </w:rPr>
                    <w:t>Оператор компьютерного набора</w:t>
                  </w:r>
                </w:p>
              </w:txbxContent>
            </v:textbox>
          </v:shape>
        </w:pict>
      </w:r>
    </w:p>
    <w:p w14:paraId="69A6ADB5" w14:textId="77777777" w:rsidR="0087441A" w:rsidRDefault="0087441A" w:rsidP="0029677D">
      <w:pPr>
        <w:spacing w:line="360" w:lineRule="auto"/>
        <w:ind w:firstLine="709"/>
        <w:jc w:val="right"/>
        <w:rPr>
          <w:sz w:val="28"/>
          <w:szCs w:val="28"/>
        </w:rPr>
      </w:pPr>
    </w:p>
    <w:p w14:paraId="3A62E51A" w14:textId="77777777" w:rsidR="0087441A" w:rsidRDefault="0087441A" w:rsidP="0029677D">
      <w:pPr>
        <w:spacing w:line="360" w:lineRule="auto"/>
        <w:ind w:firstLine="709"/>
        <w:jc w:val="right"/>
        <w:rPr>
          <w:sz w:val="28"/>
          <w:szCs w:val="28"/>
        </w:rPr>
      </w:pPr>
      <w:r>
        <w:rPr>
          <w:sz w:val="28"/>
          <w:szCs w:val="28"/>
        </w:rPr>
        <w:lastRenderedPageBreak/>
        <w:t xml:space="preserve">Приложение </w:t>
      </w:r>
      <w:r w:rsidR="00D331FA">
        <w:rPr>
          <w:sz w:val="28"/>
          <w:szCs w:val="28"/>
        </w:rPr>
        <w:t>2</w:t>
      </w:r>
    </w:p>
    <w:p w14:paraId="7EFBE2F2" w14:textId="77777777" w:rsidR="0087441A" w:rsidRPr="0029677D" w:rsidRDefault="0087441A" w:rsidP="0029677D">
      <w:pPr>
        <w:shd w:val="clear" w:color="auto" w:fill="FFFFFF"/>
        <w:spacing w:before="120" w:line="360" w:lineRule="auto"/>
        <w:ind w:right="57"/>
        <w:jc w:val="both"/>
        <w:rPr>
          <w:sz w:val="28"/>
          <w:szCs w:val="28"/>
          <w:lang w:val="uk-UA"/>
        </w:rPr>
      </w:pPr>
      <w:proofErr w:type="spellStart"/>
      <w:r>
        <w:rPr>
          <w:sz w:val="28"/>
          <w:szCs w:val="28"/>
          <w:lang w:val="uk-UA"/>
        </w:rPr>
        <w:t>Ди</w:t>
      </w:r>
      <w:r w:rsidRPr="0029677D">
        <w:rPr>
          <w:sz w:val="28"/>
          <w:szCs w:val="28"/>
          <w:lang w:val="uk-UA"/>
        </w:rPr>
        <w:t>алог</w:t>
      </w:r>
      <w:proofErr w:type="spellEnd"/>
      <w:r w:rsidRPr="0029677D">
        <w:rPr>
          <w:sz w:val="28"/>
          <w:szCs w:val="28"/>
          <w:lang w:val="uk-UA"/>
        </w:rPr>
        <w:t xml:space="preserve"> 1</w:t>
      </w:r>
    </w:p>
    <w:p w14:paraId="203E4937"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Good </w:t>
      </w:r>
      <w:proofErr w:type="gramStart"/>
      <w:r w:rsidRPr="0029677D">
        <w:rPr>
          <w:sz w:val="28"/>
          <w:szCs w:val="28"/>
          <w:lang w:val="en-US"/>
        </w:rPr>
        <w:t>morning..!</w:t>
      </w:r>
      <w:proofErr w:type="gramEnd"/>
      <w:r w:rsidRPr="0029677D">
        <w:rPr>
          <w:sz w:val="28"/>
          <w:szCs w:val="28"/>
          <w:lang w:val="en-US"/>
        </w:rPr>
        <w:t xml:space="preserve"> My surname is </w:t>
      </w:r>
      <w:proofErr w:type="spellStart"/>
      <w:r w:rsidRPr="0029677D">
        <w:rPr>
          <w:sz w:val="28"/>
          <w:szCs w:val="28"/>
          <w:lang w:val="en-US"/>
        </w:rPr>
        <w:t>Kopytko</w:t>
      </w:r>
      <w:proofErr w:type="spellEnd"/>
      <w:r w:rsidRPr="0029677D">
        <w:rPr>
          <w:sz w:val="28"/>
          <w:szCs w:val="28"/>
          <w:lang w:val="en-US"/>
        </w:rPr>
        <w:t>. I’ve just come for an interview.</w:t>
      </w:r>
    </w:p>
    <w:p w14:paraId="108B7AA8" w14:textId="225DC955"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Good morning. Come in. please, tale a seat you write that you had graduated from the mach</w:t>
      </w:r>
      <w:r w:rsidR="00747A68">
        <w:rPr>
          <w:sz w:val="28"/>
          <w:szCs w:val="28"/>
          <w:lang w:val="en-US"/>
        </w:rPr>
        <w:t>ine</w:t>
      </w:r>
      <w:r w:rsidRPr="0029677D">
        <w:rPr>
          <w:sz w:val="28"/>
          <w:szCs w:val="28"/>
          <w:lang w:val="en-US"/>
        </w:rPr>
        <w:t xml:space="preserve"> building College. Tell me what is your specialty? </w:t>
      </w:r>
    </w:p>
    <w:p w14:paraId="51ED30EF"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I’ve studied in the College for 3 years. I’ve got a certificate of an economist with good marks. I am found of my profession and working in such a promising company.</w:t>
      </w:r>
    </w:p>
    <w:p w14:paraId="137B199E"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Well, we need a team of creative persons to make our firm competitive in the word market. How do you think what are your three main strengths? </w:t>
      </w:r>
    </w:p>
    <w:p w14:paraId="74927F3D"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To my mind they are reliability, loyalty, energy. And I am good at cooperating with people.  </w:t>
      </w:r>
    </w:p>
    <w:p w14:paraId="332833E2"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Good. I offer you a job with us for one year you have a good C. V. Have you got any questions to me?</w:t>
      </w:r>
    </w:p>
    <w:p w14:paraId="285B2E29"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Yes, what responsibilities do you suggest during first year? </w:t>
      </w:r>
    </w:p>
    <w:p w14:paraId="4D069231"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First of </w:t>
      </w:r>
      <w:proofErr w:type="gramStart"/>
      <w:r w:rsidRPr="0029677D">
        <w:rPr>
          <w:sz w:val="28"/>
          <w:szCs w:val="28"/>
          <w:lang w:val="en-US"/>
        </w:rPr>
        <w:t>all</w:t>
      </w:r>
      <w:proofErr w:type="gramEnd"/>
      <w:r w:rsidRPr="0029677D">
        <w:rPr>
          <w:sz w:val="28"/>
          <w:szCs w:val="28"/>
          <w:lang w:val="en-US"/>
        </w:rPr>
        <w:t xml:space="preserve"> to be responsible for our calculations of volume of trade, monitoring our trade results and promoting the firm production. </w:t>
      </w:r>
    </w:p>
    <w:p w14:paraId="10233D97"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O.K. everything</w:t>
      </w:r>
      <w:proofErr w:type="spellStart"/>
      <w:r w:rsidRPr="0029677D">
        <w:rPr>
          <w:sz w:val="28"/>
          <w:szCs w:val="28"/>
          <w:lang w:val="uk-UA"/>
        </w:rPr>
        <w:t>is</w:t>
      </w:r>
      <w:proofErr w:type="spellEnd"/>
      <w:r w:rsidRPr="0029677D">
        <w:rPr>
          <w:sz w:val="28"/>
          <w:szCs w:val="28"/>
          <w:lang w:val="en-US"/>
        </w:rPr>
        <w:t>clear</w:t>
      </w:r>
      <w:r w:rsidRPr="0029677D">
        <w:rPr>
          <w:sz w:val="28"/>
          <w:szCs w:val="28"/>
          <w:lang w:val="uk-UA"/>
        </w:rPr>
        <w:t xml:space="preserve">. I </w:t>
      </w:r>
      <w:r w:rsidRPr="0029677D">
        <w:rPr>
          <w:sz w:val="28"/>
          <w:szCs w:val="28"/>
          <w:lang w:val="en-US"/>
        </w:rPr>
        <w:t>suppose this position will do me good. When do you want me to start, sir?</w:t>
      </w:r>
    </w:p>
    <w:p w14:paraId="32FE90E3"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In a week, it possible</w:t>
      </w:r>
    </w:p>
    <w:p w14:paraId="6B0935CB"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Yes, certainly.</w:t>
      </w:r>
    </w:p>
    <w:p w14:paraId="5B61AB13" w14:textId="77777777" w:rsidR="0087441A" w:rsidRPr="0029677D" w:rsidRDefault="0087441A" w:rsidP="0029677D">
      <w:pPr>
        <w:spacing w:before="120" w:line="360" w:lineRule="auto"/>
        <w:ind w:left="360" w:right="57"/>
        <w:rPr>
          <w:sz w:val="28"/>
          <w:szCs w:val="28"/>
          <w:lang w:val="en-US"/>
        </w:rPr>
      </w:pPr>
      <w:r w:rsidRPr="0029677D">
        <w:rPr>
          <w:sz w:val="28"/>
          <w:szCs w:val="28"/>
        </w:rPr>
        <w:t>Д</w:t>
      </w:r>
      <w:r>
        <w:rPr>
          <w:sz w:val="28"/>
          <w:szCs w:val="28"/>
        </w:rPr>
        <w:t>и</w:t>
      </w:r>
      <w:r w:rsidRPr="0029677D">
        <w:rPr>
          <w:sz w:val="28"/>
          <w:szCs w:val="28"/>
        </w:rPr>
        <w:t>алог 2.</w:t>
      </w:r>
    </w:p>
    <w:p w14:paraId="4CECDB55"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Good morning, sir.</w:t>
      </w:r>
    </w:p>
    <w:p w14:paraId="35A72724"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Good morning. What can I do for you?</w:t>
      </w:r>
    </w:p>
    <w:p w14:paraId="6895730E"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I’ve found out that your company has a position. I am looking for a job. This year I’ve graduated from the Mach. Build. College.</w:t>
      </w:r>
    </w:p>
    <w:p w14:paraId="486BDE44"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lastRenderedPageBreak/>
        <w:t>Yes, we plan to expand our activity an opening position of a sales manager. What is your specialty?</w:t>
      </w:r>
    </w:p>
    <w:p w14:paraId="6D3AAC0B"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My profession is an economist. I’ve got a certificate with excellent </w:t>
      </w:r>
      <w:proofErr w:type="gramStart"/>
      <w:r w:rsidRPr="0029677D">
        <w:rPr>
          <w:sz w:val="28"/>
          <w:szCs w:val="28"/>
          <w:lang w:val="en-US"/>
        </w:rPr>
        <w:t>marks,</w:t>
      </w:r>
      <w:proofErr w:type="gramEnd"/>
      <w:r w:rsidRPr="0029677D">
        <w:rPr>
          <w:sz w:val="28"/>
          <w:szCs w:val="28"/>
          <w:lang w:val="en-US"/>
        </w:rPr>
        <w:t xml:space="preserve"> besides I finished the courses of computer operators.</w:t>
      </w:r>
    </w:p>
    <w:p w14:paraId="7EE71DED"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I understand but the problem is that you are very young and have no experience in such work. This position, the sales manager needs to be skillful in negotiations with our trade partners. And you will have to travel very much.</w:t>
      </w:r>
    </w:p>
    <w:p w14:paraId="0373F7BA"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I think I cope with it. During my studying I had a practical training in a commercial firm. I was responsible for promoting foods production. Besides I am good at making contacts with people very easily.</w:t>
      </w:r>
    </w:p>
    <w:p w14:paraId="12F339F8"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And you have also logistic obligations in order to monitoring the market.</w:t>
      </w:r>
    </w:p>
    <w:p w14:paraId="180396B1"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 xml:space="preserve">Yes, I see in the College I studied such subjects as management analysis of marketing and others. If you give me a </w:t>
      </w:r>
      <w:proofErr w:type="gramStart"/>
      <w:r w:rsidRPr="0029677D">
        <w:rPr>
          <w:sz w:val="28"/>
          <w:szCs w:val="28"/>
          <w:lang w:val="en-US"/>
        </w:rPr>
        <w:t>chance</w:t>
      </w:r>
      <w:proofErr w:type="gramEnd"/>
      <w:r w:rsidRPr="0029677D">
        <w:rPr>
          <w:sz w:val="28"/>
          <w:szCs w:val="28"/>
          <w:lang w:val="en-US"/>
        </w:rPr>
        <w:t xml:space="preserve"> I’ll do my best to do my job well.</w:t>
      </w:r>
    </w:p>
    <w:p w14:paraId="5CB8D599" w14:textId="77777777" w:rsidR="0087441A" w:rsidRPr="0029677D" w:rsidRDefault="0087441A" w:rsidP="0029677D">
      <w:pPr>
        <w:numPr>
          <w:ilvl w:val="0"/>
          <w:numId w:val="26"/>
        </w:numPr>
        <w:spacing w:before="120" w:line="360" w:lineRule="auto"/>
        <w:ind w:right="57"/>
        <w:jc w:val="both"/>
        <w:rPr>
          <w:sz w:val="28"/>
          <w:szCs w:val="28"/>
          <w:lang w:val="en-US"/>
        </w:rPr>
      </w:pPr>
      <w:proofErr w:type="gramStart"/>
      <w:r w:rsidRPr="0029677D">
        <w:rPr>
          <w:sz w:val="28"/>
          <w:szCs w:val="28"/>
          <w:lang w:val="en-US"/>
        </w:rPr>
        <w:t>Well</w:t>
      </w:r>
      <w:proofErr w:type="gramEnd"/>
      <w:r w:rsidRPr="0029677D">
        <w:rPr>
          <w:sz w:val="28"/>
          <w:szCs w:val="28"/>
          <w:lang w:val="en-US"/>
        </w:rPr>
        <w:t xml:space="preserve"> you persuade me let it be experimental period for three months as junior sales manager, If you do well review your position by the end of the three month your salary will 2000 </w:t>
      </w:r>
      <w:proofErr w:type="spellStart"/>
      <w:r w:rsidRPr="0029677D">
        <w:rPr>
          <w:sz w:val="28"/>
          <w:szCs w:val="28"/>
          <w:lang w:val="en-US"/>
        </w:rPr>
        <w:t>grvn</w:t>
      </w:r>
      <w:proofErr w:type="spellEnd"/>
      <w:r w:rsidRPr="0029677D">
        <w:rPr>
          <w:sz w:val="28"/>
          <w:szCs w:val="28"/>
          <w:lang w:val="en-US"/>
        </w:rPr>
        <w:t>. Does it suit you? Any questions.</w:t>
      </w:r>
    </w:p>
    <w:p w14:paraId="39E72B7E" w14:textId="77777777" w:rsidR="0087441A" w:rsidRPr="0029677D" w:rsidRDefault="0087441A" w:rsidP="0029677D">
      <w:pPr>
        <w:numPr>
          <w:ilvl w:val="0"/>
          <w:numId w:val="26"/>
        </w:numPr>
        <w:spacing w:before="120" w:line="360" w:lineRule="auto"/>
        <w:ind w:right="57"/>
        <w:jc w:val="both"/>
        <w:rPr>
          <w:sz w:val="28"/>
          <w:szCs w:val="28"/>
          <w:lang w:val="en-US"/>
        </w:rPr>
      </w:pPr>
      <w:r w:rsidRPr="0029677D">
        <w:rPr>
          <w:sz w:val="28"/>
          <w:szCs w:val="28"/>
          <w:lang w:val="en-US"/>
        </w:rPr>
        <w:t>No questions at all. I agree with your conditions. Thank you.</w:t>
      </w:r>
    </w:p>
    <w:p w14:paraId="747C639A" w14:textId="77777777" w:rsidR="0087441A" w:rsidRPr="0029677D" w:rsidRDefault="0087441A" w:rsidP="0029677D">
      <w:pPr>
        <w:spacing w:before="120" w:line="360" w:lineRule="auto"/>
        <w:ind w:left="360" w:right="57"/>
        <w:jc w:val="right"/>
        <w:rPr>
          <w:sz w:val="28"/>
          <w:szCs w:val="28"/>
          <w:lang w:val="uk-UA"/>
        </w:rPr>
      </w:pPr>
    </w:p>
    <w:p w14:paraId="6305FB30" w14:textId="77777777" w:rsidR="0087441A" w:rsidRPr="0029677D" w:rsidRDefault="0087441A" w:rsidP="0029677D">
      <w:pPr>
        <w:spacing w:before="120" w:line="360" w:lineRule="auto"/>
        <w:ind w:left="360" w:right="57"/>
        <w:rPr>
          <w:sz w:val="28"/>
          <w:szCs w:val="28"/>
          <w:lang w:val="en-US"/>
        </w:rPr>
      </w:pPr>
      <w:r w:rsidRPr="0029677D">
        <w:rPr>
          <w:sz w:val="28"/>
          <w:szCs w:val="28"/>
        </w:rPr>
        <w:t>Д</w:t>
      </w:r>
      <w:r>
        <w:rPr>
          <w:sz w:val="28"/>
          <w:szCs w:val="28"/>
          <w:lang w:val="uk-UA"/>
        </w:rPr>
        <w:t>и</w:t>
      </w:r>
      <w:proofErr w:type="spellStart"/>
      <w:r w:rsidRPr="0029677D">
        <w:rPr>
          <w:sz w:val="28"/>
          <w:szCs w:val="28"/>
        </w:rPr>
        <w:t>алог</w:t>
      </w:r>
      <w:proofErr w:type="spellEnd"/>
      <w:r w:rsidRPr="0029677D">
        <w:rPr>
          <w:sz w:val="28"/>
          <w:szCs w:val="28"/>
          <w:lang w:val="en-US"/>
        </w:rPr>
        <w:t xml:space="preserve"> 3.</w:t>
      </w:r>
    </w:p>
    <w:p w14:paraId="77823E2B"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-Good day! I have found out that there is an opening position as a bookkeeper in your firm. Now I am hunting for a job.</w:t>
      </w:r>
    </w:p>
    <w:p w14:paraId="5A9800BD"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-O.K. I see but where did you get the source of the information’s position.</w:t>
      </w:r>
    </w:p>
    <w:p w14:paraId="14613C16"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I took it over the Internet I am good at computers technology. By the way I also took courses in marketing.</w:t>
      </w:r>
    </w:p>
    <w:p w14:paraId="714AE145"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How do you think what kind of words must describe the bookkeeper.</w:t>
      </w:r>
    </w:p>
    <w:p w14:paraId="60B106A1"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w:t>
      </w:r>
      <w:proofErr w:type="gramStart"/>
      <w:r w:rsidRPr="0029677D">
        <w:rPr>
          <w:sz w:val="28"/>
          <w:szCs w:val="28"/>
          <w:lang w:val="en-US"/>
        </w:rPr>
        <w:t>Well</w:t>
      </w:r>
      <w:proofErr w:type="gramEnd"/>
      <w:r w:rsidRPr="0029677D">
        <w:rPr>
          <w:sz w:val="28"/>
          <w:szCs w:val="28"/>
          <w:lang w:val="en-US"/>
        </w:rPr>
        <w:t xml:space="preserve"> he must be attentive, creative energetic and can cooperate with people.</w:t>
      </w:r>
    </w:p>
    <w:p w14:paraId="0258445B"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lastRenderedPageBreak/>
        <w:t>- Good we need some time in order to think information over. Have you any question?</w:t>
      </w:r>
    </w:p>
    <w:p w14:paraId="0F42FFD3"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w:t>
      </w:r>
      <w:proofErr w:type="gramStart"/>
      <w:r w:rsidRPr="0029677D">
        <w:rPr>
          <w:sz w:val="28"/>
          <w:szCs w:val="28"/>
          <w:lang w:val="en-US"/>
        </w:rPr>
        <w:t>Yes</w:t>
      </w:r>
      <w:proofErr w:type="gramEnd"/>
      <w:r w:rsidRPr="0029677D">
        <w:rPr>
          <w:sz w:val="28"/>
          <w:szCs w:val="28"/>
          <w:lang w:val="en-US"/>
        </w:rPr>
        <w:t xml:space="preserve"> I am interested in responsibilities.</w:t>
      </w:r>
    </w:p>
    <w:p w14:paraId="185CEDF1"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O.K. one must calculate volume of trade, prepare invoice. And </w:t>
      </w:r>
      <w:proofErr w:type="gramStart"/>
      <w:r w:rsidRPr="0029677D">
        <w:rPr>
          <w:sz w:val="28"/>
          <w:szCs w:val="28"/>
          <w:lang w:val="en-US"/>
        </w:rPr>
        <w:t>also</w:t>
      </w:r>
      <w:proofErr w:type="gramEnd"/>
      <w:r w:rsidRPr="0029677D">
        <w:rPr>
          <w:sz w:val="28"/>
          <w:szCs w:val="28"/>
          <w:lang w:val="en-US"/>
        </w:rPr>
        <w:t xml:space="preserve"> the bookkeeper makes up all kinds of financial reports, balances and production planning.</w:t>
      </w:r>
    </w:p>
    <w:p w14:paraId="4020E814"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I see I am used to taking on a certain amount of responsibility. Good bye. I am very interested in the position we discussed and hope you will consider me as a serious candidate.</w:t>
      </w:r>
    </w:p>
    <w:p w14:paraId="49742394" w14:textId="77777777" w:rsidR="0087441A" w:rsidRPr="0029677D" w:rsidRDefault="0087441A" w:rsidP="0029677D">
      <w:pPr>
        <w:tabs>
          <w:tab w:val="center" w:pos="4857"/>
        </w:tabs>
        <w:spacing w:before="120" w:line="360" w:lineRule="auto"/>
        <w:ind w:left="360" w:right="57"/>
        <w:jc w:val="both"/>
        <w:rPr>
          <w:sz w:val="28"/>
          <w:szCs w:val="28"/>
          <w:lang w:val="en-US"/>
        </w:rPr>
      </w:pPr>
      <w:r w:rsidRPr="0029677D">
        <w:rPr>
          <w:sz w:val="28"/>
          <w:szCs w:val="28"/>
          <w:lang w:val="en-US"/>
        </w:rPr>
        <w:t xml:space="preserve">- I understand, thank you for your time and attention, we’ll inform you about our decision.    </w:t>
      </w:r>
    </w:p>
    <w:p w14:paraId="0785B637" w14:textId="77777777" w:rsidR="0087441A" w:rsidRPr="00E07B48" w:rsidRDefault="0087441A" w:rsidP="0029677D">
      <w:pPr>
        <w:spacing w:line="360" w:lineRule="auto"/>
        <w:ind w:firstLine="709"/>
        <w:jc w:val="both"/>
        <w:rPr>
          <w:b/>
          <w:color w:val="993366"/>
          <w:sz w:val="28"/>
          <w:szCs w:val="28"/>
          <w:lang w:val="en-US"/>
        </w:rPr>
      </w:pPr>
    </w:p>
    <w:p w14:paraId="2FAC2077" w14:textId="77777777" w:rsidR="0087441A" w:rsidRPr="00BC57CB" w:rsidRDefault="0087441A" w:rsidP="0029677D">
      <w:pPr>
        <w:spacing w:line="360" w:lineRule="auto"/>
        <w:ind w:firstLine="709"/>
        <w:jc w:val="both"/>
        <w:rPr>
          <w:b/>
          <w:color w:val="993366"/>
          <w:sz w:val="28"/>
          <w:szCs w:val="28"/>
          <w:lang w:val="en-US"/>
        </w:rPr>
      </w:pPr>
    </w:p>
    <w:p w14:paraId="79664FD1" w14:textId="77777777" w:rsidR="0087441A" w:rsidRPr="00BC57CB" w:rsidRDefault="0087441A" w:rsidP="0029677D">
      <w:pPr>
        <w:spacing w:line="360" w:lineRule="auto"/>
        <w:ind w:firstLine="709"/>
        <w:jc w:val="both"/>
        <w:rPr>
          <w:b/>
          <w:color w:val="993366"/>
          <w:sz w:val="28"/>
          <w:szCs w:val="28"/>
          <w:lang w:val="en-US"/>
        </w:rPr>
      </w:pPr>
    </w:p>
    <w:p w14:paraId="6510F5EA" w14:textId="77777777" w:rsidR="0087441A" w:rsidRPr="00BC57CB" w:rsidRDefault="0087441A" w:rsidP="0029677D">
      <w:pPr>
        <w:spacing w:line="360" w:lineRule="auto"/>
        <w:ind w:firstLine="709"/>
        <w:jc w:val="both"/>
        <w:rPr>
          <w:b/>
          <w:color w:val="993366"/>
          <w:sz w:val="28"/>
          <w:szCs w:val="28"/>
          <w:lang w:val="en-US"/>
        </w:rPr>
      </w:pPr>
    </w:p>
    <w:p w14:paraId="56B70EEA" w14:textId="77777777" w:rsidR="0087441A" w:rsidRPr="00BC57CB" w:rsidRDefault="0087441A" w:rsidP="0029677D">
      <w:pPr>
        <w:spacing w:line="360" w:lineRule="auto"/>
        <w:ind w:firstLine="709"/>
        <w:jc w:val="both"/>
        <w:rPr>
          <w:b/>
          <w:color w:val="993366"/>
          <w:sz w:val="28"/>
          <w:szCs w:val="28"/>
          <w:lang w:val="en-US"/>
        </w:rPr>
      </w:pPr>
    </w:p>
    <w:p w14:paraId="47C3F8FB" w14:textId="77777777" w:rsidR="0087441A" w:rsidRPr="00BC57CB" w:rsidRDefault="0087441A" w:rsidP="0029677D">
      <w:pPr>
        <w:spacing w:line="360" w:lineRule="auto"/>
        <w:ind w:firstLine="709"/>
        <w:jc w:val="both"/>
        <w:rPr>
          <w:b/>
          <w:color w:val="993366"/>
          <w:sz w:val="28"/>
          <w:szCs w:val="28"/>
          <w:lang w:val="en-US"/>
        </w:rPr>
      </w:pPr>
    </w:p>
    <w:p w14:paraId="44338415" w14:textId="77777777" w:rsidR="0087441A" w:rsidRPr="00BC57CB" w:rsidRDefault="0087441A" w:rsidP="0029677D">
      <w:pPr>
        <w:spacing w:line="360" w:lineRule="auto"/>
        <w:ind w:firstLine="709"/>
        <w:jc w:val="both"/>
        <w:rPr>
          <w:b/>
          <w:color w:val="993366"/>
          <w:sz w:val="28"/>
          <w:szCs w:val="28"/>
          <w:lang w:val="en-US"/>
        </w:rPr>
      </w:pPr>
    </w:p>
    <w:p w14:paraId="075EFDBD" w14:textId="77777777" w:rsidR="0087441A" w:rsidRPr="00BC57CB" w:rsidRDefault="0087441A" w:rsidP="0029677D">
      <w:pPr>
        <w:spacing w:line="360" w:lineRule="auto"/>
        <w:ind w:firstLine="709"/>
        <w:jc w:val="both"/>
        <w:rPr>
          <w:b/>
          <w:color w:val="993366"/>
          <w:sz w:val="28"/>
          <w:szCs w:val="28"/>
          <w:lang w:val="en-US"/>
        </w:rPr>
      </w:pPr>
    </w:p>
    <w:p w14:paraId="6238E28C" w14:textId="77777777" w:rsidR="0087441A" w:rsidRPr="00BC57CB" w:rsidRDefault="0087441A" w:rsidP="0029677D">
      <w:pPr>
        <w:spacing w:line="360" w:lineRule="auto"/>
        <w:ind w:firstLine="709"/>
        <w:jc w:val="both"/>
        <w:rPr>
          <w:b/>
          <w:color w:val="993366"/>
          <w:sz w:val="28"/>
          <w:szCs w:val="28"/>
          <w:lang w:val="en-US"/>
        </w:rPr>
      </w:pPr>
    </w:p>
    <w:p w14:paraId="5AA6D489" w14:textId="77777777" w:rsidR="00B476AC" w:rsidRDefault="0087441A" w:rsidP="00C8252E">
      <w:pPr>
        <w:spacing w:line="360" w:lineRule="auto"/>
        <w:ind w:firstLine="709"/>
        <w:jc w:val="right"/>
        <w:rPr>
          <w:sz w:val="28"/>
          <w:szCs w:val="28"/>
        </w:rPr>
      </w:pPr>
      <w:r w:rsidRPr="00B476AC">
        <w:rPr>
          <w:b/>
          <w:color w:val="993366"/>
          <w:sz w:val="28"/>
          <w:szCs w:val="28"/>
        </w:rPr>
        <w:br w:type="page"/>
      </w:r>
      <w:r w:rsidR="00B476AC">
        <w:rPr>
          <w:sz w:val="28"/>
          <w:szCs w:val="28"/>
        </w:rPr>
        <w:lastRenderedPageBreak/>
        <w:t>Приложение 3</w:t>
      </w:r>
    </w:p>
    <w:p w14:paraId="4D345FC3" w14:textId="77777777" w:rsidR="00B476AC" w:rsidRPr="00113714" w:rsidRDefault="00B476AC" w:rsidP="00B476AC">
      <w:pPr>
        <w:spacing w:before="120" w:line="360" w:lineRule="auto"/>
        <w:ind w:right="57"/>
        <w:jc w:val="center"/>
        <w:rPr>
          <w:sz w:val="24"/>
          <w:szCs w:val="24"/>
        </w:rPr>
      </w:pPr>
      <w:r w:rsidRPr="001151BC">
        <w:rPr>
          <w:sz w:val="32"/>
          <w:szCs w:val="32"/>
        </w:rPr>
        <w:t>Изучение активной лексики</w:t>
      </w:r>
      <w:r w:rsidRPr="00113714">
        <w:rPr>
          <w:b/>
          <w:bCs/>
          <w:sz w:val="36"/>
          <w:szCs w:val="36"/>
          <w:lang w:val="uk-UA"/>
        </w:rPr>
        <w:t xml:space="preserve"> </w:t>
      </w:r>
    </w:p>
    <w:tbl>
      <w:tblPr>
        <w:tblW w:w="18629" w:type="dxa"/>
        <w:tblInd w:w="-9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57"/>
        <w:gridCol w:w="4657"/>
        <w:gridCol w:w="4657"/>
        <w:gridCol w:w="4658"/>
      </w:tblGrid>
      <w:tr w:rsidR="00B476AC" w:rsidRPr="006A1734" w14:paraId="20F6C037" w14:textId="77777777" w:rsidTr="008059DC">
        <w:trPr>
          <w:trHeight w:val="4250"/>
        </w:trPr>
        <w:tc>
          <w:tcPr>
            <w:tcW w:w="4657" w:type="dxa"/>
            <w:tcBorders>
              <w:top w:val="single" w:sz="8" w:space="0" w:color="auto"/>
              <w:left w:val="single" w:sz="8" w:space="0" w:color="auto"/>
              <w:bottom w:val="single" w:sz="8" w:space="0" w:color="auto"/>
              <w:right w:val="single" w:sz="8" w:space="0" w:color="auto"/>
            </w:tcBorders>
          </w:tcPr>
          <w:p w14:paraId="6D4AAD6E" w14:textId="77777777" w:rsidR="00B476AC" w:rsidRPr="00B476AC" w:rsidRDefault="00B476AC" w:rsidP="008059DC">
            <w:pPr>
              <w:pStyle w:val="4"/>
              <w:rPr>
                <w:rFonts w:ascii="Times New Roman" w:hAnsi="Times New Roman"/>
                <w:b w:val="0"/>
                <w:bCs w:val="0"/>
                <w:lang w:val="en-US"/>
              </w:rPr>
            </w:pPr>
            <w:r w:rsidRPr="00B476AC">
              <w:rPr>
                <w:rFonts w:ascii="Times New Roman" w:hAnsi="Times New Roman"/>
                <w:b w:val="0"/>
                <w:bCs w:val="0"/>
                <w:lang w:val="en-US"/>
              </w:rPr>
              <w:t xml:space="preserve">to expand activity    </w:t>
            </w:r>
          </w:p>
          <w:p w14:paraId="64EC3CE2" w14:textId="77777777" w:rsidR="00B476AC" w:rsidRPr="00B476AC" w:rsidRDefault="00B476AC" w:rsidP="008059DC">
            <w:pPr>
              <w:rPr>
                <w:sz w:val="28"/>
                <w:lang w:val="en-US"/>
              </w:rPr>
            </w:pPr>
            <w:r w:rsidRPr="00B476AC">
              <w:rPr>
                <w:sz w:val="28"/>
                <w:lang w:val="en-US"/>
              </w:rPr>
              <w:t>experienced</w:t>
            </w:r>
          </w:p>
          <w:p w14:paraId="55E8A7E8" w14:textId="77777777" w:rsidR="00B476AC" w:rsidRPr="00B476AC" w:rsidRDefault="00B476AC" w:rsidP="008059DC">
            <w:pPr>
              <w:pStyle w:val="4"/>
              <w:rPr>
                <w:rFonts w:ascii="Times New Roman" w:hAnsi="Times New Roman"/>
                <w:b w:val="0"/>
                <w:bCs w:val="0"/>
                <w:lang w:val="en-US"/>
              </w:rPr>
            </w:pPr>
            <w:r w:rsidRPr="00B476AC">
              <w:rPr>
                <w:rFonts w:ascii="Times New Roman" w:hAnsi="Times New Roman"/>
                <w:b w:val="0"/>
                <w:bCs w:val="0"/>
                <w:lang w:val="en-US"/>
              </w:rPr>
              <w:t>to be responsible for</w:t>
            </w:r>
          </w:p>
          <w:p w14:paraId="597E4825" w14:textId="77777777" w:rsidR="00B476AC" w:rsidRPr="00B476AC" w:rsidRDefault="00B476AC" w:rsidP="008059DC">
            <w:pPr>
              <w:rPr>
                <w:sz w:val="28"/>
                <w:lang w:val="en-US"/>
              </w:rPr>
            </w:pPr>
            <w:r w:rsidRPr="00B476AC">
              <w:rPr>
                <w:sz w:val="28"/>
                <w:lang w:val="en-US"/>
              </w:rPr>
              <w:t>to monitor</w:t>
            </w:r>
          </w:p>
          <w:p w14:paraId="5CA29D9D" w14:textId="77777777" w:rsidR="00B476AC" w:rsidRPr="00B476AC" w:rsidRDefault="00B476AC" w:rsidP="008059DC">
            <w:pPr>
              <w:rPr>
                <w:sz w:val="28"/>
                <w:lang w:val="en-US"/>
              </w:rPr>
            </w:pPr>
            <w:r w:rsidRPr="00B476AC">
              <w:rPr>
                <w:sz w:val="28"/>
                <w:lang w:val="en-US"/>
              </w:rPr>
              <w:t>supply</w:t>
            </w:r>
          </w:p>
          <w:p w14:paraId="658578A2" w14:textId="77777777" w:rsidR="00B476AC" w:rsidRPr="00B476AC" w:rsidRDefault="00B476AC" w:rsidP="008059DC">
            <w:pPr>
              <w:rPr>
                <w:sz w:val="28"/>
                <w:lang w:val="en-US"/>
              </w:rPr>
            </w:pPr>
            <w:r w:rsidRPr="00B476AC">
              <w:rPr>
                <w:sz w:val="28"/>
                <w:lang w:val="en-US"/>
              </w:rPr>
              <w:t>advertisement</w:t>
            </w:r>
          </w:p>
          <w:p w14:paraId="4C71CE92" w14:textId="77777777" w:rsidR="00B476AC" w:rsidRPr="00B476AC" w:rsidRDefault="00B476AC" w:rsidP="008059DC">
            <w:pPr>
              <w:rPr>
                <w:sz w:val="28"/>
                <w:lang w:val="en-US"/>
              </w:rPr>
            </w:pPr>
            <w:r w:rsidRPr="00B476AC">
              <w:rPr>
                <w:sz w:val="28"/>
                <w:lang w:val="en-US"/>
              </w:rPr>
              <w:t>run</w:t>
            </w:r>
          </w:p>
          <w:p w14:paraId="450E8A36" w14:textId="77777777" w:rsidR="00B476AC" w:rsidRPr="00B476AC" w:rsidRDefault="00B476AC" w:rsidP="008059DC">
            <w:pPr>
              <w:rPr>
                <w:sz w:val="28"/>
                <w:lang w:val="en-US"/>
              </w:rPr>
            </w:pPr>
            <w:r w:rsidRPr="00B476AC">
              <w:rPr>
                <w:sz w:val="28"/>
                <w:lang w:val="en-US"/>
              </w:rPr>
              <w:t>customer</w:t>
            </w:r>
          </w:p>
          <w:p w14:paraId="59D904EB" w14:textId="77777777" w:rsidR="00B476AC" w:rsidRPr="00B476AC" w:rsidRDefault="00B476AC" w:rsidP="008059DC">
            <w:pPr>
              <w:rPr>
                <w:sz w:val="28"/>
                <w:lang w:val="en-US"/>
              </w:rPr>
            </w:pPr>
            <w:r w:rsidRPr="00B476AC">
              <w:rPr>
                <w:sz w:val="28"/>
                <w:lang w:val="en-US"/>
              </w:rPr>
              <w:t>price</w:t>
            </w:r>
          </w:p>
          <w:p w14:paraId="759E9A43" w14:textId="77777777" w:rsidR="00B476AC" w:rsidRPr="00B476AC" w:rsidRDefault="00B476AC" w:rsidP="008059DC">
            <w:pPr>
              <w:rPr>
                <w:sz w:val="28"/>
                <w:lang w:val="en-US"/>
              </w:rPr>
            </w:pPr>
            <w:r w:rsidRPr="00B476AC">
              <w:rPr>
                <w:sz w:val="28"/>
                <w:lang w:val="en-US"/>
              </w:rPr>
              <w:t>personnel</w:t>
            </w:r>
          </w:p>
          <w:p w14:paraId="6090F5F2" w14:textId="77777777" w:rsidR="00B476AC" w:rsidRPr="00B476AC" w:rsidRDefault="00B476AC" w:rsidP="008059DC">
            <w:pPr>
              <w:rPr>
                <w:sz w:val="28"/>
                <w:lang w:val="en-US"/>
              </w:rPr>
            </w:pPr>
            <w:r w:rsidRPr="00B476AC">
              <w:rPr>
                <w:sz w:val="28"/>
                <w:lang w:val="en-US"/>
              </w:rPr>
              <w:t>position</w:t>
            </w:r>
          </w:p>
          <w:p w14:paraId="34383DA0" w14:textId="77777777" w:rsidR="00B476AC" w:rsidRPr="00B476AC" w:rsidRDefault="00B476AC" w:rsidP="008059DC">
            <w:pPr>
              <w:rPr>
                <w:sz w:val="28"/>
                <w:lang w:val="en-US"/>
              </w:rPr>
            </w:pPr>
            <w:r w:rsidRPr="00B476AC">
              <w:rPr>
                <w:sz w:val="28"/>
                <w:lang w:val="en-US"/>
              </w:rPr>
              <w:t>consumer</w:t>
            </w:r>
          </w:p>
          <w:p w14:paraId="6CA0EE80" w14:textId="77777777" w:rsidR="00B476AC" w:rsidRPr="00B476AC" w:rsidRDefault="00B476AC" w:rsidP="008059DC">
            <w:pPr>
              <w:rPr>
                <w:sz w:val="28"/>
                <w:lang w:val="en-US"/>
              </w:rPr>
            </w:pPr>
            <w:r w:rsidRPr="00B476AC">
              <w:rPr>
                <w:sz w:val="28"/>
                <w:lang w:val="en-US"/>
              </w:rPr>
              <w:t xml:space="preserve">employer </w:t>
            </w:r>
          </w:p>
          <w:p w14:paraId="74EA9A5C" w14:textId="77777777" w:rsidR="00B476AC" w:rsidRPr="00B476AC" w:rsidRDefault="00B476AC" w:rsidP="008059DC">
            <w:pPr>
              <w:pStyle w:val="4"/>
              <w:rPr>
                <w:rFonts w:ascii="Times New Roman" w:hAnsi="Times New Roman"/>
              </w:rPr>
            </w:pPr>
          </w:p>
        </w:tc>
        <w:tc>
          <w:tcPr>
            <w:tcW w:w="4657" w:type="dxa"/>
            <w:tcBorders>
              <w:top w:val="single" w:sz="8" w:space="0" w:color="auto"/>
              <w:left w:val="single" w:sz="8" w:space="0" w:color="auto"/>
              <w:bottom w:val="single" w:sz="8" w:space="0" w:color="auto"/>
              <w:right w:val="single" w:sz="8" w:space="0" w:color="auto"/>
            </w:tcBorders>
          </w:tcPr>
          <w:p w14:paraId="6730B0FB" w14:textId="77777777" w:rsidR="00B476AC" w:rsidRPr="00B476AC" w:rsidRDefault="00B476AC" w:rsidP="008059DC">
            <w:pPr>
              <w:pStyle w:val="4"/>
              <w:rPr>
                <w:rFonts w:ascii="Times New Roman" w:hAnsi="Times New Roman"/>
                <w:lang w:val="en-US"/>
              </w:rPr>
            </w:pPr>
            <w:r w:rsidRPr="00B476AC">
              <w:rPr>
                <w:rFonts w:ascii="Times New Roman" w:hAnsi="Times New Roman"/>
                <w:lang w:val="en-US"/>
              </w:rPr>
              <w:t xml:space="preserve">enlarge </w:t>
            </w:r>
          </w:p>
          <w:p w14:paraId="52028D3C" w14:textId="77777777" w:rsidR="00B476AC" w:rsidRPr="00B476AC" w:rsidRDefault="00B476AC" w:rsidP="008059DC">
            <w:pPr>
              <w:pStyle w:val="4"/>
              <w:rPr>
                <w:rFonts w:ascii="Times New Roman" w:hAnsi="Times New Roman"/>
                <w:lang w:val="en-US"/>
              </w:rPr>
            </w:pPr>
            <w:r w:rsidRPr="00B476AC">
              <w:rPr>
                <w:rFonts w:ascii="Times New Roman" w:hAnsi="Times New Roman"/>
                <w:lang w:val="en-US"/>
              </w:rPr>
              <w:t xml:space="preserve">skillful </w:t>
            </w:r>
          </w:p>
          <w:p w14:paraId="46F120E5" w14:textId="77777777" w:rsidR="00B476AC" w:rsidRPr="00B476AC" w:rsidRDefault="00B476AC" w:rsidP="008059DC">
            <w:pPr>
              <w:rPr>
                <w:sz w:val="28"/>
                <w:lang w:val="en-US"/>
              </w:rPr>
            </w:pPr>
            <w:r w:rsidRPr="00B476AC">
              <w:rPr>
                <w:sz w:val="28"/>
                <w:lang w:val="en-US"/>
              </w:rPr>
              <w:t>to be accountable for</w:t>
            </w:r>
          </w:p>
          <w:p w14:paraId="2B87D2D3" w14:textId="77777777" w:rsidR="00B476AC" w:rsidRPr="00B476AC" w:rsidRDefault="00B476AC" w:rsidP="008059DC">
            <w:pPr>
              <w:rPr>
                <w:color w:val="008000"/>
                <w:sz w:val="28"/>
                <w:lang w:val="en-US"/>
              </w:rPr>
            </w:pPr>
            <w:r w:rsidRPr="00B476AC">
              <w:rPr>
                <w:sz w:val="28"/>
                <w:lang w:val="en-US"/>
              </w:rPr>
              <w:t>to supervise</w:t>
            </w:r>
          </w:p>
          <w:p w14:paraId="14AFB622" w14:textId="77777777" w:rsidR="00B476AC" w:rsidRPr="00B476AC" w:rsidRDefault="00B476AC" w:rsidP="008059DC">
            <w:pPr>
              <w:rPr>
                <w:sz w:val="28"/>
                <w:lang w:val="en-US"/>
              </w:rPr>
            </w:pPr>
            <w:r w:rsidRPr="00B476AC">
              <w:rPr>
                <w:sz w:val="28"/>
                <w:lang w:val="en-US"/>
              </w:rPr>
              <w:t>deliver</w:t>
            </w:r>
          </w:p>
          <w:p w14:paraId="33EAE2C9" w14:textId="77777777" w:rsidR="00B476AC" w:rsidRPr="00B476AC" w:rsidRDefault="00B476AC" w:rsidP="008059DC">
            <w:pPr>
              <w:rPr>
                <w:sz w:val="28"/>
                <w:lang w:val="en-US"/>
              </w:rPr>
            </w:pPr>
            <w:r w:rsidRPr="00B476AC">
              <w:rPr>
                <w:sz w:val="28"/>
                <w:lang w:val="en-US"/>
              </w:rPr>
              <w:t>publicity</w:t>
            </w:r>
          </w:p>
          <w:p w14:paraId="550B07D8" w14:textId="77777777" w:rsidR="00B476AC" w:rsidRPr="00B476AC" w:rsidRDefault="00B476AC" w:rsidP="008059DC">
            <w:pPr>
              <w:rPr>
                <w:sz w:val="28"/>
                <w:lang w:val="en-US"/>
              </w:rPr>
            </w:pPr>
            <w:r w:rsidRPr="00B476AC">
              <w:rPr>
                <w:sz w:val="28"/>
                <w:lang w:val="en-US"/>
              </w:rPr>
              <w:t>operate</w:t>
            </w:r>
          </w:p>
          <w:p w14:paraId="2338C69B" w14:textId="77777777" w:rsidR="00B476AC" w:rsidRPr="00B476AC" w:rsidRDefault="00B476AC" w:rsidP="008059DC">
            <w:pPr>
              <w:rPr>
                <w:sz w:val="28"/>
                <w:lang w:val="en-US"/>
              </w:rPr>
            </w:pPr>
            <w:r w:rsidRPr="00B476AC">
              <w:rPr>
                <w:sz w:val="28"/>
                <w:lang w:val="en-US"/>
              </w:rPr>
              <w:t>buyer, client</w:t>
            </w:r>
          </w:p>
          <w:p w14:paraId="5427F9AE" w14:textId="77777777" w:rsidR="00B476AC" w:rsidRPr="00B476AC" w:rsidRDefault="00B476AC" w:rsidP="008059DC">
            <w:pPr>
              <w:rPr>
                <w:sz w:val="28"/>
                <w:lang w:val="en-US"/>
              </w:rPr>
            </w:pPr>
            <w:r w:rsidRPr="00B476AC">
              <w:rPr>
                <w:sz w:val="28"/>
                <w:lang w:val="en-US"/>
              </w:rPr>
              <w:t>cost, value</w:t>
            </w:r>
          </w:p>
          <w:p w14:paraId="1CA26C18" w14:textId="77777777" w:rsidR="00B476AC" w:rsidRPr="00B476AC" w:rsidRDefault="00B476AC" w:rsidP="008059DC">
            <w:pPr>
              <w:rPr>
                <w:sz w:val="28"/>
                <w:lang w:val="en-US"/>
              </w:rPr>
            </w:pPr>
            <w:r w:rsidRPr="00B476AC">
              <w:rPr>
                <w:sz w:val="28"/>
                <w:lang w:val="en-US"/>
              </w:rPr>
              <w:t>staff</w:t>
            </w:r>
          </w:p>
          <w:p w14:paraId="1E198D11" w14:textId="77777777" w:rsidR="00B476AC" w:rsidRPr="00B476AC" w:rsidRDefault="00B476AC" w:rsidP="008059DC">
            <w:pPr>
              <w:rPr>
                <w:sz w:val="28"/>
                <w:lang w:val="en-US"/>
              </w:rPr>
            </w:pPr>
            <w:r w:rsidRPr="00B476AC">
              <w:rPr>
                <w:sz w:val="28"/>
                <w:lang w:val="en-US"/>
              </w:rPr>
              <w:t>employment</w:t>
            </w:r>
          </w:p>
          <w:p w14:paraId="55458F6E" w14:textId="77777777" w:rsidR="00B476AC" w:rsidRPr="00B476AC" w:rsidRDefault="00B476AC" w:rsidP="008059DC">
            <w:pPr>
              <w:rPr>
                <w:sz w:val="28"/>
                <w:lang w:val="en-US"/>
              </w:rPr>
            </w:pPr>
            <w:r w:rsidRPr="00B476AC">
              <w:rPr>
                <w:sz w:val="28"/>
                <w:lang w:val="en-US"/>
              </w:rPr>
              <w:t>purchaser</w:t>
            </w:r>
          </w:p>
          <w:p w14:paraId="689C4906" w14:textId="77777777" w:rsidR="00B476AC" w:rsidRPr="00B476AC" w:rsidRDefault="00B476AC" w:rsidP="008059DC">
            <w:pPr>
              <w:rPr>
                <w:sz w:val="28"/>
                <w:lang w:val="en-US"/>
              </w:rPr>
            </w:pPr>
            <w:r w:rsidRPr="00B476AC">
              <w:rPr>
                <w:sz w:val="28"/>
                <w:lang w:val="en-US"/>
              </w:rPr>
              <w:t>owner</w:t>
            </w:r>
          </w:p>
        </w:tc>
        <w:tc>
          <w:tcPr>
            <w:tcW w:w="465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4EAA51C2" w14:textId="77777777" w:rsidR="00B476AC" w:rsidRPr="00C421B0" w:rsidRDefault="00B476AC" w:rsidP="008059DC">
            <w:pPr>
              <w:keepNext/>
              <w:autoSpaceDE w:val="0"/>
              <w:autoSpaceDN w:val="0"/>
              <w:spacing w:before="120" w:line="360" w:lineRule="auto"/>
              <w:ind w:right="57"/>
              <w:outlineLvl w:val="3"/>
              <w:rPr>
                <w:sz w:val="32"/>
                <w:szCs w:val="32"/>
                <w:lang w:val="en-US"/>
              </w:rPr>
            </w:pPr>
          </w:p>
        </w:tc>
        <w:tc>
          <w:tcPr>
            <w:tcW w:w="465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70F4C80" w14:textId="77777777" w:rsidR="00B476AC" w:rsidRPr="00113714" w:rsidRDefault="00B476AC" w:rsidP="008059DC">
            <w:pPr>
              <w:spacing w:before="120" w:line="360" w:lineRule="auto"/>
              <w:ind w:right="57"/>
              <w:rPr>
                <w:sz w:val="24"/>
                <w:szCs w:val="24"/>
                <w:lang w:val="en-US"/>
              </w:rPr>
            </w:pPr>
          </w:p>
        </w:tc>
      </w:tr>
    </w:tbl>
    <w:p w14:paraId="3538BF3E" w14:textId="77777777" w:rsidR="00B476AC" w:rsidRPr="00113714" w:rsidRDefault="00B476AC" w:rsidP="00B476AC">
      <w:pPr>
        <w:spacing w:before="120" w:line="360" w:lineRule="auto"/>
        <w:ind w:right="57"/>
        <w:rPr>
          <w:sz w:val="24"/>
          <w:szCs w:val="24"/>
          <w:lang w:val="en-US"/>
        </w:rPr>
      </w:pPr>
    </w:p>
    <w:p w14:paraId="5D0D8F61" w14:textId="77777777" w:rsidR="00B476AC" w:rsidRPr="00E81E68" w:rsidRDefault="00B476AC" w:rsidP="00B476AC">
      <w:pPr>
        <w:spacing w:before="120" w:line="360" w:lineRule="auto"/>
        <w:ind w:left="360" w:right="57" w:hanging="360"/>
        <w:rPr>
          <w:sz w:val="24"/>
          <w:szCs w:val="24"/>
        </w:rPr>
      </w:pPr>
      <w:r w:rsidRPr="00113714">
        <w:rPr>
          <w:rFonts w:ascii="Symbol" w:hAnsi="Symbol"/>
          <w:sz w:val="28"/>
          <w:szCs w:val="28"/>
        </w:rPr>
        <w:t></w:t>
      </w:r>
      <w:r w:rsidRPr="00E81E68">
        <w:rPr>
          <w:sz w:val="14"/>
          <w:szCs w:val="14"/>
        </w:rPr>
        <w:t xml:space="preserve"> </w:t>
      </w:r>
      <w:r w:rsidRPr="00E81E68">
        <w:rPr>
          <w:b/>
          <w:bCs/>
          <w:sz w:val="28"/>
          <w:szCs w:val="28"/>
        </w:rPr>
        <w:t xml:space="preserve">перевести с </w:t>
      </w:r>
      <w:r>
        <w:rPr>
          <w:b/>
          <w:bCs/>
          <w:sz w:val="28"/>
          <w:szCs w:val="28"/>
        </w:rPr>
        <w:t>русского языка</w:t>
      </w:r>
      <w:r w:rsidRPr="00E81E68">
        <w:rPr>
          <w:b/>
          <w:bCs/>
          <w:sz w:val="28"/>
          <w:szCs w:val="28"/>
        </w:rPr>
        <w:t xml:space="preserve"> на английский:</w:t>
      </w:r>
    </w:p>
    <w:p w14:paraId="6C425E9E" w14:textId="77777777" w:rsidR="00B476AC" w:rsidRDefault="00B476AC" w:rsidP="00B476AC">
      <w:pPr>
        <w:ind w:left="284" w:right="57" w:hanging="360"/>
        <w:rPr>
          <w:sz w:val="28"/>
          <w:szCs w:val="28"/>
        </w:rPr>
      </w:pPr>
      <w:r w:rsidRPr="00C421B0">
        <w:rPr>
          <w:sz w:val="28"/>
          <w:szCs w:val="28"/>
        </w:rPr>
        <w:t>1.</w:t>
      </w:r>
      <w:r>
        <w:rPr>
          <w:sz w:val="28"/>
          <w:szCs w:val="28"/>
        </w:rPr>
        <w:t xml:space="preserve"> </w:t>
      </w:r>
      <w:r w:rsidRPr="00C421B0">
        <w:rPr>
          <w:sz w:val="28"/>
          <w:szCs w:val="28"/>
        </w:rPr>
        <w:t>Менеджер по персоналу отвечает за прием сотрудников.</w:t>
      </w:r>
    </w:p>
    <w:p w14:paraId="4934C032" w14:textId="77777777" w:rsidR="00B476AC" w:rsidRPr="00FF6EEF" w:rsidRDefault="00B476AC" w:rsidP="00B476AC">
      <w:pPr>
        <w:ind w:left="284" w:right="57" w:hanging="360"/>
        <w:rPr>
          <w:sz w:val="28"/>
          <w:szCs w:val="28"/>
          <w:lang w:val="en-US"/>
        </w:rPr>
      </w:pPr>
      <w:r w:rsidRPr="00EF2919">
        <w:rPr>
          <w:sz w:val="28"/>
          <w:szCs w:val="28"/>
          <w:lang w:val="en-US"/>
        </w:rPr>
        <w:t>The personnel office</w:t>
      </w:r>
      <w:r w:rsidRPr="00FF6EEF">
        <w:rPr>
          <w:sz w:val="28"/>
          <w:szCs w:val="28"/>
          <w:lang w:val="en-US"/>
        </w:rPr>
        <w:t xml:space="preserve"> is responsible for hiring the staff </w:t>
      </w:r>
    </w:p>
    <w:p w14:paraId="07BE0E1E" w14:textId="77777777" w:rsidR="00B476AC" w:rsidRDefault="00B476AC" w:rsidP="00B476AC">
      <w:pPr>
        <w:ind w:left="284" w:right="57" w:hanging="360"/>
        <w:rPr>
          <w:sz w:val="28"/>
          <w:szCs w:val="28"/>
        </w:rPr>
      </w:pPr>
      <w:r w:rsidRPr="00C421B0">
        <w:rPr>
          <w:sz w:val="28"/>
          <w:szCs w:val="28"/>
        </w:rPr>
        <w:t>2.</w:t>
      </w:r>
      <w:r>
        <w:rPr>
          <w:sz w:val="28"/>
          <w:szCs w:val="28"/>
        </w:rPr>
        <w:t xml:space="preserve"> </w:t>
      </w:r>
      <w:r w:rsidRPr="00C421B0">
        <w:rPr>
          <w:sz w:val="28"/>
          <w:szCs w:val="28"/>
        </w:rPr>
        <w:t>Директор осуществляет общее руководство компанией.</w:t>
      </w:r>
    </w:p>
    <w:p w14:paraId="2130411C" w14:textId="77777777" w:rsidR="00B476AC" w:rsidRPr="00FF6EEF" w:rsidRDefault="00B476AC" w:rsidP="00B476AC">
      <w:pPr>
        <w:ind w:left="284" w:right="57" w:hanging="360"/>
        <w:rPr>
          <w:sz w:val="28"/>
          <w:szCs w:val="28"/>
          <w:lang w:val="en-US"/>
        </w:rPr>
      </w:pPr>
      <w:r>
        <w:rPr>
          <w:sz w:val="28"/>
          <w:szCs w:val="28"/>
          <w:lang w:val="en-US"/>
        </w:rPr>
        <w:t xml:space="preserve">The managing director </w:t>
      </w:r>
      <w:r w:rsidRPr="00FF6EEF">
        <w:rPr>
          <w:sz w:val="28"/>
          <w:szCs w:val="28"/>
          <w:lang w:val="en-US"/>
        </w:rPr>
        <w:t>is responsible for overall running of the firm</w:t>
      </w:r>
      <w:r>
        <w:rPr>
          <w:sz w:val="28"/>
          <w:szCs w:val="28"/>
          <w:lang w:val="en-US"/>
        </w:rPr>
        <w:t>.</w:t>
      </w:r>
      <w:r w:rsidRPr="00FF6EEF">
        <w:rPr>
          <w:sz w:val="28"/>
          <w:szCs w:val="28"/>
          <w:lang w:val="en-US"/>
        </w:rPr>
        <w:t xml:space="preserve"> </w:t>
      </w:r>
    </w:p>
    <w:p w14:paraId="533E8917" w14:textId="77777777" w:rsidR="00B476AC" w:rsidRDefault="00B476AC" w:rsidP="00B476AC">
      <w:pPr>
        <w:ind w:left="284" w:right="57" w:hanging="360"/>
        <w:rPr>
          <w:sz w:val="28"/>
          <w:szCs w:val="28"/>
        </w:rPr>
      </w:pPr>
      <w:r w:rsidRPr="00C421B0">
        <w:rPr>
          <w:sz w:val="28"/>
          <w:szCs w:val="28"/>
        </w:rPr>
        <w:t>3.</w:t>
      </w:r>
      <w:r>
        <w:rPr>
          <w:sz w:val="28"/>
          <w:szCs w:val="28"/>
        </w:rPr>
        <w:t xml:space="preserve"> </w:t>
      </w:r>
      <w:r w:rsidRPr="00C421B0">
        <w:rPr>
          <w:sz w:val="28"/>
          <w:szCs w:val="28"/>
        </w:rPr>
        <w:t>Бухгалтер составляет балансовый отчет и рассчитывает объем торговли.</w:t>
      </w:r>
    </w:p>
    <w:p w14:paraId="211E20DB" w14:textId="77777777" w:rsidR="00B476AC" w:rsidRPr="00FF6EEF" w:rsidRDefault="00B476AC" w:rsidP="00B476AC">
      <w:pPr>
        <w:ind w:left="284" w:right="57" w:hanging="360"/>
        <w:rPr>
          <w:sz w:val="28"/>
          <w:szCs w:val="28"/>
          <w:lang w:val="en-US"/>
        </w:rPr>
      </w:pPr>
      <w:r>
        <w:rPr>
          <w:sz w:val="28"/>
          <w:szCs w:val="28"/>
          <w:lang w:val="en-US"/>
        </w:rPr>
        <w:t xml:space="preserve">The bookkeeper makes up </w:t>
      </w:r>
      <w:r w:rsidRPr="00FF6EEF">
        <w:rPr>
          <w:sz w:val="28"/>
          <w:szCs w:val="28"/>
          <w:lang w:val="en-US"/>
        </w:rPr>
        <w:t>balance sheet</w:t>
      </w:r>
      <w:r>
        <w:rPr>
          <w:sz w:val="28"/>
          <w:szCs w:val="28"/>
          <w:lang w:val="en-US"/>
        </w:rPr>
        <w:t xml:space="preserve"> and </w:t>
      </w:r>
      <w:r w:rsidRPr="00FF6EEF">
        <w:rPr>
          <w:sz w:val="28"/>
          <w:szCs w:val="28"/>
          <w:lang w:val="en-US"/>
        </w:rPr>
        <w:t>calculates</w:t>
      </w:r>
      <w:r>
        <w:rPr>
          <w:sz w:val="28"/>
          <w:szCs w:val="28"/>
          <w:lang w:val="en-US"/>
        </w:rPr>
        <w:t xml:space="preserve"> volume of trade.</w:t>
      </w:r>
    </w:p>
    <w:p w14:paraId="1BDF41CF" w14:textId="77777777" w:rsidR="00B476AC" w:rsidRPr="00C421B0" w:rsidRDefault="00B476AC" w:rsidP="00B476AC">
      <w:pPr>
        <w:ind w:left="284" w:right="57" w:hanging="360"/>
        <w:rPr>
          <w:sz w:val="28"/>
          <w:szCs w:val="28"/>
        </w:rPr>
      </w:pPr>
      <w:r w:rsidRPr="00C421B0">
        <w:rPr>
          <w:sz w:val="28"/>
          <w:szCs w:val="28"/>
        </w:rPr>
        <w:t>4.</w:t>
      </w:r>
      <w:r>
        <w:rPr>
          <w:sz w:val="28"/>
          <w:szCs w:val="28"/>
        </w:rPr>
        <w:t xml:space="preserve"> </w:t>
      </w:r>
      <w:r w:rsidRPr="00C421B0">
        <w:rPr>
          <w:sz w:val="28"/>
          <w:szCs w:val="28"/>
        </w:rPr>
        <w:t xml:space="preserve">Менеджер по продажам отвечает за доставку товара покупателю. </w:t>
      </w:r>
    </w:p>
    <w:p w14:paraId="5EEC6A47" w14:textId="77777777" w:rsidR="00B476AC" w:rsidRPr="00C421B0" w:rsidRDefault="00B476AC" w:rsidP="00B476AC">
      <w:pPr>
        <w:ind w:left="284" w:right="57" w:hanging="360"/>
        <w:rPr>
          <w:sz w:val="28"/>
          <w:szCs w:val="28"/>
        </w:rPr>
      </w:pPr>
      <w:r w:rsidRPr="00C421B0">
        <w:rPr>
          <w:sz w:val="28"/>
          <w:szCs w:val="28"/>
        </w:rPr>
        <w:t>5.</w:t>
      </w:r>
      <w:r>
        <w:rPr>
          <w:sz w:val="28"/>
          <w:szCs w:val="28"/>
        </w:rPr>
        <w:t xml:space="preserve"> </w:t>
      </w:r>
      <w:r w:rsidRPr="00C421B0">
        <w:rPr>
          <w:sz w:val="28"/>
          <w:szCs w:val="28"/>
        </w:rPr>
        <w:t xml:space="preserve">Секретарь отвечает на звонки и встречает посетителей. </w:t>
      </w:r>
    </w:p>
    <w:p w14:paraId="2EB61BF5" w14:textId="77777777" w:rsidR="00B476AC" w:rsidRPr="00C421B0" w:rsidRDefault="00B476AC" w:rsidP="00B476AC">
      <w:pPr>
        <w:ind w:left="284" w:right="57" w:hanging="360"/>
        <w:rPr>
          <w:sz w:val="28"/>
          <w:szCs w:val="28"/>
        </w:rPr>
      </w:pPr>
      <w:r w:rsidRPr="00C421B0">
        <w:rPr>
          <w:sz w:val="28"/>
          <w:szCs w:val="28"/>
        </w:rPr>
        <w:t>6.</w:t>
      </w:r>
      <w:r>
        <w:rPr>
          <w:sz w:val="28"/>
          <w:szCs w:val="28"/>
        </w:rPr>
        <w:t xml:space="preserve"> </w:t>
      </w:r>
      <w:r w:rsidRPr="00C421B0">
        <w:rPr>
          <w:sz w:val="28"/>
          <w:szCs w:val="28"/>
        </w:rPr>
        <w:t xml:space="preserve">Должность экономиста требует умения работать в команде. </w:t>
      </w:r>
    </w:p>
    <w:p w14:paraId="1B5B4AA4" w14:textId="77777777" w:rsidR="00B476AC" w:rsidRPr="00C421B0" w:rsidRDefault="00B476AC" w:rsidP="00B476AC">
      <w:pPr>
        <w:ind w:left="284" w:right="57" w:hanging="360"/>
        <w:rPr>
          <w:sz w:val="28"/>
          <w:szCs w:val="28"/>
        </w:rPr>
      </w:pPr>
      <w:r w:rsidRPr="00C421B0">
        <w:rPr>
          <w:sz w:val="28"/>
          <w:szCs w:val="28"/>
        </w:rPr>
        <w:t>7.</w:t>
      </w:r>
      <w:r>
        <w:rPr>
          <w:sz w:val="28"/>
          <w:szCs w:val="28"/>
        </w:rPr>
        <w:t xml:space="preserve"> </w:t>
      </w:r>
      <w:r w:rsidRPr="00C421B0">
        <w:rPr>
          <w:sz w:val="28"/>
          <w:szCs w:val="28"/>
        </w:rPr>
        <w:t xml:space="preserve">Мы планируем расширять коммерческую деятельность компании. </w:t>
      </w:r>
    </w:p>
    <w:p w14:paraId="184B37BE" w14:textId="77777777" w:rsidR="00B476AC" w:rsidRPr="00C421B0" w:rsidRDefault="00B476AC" w:rsidP="00B476AC">
      <w:pPr>
        <w:ind w:left="284" w:right="57" w:hanging="360"/>
        <w:rPr>
          <w:sz w:val="28"/>
          <w:szCs w:val="28"/>
        </w:rPr>
      </w:pPr>
      <w:r w:rsidRPr="00C421B0">
        <w:rPr>
          <w:sz w:val="28"/>
          <w:szCs w:val="28"/>
        </w:rPr>
        <w:t>8.</w:t>
      </w:r>
      <w:r>
        <w:rPr>
          <w:sz w:val="28"/>
          <w:szCs w:val="28"/>
        </w:rPr>
        <w:t xml:space="preserve"> </w:t>
      </w:r>
      <w:r w:rsidRPr="00C421B0">
        <w:rPr>
          <w:sz w:val="28"/>
          <w:szCs w:val="28"/>
        </w:rPr>
        <w:t xml:space="preserve">Цена товара является одним из основных факторов маркетинга. </w:t>
      </w:r>
    </w:p>
    <w:p w14:paraId="3F1A5973" w14:textId="77777777" w:rsidR="00B476AC" w:rsidRPr="00E81E68" w:rsidRDefault="00B476AC" w:rsidP="00B476AC">
      <w:pPr>
        <w:keepNext/>
        <w:autoSpaceDE w:val="0"/>
        <w:autoSpaceDN w:val="0"/>
        <w:spacing w:before="120" w:line="360" w:lineRule="auto"/>
        <w:ind w:right="57"/>
        <w:outlineLvl w:val="3"/>
        <w:rPr>
          <w:sz w:val="32"/>
          <w:szCs w:val="32"/>
        </w:rPr>
      </w:pPr>
      <w:r w:rsidRPr="00113714">
        <w:rPr>
          <w:rFonts w:ascii="Symbol" w:hAnsi="Symbol"/>
          <w:sz w:val="28"/>
          <w:szCs w:val="28"/>
        </w:rPr>
        <w:t></w:t>
      </w:r>
      <w:r w:rsidRPr="00E81E68">
        <w:rPr>
          <w:sz w:val="14"/>
          <w:szCs w:val="14"/>
        </w:rPr>
        <w:t xml:space="preserve"> </w:t>
      </w:r>
      <w:r w:rsidRPr="00E81E68">
        <w:rPr>
          <w:b/>
          <w:bCs/>
          <w:sz w:val="28"/>
          <w:szCs w:val="28"/>
        </w:rPr>
        <w:t>закончите предложение, используя активную лексику:</w:t>
      </w:r>
    </w:p>
    <w:p w14:paraId="70E678A0"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en-US"/>
        </w:rPr>
        <w:t>The manager on sales … over organization of jobs on delivery of the goods to customers.</w:t>
      </w:r>
    </w:p>
    <w:p w14:paraId="54AE88E3"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en-US"/>
        </w:rPr>
        <w:t>If</w:t>
      </w:r>
      <w:r w:rsidRPr="002D0686">
        <w:rPr>
          <w:sz w:val="28"/>
          <w:szCs w:val="28"/>
          <w:lang w:val="uk-UA"/>
        </w:rPr>
        <w:t xml:space="preserve"> </w:t>
      </w:r>
      <w:r w:rsidRPr="002D0686">
        <w:rPr>
          <w:sz w:val="28"/>
          <w:szCs w:val="28"/>
          <w:lang w:val="en-US"/>
        </w:rPr>
        <w:t>you</w:t>
      </w:r>
      <w:r w:rsidRPr="002D0686">
        <w:rPr>
          <w:sz w:val="28"/>
          <w:szCs w:val="28"/>
          <w:lang w:val="uk-UA"/>
        </w:rPr>
        <w:t xml:space="preserve"> </w:t>
      </w:r>
      <w:r w:rsidRPr="002D0686">
        <w:rPr>
          <w:sz w:val="28"/>
          <w:szCs w:val="28"/>
          <w:lang w:val="en-US"/>
        </w:rPr>
        <w:t>want</w:t>
      </w:r>
      <w:r w:rsidRPr="002D0686">
        <w:rPr>
          <w:sz w:val="28"/>
          <w:szCs w:val="28"/>
          <w:lang w:val="uk-UA"/>
        </w:rPr>
        <w:t xml:space="preserve"> </w:t>
      </w:r>
      <w:r w:rsidRPr="002D0686">
        <w:rPr>
          <w:sz w:val="28"/>
          <w:szCs w:val="28"/>
          <w:lang w:val="en-US"/>
        </w:rPr>
        <w:t>a</w:t>
      </w:r>
      <w:r w:rsidRPr="002D0686">
        <w:rPr>
          <w:sz w:val="28"/>
          <w:szCs w:val="28"/>
          <w:lang w:val="uk-UA"/>
        </w:rPr>
        <w:t xml:space="preserve"> </w:t>
      </w:r>
      <w:r w:rsidRPr="002D0686">
        <w:rPr>
          <w:sz w:val="28"/>
          <w:szCs w:val="28"/>
          <w:lang w:val="en-US"/>
        </w:rPr>
        <w:t>good</w:t>
      </w:r>
      <w:r w:rsidRPr="002D0686">
        <w:rPr>
          <w:sz w:val="28"/>
          <w:szCs w:val="28"/>
          <w:lang w:val="uk-UA"/>
        </w:rPr>
        <w:t xml:space="preserve"> </w:t>
      </w:r>
      <w:proofErr w:type="gramStart"/>
      <w:r w:rsidRPr="002D0686">
        <w:rPr>
          <w:sz w:val="28"/>
          <w:szCs w:val="28"/>
          <w:lang w:val="en-US"/>
        </w:rPr>
        <w:t>position</w:t>
      </w:r>
      <w:proofErr w:type="gramEnd"/>
      <w:r w:rsidRPr="002D0686">
        <w:rPr>
          <w:sz w:val="28"/>
          <w:szCs w:val="28"/>
          <w:lang w:val="uk-UA"/>
        </w:rPr>
        <w:t xml:space="preserve"> </w:t>
      </w:r>
      <w:r w:rsidRPr="002D0686">
        <w:rPr>
          <w:sz w:val="28"/>
          <w:szCs w:val="28"/>
          <w:lang w:val="en-US"/>
        </w:rPr>
        <w:t>you</w:t>
      </w:r>
      <w:r w:rsidRPr="002D0686">
        <w:rPr>
          <w:sz w:val="28"/>
          <w:szCs w:val="28"/>
          <w:lang w:val="uk-UA"/>
        </w:rPr>
        <w:t xml:space="preserve"> </w:t>
      </w:r>
      <w:r w:rsidRPr="002D0686">
        <w:rPr>
          <w:sz w:val="28"/>
          <w:szCs w:val="28"/>
          <w:lang w:val="en-US"/>
        </w:rPr>
        <w:t>must</w:t>
      </w:r>
      <w:r w:rsidRPr="002D0686">
        <w:rPr>
          <w:sz w:val="28"/>
          <w:szCs w:val="28"/>
          <w:lang w:val="uk-UA"/>
        </w:rPr>
        <w:t xml:space="preserve"> …</w:t>
      </w:r>
    </w:p>
    <w:p w14:paraId="46C6428F"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en-US"/>
        </w:rPr>
        <w:t>During the interview you should behave …</w:t>
      </w:r>
    </w:p>
    <w:p w14:paraId="3EF43679"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en-US"/>
        </w:rPr>
        <w:t>The managing director is responsible for …</w:t>
      </w:r>
    </w:p>
    <w:p w14:paraId="39DAA795"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en-US"/>
        </w:rPr>
        <w:t xml:space="preserve"> The manager on sales supplies goods to …</w:t>
      </w:r>
    </w:p>
    <w:p w14:paraId="145BE0FD" w14:textId="77777777" w:rsidR="00B476AC" w:rsidRPr="002D0686" w:rsidRDefault="00B476AC" w:rsidP="00B476AC">
      <w:pPr>
        <w:numPr>
          <w:ilvl w:val="0"/>
          <w:numId w:val="29"/>
        </w:numPr>
        <w:spacing w:line="276" w:lineRule="auto"/>
        <w:ind w:left="284" w:right="57" w:hanging="284"/>
        <w:contextualSpacing/>
        <w:jc w:val="both"/>
        <w:rPr>
          <w:sz w:val="28"/>
          <w:szCs w:val="28"/>
          <w:lang w:val="uk-UA"/>
        </w:rPr>
      </w:pPr>
      <w:r w:rsidRPr="002D0686">
        <w:rPr>
          <w:sz w:val="28"/>
          <w:szCs w:val="28"/>
          <w:lang w:val="uk-UA"/>
        </w:rPr>
        <w:t>…</w:t>
      </w:r>
      <w:r w:rsidRPr="002D0686">
        <w:rPr>
          <w:sz w:val="28"/>
          <w:szCs w:val="28"/>
          <w:lang w:val="en-US"/>
        </w:rPr>
        <w:t xml:space="preserve"> </w:t>
      </w:r>
      <w:r w:rsidRPr="002D0686">
        <w:rPr>
          <w:sz w:val="28"/>
          <w:szCs w:val="28"/>
          <w:lang w:val="uk-UA"/>
        </w:rPr>
        <w:t xml:space="preserve"> </w:t>
      </w:r>
      <w:r w:rsidRPr="002D0686">
        <w:rPr>
          <w:sz w:val="28"/>
          <w:szCs w:val="28"/>
          <w:lang w:val="en-US"/>
        </w:rPr>
        <w:t>should</w:t>
      </w:r>
      <w:r w:rsidRPr="002D0686">
        <w:rPr>
          <w:sz w:val="28"/>
          <w:szCs w:val="28"/>
          <w:lang w:val="uk-UA"/>
        </w:rPr>
        <w:t xml:space="preserve"> </w:t>
      </w:r>
      <w:r w:rsidRPr="002D0686">
        <w:rPr>
          <w:sz w:val="28"/>
          <w:szCs w:val="28"/>
          <w:lang w:val="en-US"/>
        </w:rPr>
        <w:t>dress</w:t>
      </w:r>
      <w:r w:rsidRPr="002D0686">
        <w:rPr>
          <w:sz w:val="28"/>
          <w:szCs w:val="28"/>
          <w:lang w:val="uk-UA"/>
        </w:rPr>
        <w:t xml:space="preserve"> </w:t>
      </w:r>
      <w:r w:rsidRPr="002D0686">
        <w:rPr>
          <w:sz w:val="28"/>
          <w:szCs w:val="28"/>
          <w:lang w:val="en-US"/>
        </w:rPr>
        <w:t>for</w:t>
      </w:r>
      <w:r w:rsidRPr="002D0686">
        <w:rPr>
          <w:sz w:val="28"/>
          <w:szCs w:val="28"/>
          <w:lang w:val="uk-UA"/>
        </w:rPr>
        <w:t xml:space="preserve"> </w:t>
      </w:r>
      <w:r w:rsidRPr="002D0686">
        <w:rPr>
          <w:sz w:val="28"/>
          <w:szCs w:val="28"/>
          <w:lang w:val="en-US"/>
        </w:rPr>
        <w:t>the</w:t>
      </w:r>
      <w:r w:rsidRPr="002D0686">
        <w:rPr>
          <w:sz w:val="28"/>
          <w:szCs w:val="28"/>
          <w:lang w:val="uk-UA"/>
        </w:rPr>
        <w:t xml:space="preserve"> </w:t>
      </w:r>
      <w:r w:rsidRPr="002D0686">
        <w:rPr>
          <w:sz w:val="28"/>
          <w:szCs w:val="28"/>
          <w:lang w:val="en-US"/>
        </w:rPr>
        <w:t>interview</w:t>
      </w:r>
      <w:r w:rsidRPr="002D0686">
        <w:rPr>
          <w:b/>
          <w:sz w:val="28"/>
          <w:szCs w:val="28"/>
          <w:lang w:val="uk-UA"/>
        </w:rPr>
        <w:t xml:space="preserve"> </w:t>
      </w:r>
      <w:r w:rsidRPr="002D0686">
        <w:rPr>
          <w:sz w:val="28"/>
          <w:szCs w:val="28"/>
          <w:lang w:val="en-US"/>
        </w:rPr>
        <w:t>in</w:t>
      </w:r>
      <w:r w:rsidRPr="002D0686">
        <w:rPr>
          <w:sz w:val="28"/>
          <w:szCs w:val="28"/>
          <w:lang w:val="uk-UA"/>
        </w:rPr>
        <w:t xml:space="preserve"> </w:t>
      </w:r>
      <w:r w:rsidRPr="002D0686">
        <w:rPr>
          <w:sz w:val="28"/>
          <w:szCs w:val="28"/>
          <w:lang w:val="en-US"/>
        </w:rPr>
        <w:t>conservative</w:t>
      </w:r>
      <w:r w:rsidRPr="002D0686">
        <w:rPr>
          <w:sz w:val="28"/>
          <w:szCs w:val="28"/>
          <w:lang w:val="uk-UA"/>
        </w:rPr>
        <w:t xml:space="preserve"> </w:t>
      </w:r>
      <w:r w:rsidRPr="002D0686">
        <w:rPr>
          <w:sz w:val="28"/>
          <w:szCs w:val="28"/>
          <w:lang w:val="en-US"/>
        </w:rPr>
        <w:t>business</w:t>
      </w:r>
      <w:r w:rsidRPr="002D0686">
        <w:rPr>
          <w:sz w:val="28"/>
          <w:szCs w:val="28"/>
          <w:lang w:val="uk-UA"/>
        </w:rPr>
        <w:t xml:space="preserve"> </w:t>
      </w:r>
      <w:r w:rsidRPr="002D0686">
        <w:rPr>
          <w:sz w:val="28"/>
          <w:szCs w:val="28"/>
          <w:lang w:val="en-US"/>
        </w:rPr>
        <w:t>style</w:t>
      </w:r>
    </w:p>
    <w:p w14:paraId="3B57F91D" w14:textId="3AA84A9C" w:rsidR="0087441A" w:rsidRDefault="00B476AC" w:rsidP="00C8252E">
      <w:pPr>
        <w:spacing w:line="360" w:lineRule="auto"/>
        <w:ind w:firstLine="709"/>
        <w:jc w:val="right"/>
        <w:rPr>
          <w:sz w:val="28"/>
          <w:szCs w:val="28"/>
        </w:rPr>
      </w:pPr>
      <w:r w:rsidRPr="00B476AC">
        <w:rPr>
          <w:b/>
          <w:color w:val="993366"/>
          <w:sz w:val="28"/>
          <w:szCs w:val="28"/>
          <w:lang w:val="en-US"/>
        </w:rPr>
        <w:br w:type="page"/>
      </w:r>
      <w:r w:rsidR="0087441A">
        <w:rPr>
          <w:sz w:val="28"/>
          <w:szCs w:val="28"/>
        </w:rPr>
        <w:lastRenderedPageBreak/>
        <w:t xml:space="preserve">Приложение </w:t>
      </w:r>
      <w:r>
        <w:rPr>
          <w:sz w:val="28"/>
          <w:szCs w:val="28"/>
        </w:rPr>
        <w:t>4</w:t>
      </w:r>
    </w:p>
    <w:p w14:paraId="38FCA8B9" w14:textId="77777777" w:rsidR="0087441A" w:rsidRDefault="0087441A" w:rsidP="00C8252E">
      <w:pPr>
        <w:spacing w:line="360" w:lineRule="auto"/>
        <w:ind w:firstLine="709"/>
        <w:jc w:val="right"/>
        <w:rPr>
          <w:sz w:val="28"/>
          <w:szCs w:val="28"/>
        </w:rPr>
      </w:pPr>
    </w:p>
    <w:p w14:paraId="4FE19D38" w14:textId="77777777" w:rsidR="0087441A" w:rsidRDefault="0087441A" w:rsidP="00C8252E">
      <w:pPr>
        <w:spacing w:line="360" w:lineRule="auto"/>
        <w:ind w:firstLine="709"/>
        <w:jc w:val="center"/>
        <w:rPr>
          <w:sz w:val="28"/>
          <w:szCs w:val="28"/>
        </w:rPr>
      </w:pPr>
      <w:r>
        <w:rPr>
          <w:sz w:val="28"/>
          <w:szCs w:val="28"/>
        </w:rPr>
        <w:t>Проекты студентов «Профессия – бухгалтер»</w:t>
      </w:r>
    </w:p>
    <w:p w14:paraId="1D594949" w14:textId="77777777" w:rsidR="0087441A" w:rsidRDefault="00B476AC" w:rsidP="00C8252E">
      <w:pPr>
        <w:spacing w:line="360" w:lineRule="auto"/>
        <w:ind w:firstLine="709"/>
        <w:jc w:val="center"/>
        <w:rPr>
          <w:sz w:val="28"/>
          <w:szCs w:val="28"/>
        </w:rPr>
      </w:pPr>
      <w:r>
        <w:rPr>
          <w:sz w:val="28"/>
          <w:szCs w:val="28"/>
        </w:rPr>
        <w:pict w14:anchorId="3601C351">
          <v:shape id="Рисунок 1" o:spid="_x0000_i1025" type="#_x0000_t75" style="width:345.6pt;height:237.6pt;visibility:visible">
            <v:imagedata r:id="rId14" o:title=""/>
          </v:shape>
        </w:pict>
      </w:r>
    </w:p>
    <w:p w14:paraId="055D2421" w14:textId="77777777" w:rsidR="0087441A" w:rsidRPr="00C8252E" w:rsidRDefault="0087441A" w:rsidP="00C8252E">
      <w:pPr>
        <w:spacing w:before="120" w:line="360" w:lineRule="auto"/>
        <w:ind w:right="57"/>
        <w:jc w:val="right"/>
        <w:rPr>
          <w:sz w:val="28"/>
          <w:szCs w:val="28"/>
          <w:lang w:val="en-US"/>
        </w:rPr>
      </w:pPr>
    </w:p>
    <w:p w14:paraId="613FB8B7" w14:textId="77777777" w:rsidR="0087441A" w:rsidRDefault="00B476AC" w:rsidP="00C8252E">
      <w:pPr>
        <w:spacing w:line="360" w:lineRule="auto"/>
        <w:ind w:firstLine="709"/>
        <w:jc w:val="both"/>
        <w:rPr>
          <w:b/>
          <w:color w:val="993366"/>
          <w:sz w:val="28"/>
          <w:szCs w:val="28"/>
        </w:rPr>
      </w:pPr>
      <w:r>
        <w:rPr>
          <w:b/>
          <w:color w:val="993366"/>
          <w:sz w:val="28"/>
          <w:szCs w:val="28"/>
        </w:rPr>
        <w:pict w14:anchorId="7CAEDC81">
          <v:shape id="_x0000_i1026" type="#_x0000_t75" style="width:403.8pt;height:300pt;visibility:visible">
            <v:imagedata r:id="rId15" o:title=""/>
          </v:shape>
        </w:pict>
      </w:r>
    </w:p>
    <w:p w14:paraId="649E1D32" w14:textId="77777777" w:rsidR="0087441A" w:rsidRDefault="0087441A" w:rsidP="00C8252E">
      <w:pPr>
        <w:spacing w:line="360" w:lineRule="auto"/>
        <w:ind w:firstLine="709"/>
        <w:jc w:val="both"/>
        <w:rPr>
          <w:b/>
          <w:color w:val="993366"/>
          <w:sz w:val="28"/>
          <w:szCs w:val="28"/>
        </w:rPr>
      </w:pPr>
    </w:p>
    <w:p w14:paraId="20D2E367" w14:textId="77777777" w:rsidR="0087441A" w:rsidRDefault="0087441A" w:rsidP="00C8252E">
      <w:pPr>
        <w:spacing w:line="360" w:lineRule="auto"/>
        <w:ind w:firstLine="709"/>
        <w:jc w:val="both"/>
        <w:rPr>
          <w:b/>
          <w:color w:val="993366"/>
          <w:sz w:val="28"/>
          <w:szCs w:val="28"/>
        </w:rPr>
      </w:pPr>
    </w:p>
    <w:p w14:paraId="556AB0E5" w14:textId="77777777" w:rsidR="0087441A" w:rsidRDefault="0087441A" w:rsidP="00C8252E">
      <w:pPr>
        <w:spacing w:line="360" w:lineRule="auto"/>
        <w:ind w:firstLine="709"/>
        <w:jc w:val="both"/>
        <w:rPr>
          <w:b/>
          <w:color w:val="993366"/>
          <w:sz w:val="28"/>
          <w:szCs w:val="28"/>
        </w:rPr>
      </w:pPr>
    </w:p>
    <w:p w14:paraId="79113028" w14:textId="77777777" w:rsidR="0087441A" w:rsidRDefault="0087441A" w:rsidP="00C8252E">
      <w:pPr>
        <w:spacing w:line="360" w:lineRule="auto"/>
        <w:ind w:firstLine="709"/>
        <w:jc w:val="both"/>
        <w:rPr>
          <w:b/>
          <w:color w:val="993366"/>
          <w:sz w:val="28"/>
          <w:szCs w:val="28"/>
        </w:rPr>
      </w:pPr>
    </w:p>
    <w:p w14:paraId="23716F1C" w14:textId="77777777" w:rsidR="0087441A" w:rsidRDefault="0087441A" w:rsidP="00C8252E">
      <w:pPr>
        <w:spacing w:line="360" w:lineRule="auto"/>
        <w:ind w:firstLine="709"/>
        <w:jc w:val="both"/>
        <w:rPr>
          <w:b/>
          <w:color w:val="993366"/>
          <w:sz w:val="28"/>
          <w:szCs w:val="28"/>
        </w:rPr>
      </w:pPr>
    </w:p>
    <w:p w14:paraId="51C05352" w14:textId="77777777" w:rsidR="0087441A" w:rsidRDefault="00B476AC" w:rsidP="00C8252E">
      <w:pPr>
        <w:spacing w:line="360" w:lineRule="auto"/>
        <w:ind w:firstLine="709"/>
        <w:jc w:val="both"/>
        <w:rPr>
          <w:b/>
          <w:color w:val="993366"/>
          <w:sz w:val="28"/>
          <w:szCs w:val="28"/>
        </w:rPr>
      </w:pPr>
      <w:r>
        <w:rPr>
          <w:b/>
          <w:color w:val="993366"/>
          <w:sz w:val="28"/>
          <w:szCs w:val="28"/>
        </w:rPr>
        <w:pict w14:anchorId="5B4E3826">
          <v:shape id="_x0000_i1027" type="#_x0000_t75" style="width:241.8pt;height:205.8pt;visibility:visible">
            <v:imagedata r:id="rId16" o:title=""/>
          </v:shape>
        </w:pict>
      </w:r>
    </w:p>
    <w:p w14:paraId="5A495BEF" w14:textId="77777777" w:rsidR="0087441A" w:rsidRDefault="00B476AC" w:rsidP="00C8252E">
      <w:pPr>
        <w:spacing w:line="360" w:lineRule="auto"/>
        <w:ind w:firstLine="709"/>
        <w:jc w:val="both"/>
        <w:rPr>
          <w:b/>
          <w:color w:val="993366"/>
          <w:sz w:val="28"/>
          <w:szCs w:val="28"/>
        </w:rPr>
      </w:pPr>
      <w:r>
        <w:rPr>
          <w:b/>
          <w:color w:val="993366"/>
          <w:sz w:val="28"/>
          <w:szCs w:val="28"/>
        </w:rPr>
        <w:pict w14:anchorId="62CCEA3C">
          <v:shape id="_x0000_i1028" type="#_x0000_t75" style="width:296.4pt;height:192pt;visibility:visible">
            <v:imagedata r:id="rId17" o:title=""/>
          </v:shape>
        </w:pict>
      </w:r>
    </w:p>
    <w:p w14:paraId="4B58D649" w14:textId="77777777" w:rsidR="0087441A" w:rsidRDefault="00B476AC" w:rsidP="00C8252E">
      <w:pPr>
        <w:spacing w:line="360" w:lineRule="auto"/>
        <w:ind w:firstLine="709"/>
        <w:jc w:val="both"/>
        <w:rPr>
          <w:b/>
          <w:color w:val="993366"/>
          <w:sz w:val="28"/>
          <w:szCs w:val="28"/>
        </w:rPr>
      </w:pPr>
      <w:r>
        <w:rPr>
          <w:b/>
          <w:color w:val="993366"/>
          <w:sz w:val="28"/>
          <w:szCs w:val="28"/>
        </w:rPr>
        <w:pict w14:anchorId="6A42F73B">
          <v:shape id="_x0000_i1029" type="#_x0000_t75" style="width:5in;height:270pt;visibility:visible">
            <v:imagedata r:id="rId18" o:title=""/>
          </v:shape>
        </w:pict>
      </w:r>
    </w:p>
    <w:p w14:paraId="2A218F07" w14:textId="77777777" w:rsidR="0087441A" w:rsidRDefault="0087441A" w:rsidP="00C8252E">
      <w:pPr>
        <w:spacing w:line="360" w:lineRule="auto"/>
        <w:ind w:firstLine="709"/>
        <w:jc w:val="both"/>
        <w:rPr>
          <w:b/>
          <w:color w:val="993366"/>
          <w:sz w:val="28"/>
          <w:szCs w:val="28"/>
        </w:rPr>
      </w:pPr>
    </w:p>
    <w:p w14:paraId="6478D795" w14:textId="77777777" w:rsidR="0087441A" w:rsidRDefault="0087441A" w:rsidP="00C8252E">
      <w:pPr>
        <w:spacing w:line="360" w:lineRule="auto"/>
        <w:ind w:firstLine="709"/>
        <w:jc w:val="both"/>
        <w:rPr>
          <w:sz w:val="28"/>
          <w:szCs w:val="28"/>
        </w:rPr>
      </w:pPr>
      <w:r w:rsidRPr="0021531A">
        <w:rPr>
          <w:sz w:val="28"/>
          <w:szCs w:val="28"/>
        </w:rPr>
        <w:t>«Экономист»</w:t>
      </w:r>
    </w:p>
    <w:p w14:paraId="0AF35961" w14:textId="77777777" w:rsidR="0087441A" w:rsidRDefault="00B476AC" w:rsidP="00C8252E">
      <w:pPr>
        <w:spacing w:line="360" w:lineRule="auto"/>
        <w:ind w:firstLine="709"/>
        <w:jc w:val="both"/>
        <w:rPr>
          <w:sz w:val="28"/>
          <w:szCs w:val="28"/>
        </w:rPr>
      </w:pPr>
      <w:r>
        <w:rPr>
          <w:sz w:val="28"/>
          <w:szCs w:val="28"/>
        </w:rPr>
        <w:pict w14:anchorId="261380CE">
          <v:shape id="_x0000_i1030" type="#_x0000_t75" style="width:277.8pt;height:205.8pt;visibility:visible">
            <v:imagedata r:id="rId19" o:title=""/>
          </v:shape>
        </w:pict>
      </w:r>
    </w:p>
    <w:p w14:paraId="34B8A772" w14:textId="77777777" w:rsidR="0087441A" w:rsidRDefault="00B476AC" w:rsidP="00C8252E">
      <w:pPr>
        <w:spacing w:line="360" w:lineRule="auto"/>
        <w:ind w:firstLine="709"/>
        <w:jc w:val="both"/>
        <w:rPr>
          <w:sz w:val="28"/>
          <w:szCs w:val="28"/>
        </w:rPr>
      </w:pPr>
      <w:r>
        <w:rPr>
          <w:sz w:val="28"/>
          <w:szCs w:val="28"/>
        </w:rPr>
        <w:pict w14:anchorId="554127AA">
          <v:shape id="_x0000_i1031" type="#_x0000_t75" style="width:273.6pt;height:205.8pt;visibility:visible">
            <v:imagedata r:id="rId20" o:title=""/>
          </v:shape>
        </w:pict>
      </w:r>
    </w:p>
    <w:p w14:paraId="2AFC85A6" w14:textId="77777777" w:rsidR="0087441A" w:rsidRDefault="00B476AC" w:rsidP="00C8252E">
      <w:pPr>
        <w:spacing w:line="360" w:lineRule="auto"/>
        <w:ind w:firstLine="709"/>
        <w:jc w:val="both"/>
        <w:rPr>
          <w:sz w:val="28"/>
          <w:szCs w:val="28"/>
        </w:rPr>
      </w:pPr>
      <w:r>
        <w:rPr>
          <w:sz w:val="28"/>
          <w:szCs w:val="28"/>
        </w:rPr>
        <w:pict w14:anchorId="3F9B93E0">
          <v:shape id="_x0000_i1032" type="#_x0000_t75" style="width:309.6pt;height:232.8pt;visibility:visible">
            <v:imagedata r:id="rId21" o:title=""/>
          </v:shape>
        </w:pict>
      </w:r>
    </w:p>
    <w:p w14:paraId="34A004DA" w14:textId="77777777" w:rsidR="0087441A" w:rsidRDefault="0087441A" w:rsidP="00C8252E">
      <w:pPr>
        <w:spacing w:line="360" w:lineRule="auto"/>
        <w:ind w:firstLine="709"/>
        <w:jc w:val="both"/>
        <w:rPr>
          <w:sz w:val="28"/>
          <w:szCs w:val="28"/>
        </w:rPr>
      </w:pPr>
    </w:p>
    <w:p w14:paraId="79E6E6F9" w14:textId="77777777" w:rsidR="0087441A" w:rsidRDefault="0087441A" w:rsidP="00C8252E">
      <w:pPr>
        <w:spacing w:line="360" w:lineRule="auto"/>
        <w:ind w:firstLine="709"/>
        <w:jc w:val="both"/>
        <w:rPr>
          <w:sz w:val="28"/>
          <w:szCs w:val="28"/>
        </w:rPr>
      </w:pPr>
      <w:r>
        <w:rPr>
          <w:sz w:val="28"/>
          <w:szCs w:val="28"/>
        </w:rPr>
        <w:lastRenderedPageBreak/>
        <w:t>«Менеджер по продажам»</w:t>
      </w:r>
    </w:p>
    <w:p w14:paraId="2A37DF1C" w14:textId="77777777" w:rsidR="0087441A" w:rsidRDefault="00B476AC" w:rsidP="00C8252E">
      <w:pPr>
        <w:spacing w:line="360" w:lineRule="auto"/>
        <w:ind w:firstLine="709"/>
        <w:jc w:val="both"/>
        <w:rPr>
          <w:sz w:val="28"/>
          <w:szCs w:val="28"/>
        </w:rPr>
      </w:pPr>
      <w:r>
        <w:rPr>
          <w:sz w:val="28"/>
          <w:szCs w:val="28"/>
        </w:rPr>
        <w:pict w14:anchorId="4E84E086">
          <v:shape id="_x0000_i1033" type="#_x0000_t75" style="width:306pt;height:229.8pt;visibility:visible">
            <v:imagedata r:id="rId22" o:title=""/>
          </v:shape>
        </w:pict>
      </w:r>
    </w:p>
    <w:p w14:paraId="3C770A5E" w14:textId="77777777" w:rsidR="0087441A" w:rsidRDefault="00B476AC" w:rsidP="00C8252E">
      <w:pPr>
        <w:spacing w:line="360" w:lineRule="auto"/>
        <w:ind w:firstLine="709"/>
        <w:jc w:val="both"/>
        <w:rPr>
          <w:sz w:val="28"/>
          <w:szCs w:val="28"/>
        </w:rPr>
      </w:pPr>
      <w:r>
        <w:rPr>
          <w:sz w:val="28"/>
          <w:szCs w:val="28"/>
        </w:rPr>
        <w:pict w14:anchorId="5AA660F3">
          <v:shape id="_x0000_i1034" type="#_x0000_t75" style="width:259.8pt;height:197.4pt;visibility:visible">
            <v:imagedata r:id="rId23" o:title=""/>
          </v:shape>
        </w:pict>
      </w:r>
    </w:p>
    <w:p w14:paraId="3DD57FC8" w14:textId="77777777" w:rsidR="0087441A" w:rsidRPr="0021531A" w:rsidRDefault="00B476AC" w:rsidP="00C8252E">
      <w:pPr>
        <w:spacing w:line="360" w:lineRule="auto"/>
        <w:ind w:firstLine="709"/>
        <w:jc w:val="both"/>
        <w:rPr>
          <w:sz w:val="28"/>
          <w:szCs w:val="28"/>
          <w:lang w:val="en-US"/>
        </w:rPr>
      </w:pPr>
      <w:r>
        <w:rPr>
          <w:sz w:val="28"/>
          <w:szCs w:val="28"/>
        </w:rPr>
        <w:pict w14:anchorId="3BE2362D">
          <v:shape id="_x0000_i1035" type="#_x0000_t75" style="width:295.8pt;height:224.4pt;visibility:visible">
            <v:imagedata r:id="rId24" o:title=""/>
          </v:shape>
        </w:pict>
      </w:r>
    </w:p>
    <w:sectPr w:rsidR="0087441A" w:rsidRPr="0021531A" w:rsidSect="0044021E">
      <w:headerReference w:type="even" r:id="rId25"/>
      <w:headerReference w:type="default" r:id="rId26"/>
      <w:footerReference w:type="even" r:id="rId27"/>
      <w:footerReference w:type="default" r:id="rId28"/>
      <w:headerReference w:type="first" r:id="rId29"/>
      <w:footerReference w:type="first" r:id="rId30"/>
      <w:pgSz w:w="11906" w:h="16838"/>
      <w:pgMar w:top="709" w:right="851" w:bottom="709" w:left="180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F48FB" w14:textId="77777777" w:rsidR="00BD4A01" w:rsidRDefault="00BD4A01" w:rsidP="006D229F">
      <w:r>
        <w:separator/>
      </w:r>
    </w:p>
  </w:endnote>
  <w:endnote w:type="continuationSeparator" w:id="0">
    <w:p w14:paraId="5B18C135" w14:textId="77777777" w:rsidR="00BD4A01" w:rsidRDefault="00BD4A01" w:rsidP="006D22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Liberation Serif">
    <w:altName w:val="MS Mincho"/>
    <w:panose1 w:val="00000000000000000000"/>
    <w:charset w:val="80"/>
    <w:family w:val="roman"/>
    <w:notTrueType/>
    <w:pitch w:val="variable"/>
    <w:sig w:usb0="00000001" w:usb1="08070000" w:usb2="00000010" w:usb3="00000000" w:csb0="00020000" w:csb1="00000000"/>
  </w:font>
  <w:font w:name="AR PL UMing CN">
    <w:altName w:val="Arial Unicode MS"/>
    <w:panose1 w:val="00000000000000000000"/>
    <w:charset w:val="80"/>
    <w:family w:val="auto"/>
    <w:notTrueType/>
    <w:pitch w:val="variable"/>
    <w:sig w:usb0="00000001" w:usb1="08070000" w:usb2="00000010" w:usb3="00000000" w:csb0="00020000" w:csb1="00000000"/>
  </w:font>
  <w:font w:name="DejaVu Sans Condensed">
    <w:charset w:val="CC"/>
    <w:family w:val="swiss"/>
    <w:pitch w:val="variable"/>
    <w:sig w:usb0="E7002EFF" w:usb1="D200FDFF" w:usb2="0A24602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1E129" w14:textId="77777777" w:rsidR="0087441A" w:rsidRDefault="0087441A">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BE909" w14:textId="77777777" w:rsidR="0087441A" w:rsidRDefault="0087441A">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BBBE4" w14:textId="77777777" w:rsidR="0087441A" w:rsidRDefault="0087441A">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9BD909" w14:textId="77777777" w:rsidR="00BD4A01" w:rsidRDefault="00BD4A01" w:rsidP="006D229F">
      <w:r>
        <w:separator/>
      </w:r>
    </w:p>
  </w:footnote>
  <w:footnote w:type="continuationSeparator" w:id="0">
    <w:p w14:paraId="5DDCBD2C" w14:textId="77777777" w:rsidR="00BD4A01" w:rsidRDefault="00BD4A01" w:rsidP="006D22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C74F2" w14:textId="77777777" w:rsidR="0087441A" w:rsidRDefault="0087441A">
    <w:pPr>
      <w:pStyle w:val="a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B7F0D" w14:textId="77777777" w:rsidR="0087441A" w:rsidRDefault="00572491">
    <w:pPr>
      <w:pStyle w:val="a9"/>
      <w:jc w:val="right"/>
    </w:pPr>
    <w:r>
      <w:fldChar w:fldCharType="begin"/>
    </w:r>
    <w:r>
      <w:instrText>PAGE   \* MERGEFORMAT</w:instrText>
    </w:r>
    <w:r>
      <w:fldChar w:fldCharType="separate"/>
    </w:r>
    <w:r w:rsidR="00991568">
      <w:rPr>
        <w:noProof/>
      </w:rPr>
      <w:t>13</w:t>
    </w:r>
    <w:r>
      <w:rPr>
        <w:noProof/>
      </w:rPr>
      <w:fldChar w:fldCharType="end"/>
    </w:r>
  </w:p>
  <w:p w14:paraId="72760404" w14:textId="77777777" w:rsidR="0087441A" w:rsidRDefault="0087441A">
    <w:pPr>
      <w:pStyle w:val="a9"/>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DE280" w14:textId="77777777" w:rsidR="0087441A" w:rsidRDefault="0087441A">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Wingdings 2" w:hAnsi="Wingdings 2"/>
      </w:rPr>
    </w:lvl>
    <w:lvl w:ilvl="2">
      <w:start w:val="1"/>
      <w:numFmt w:val="bullet"/>
      <w:lvlText w:val=""/>
      <w:lvlJc w:val="left"/>
      <w:pPr>
        <w:tabs>
          <w:tab w:val="num" w:pos="1440"/>
        </w:tabs>
        <w:ind w:left="1440" w:hanging="360"/>
      </w:pPr>
      <w:rPr>
        <w:rFonts w:ascii="Wingdings 2" w:hAnsi="Wingdings 2"/>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Wingdings 2" w:hAnsi="Wingdings 2"/>
      </w:rPr>
    </w:lvl>
    <w:lvl w:ilvl="5">
      <w:start w:val="1"/>
      <w:numFmt w:val="bullet"/>
      <w:lvlText w:val=""/>
      <w:lvlJc w:val="left"/>
      <w:pPr>
        <w:tabs>
          <w:tab w:val="num" w:pos="2520"/>
        </w:tabs>
        <w:ind w:left="2520" w:hanging="360"/>
      </w:pPr>
      <w:rPr>
        <w:rFonts w:ascii="Wingdings 2" w:hAnsi="Wingdings 2"/>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Wingdings 2" w:hAnsi="Wingdings 2"/>
      </w:rPr>
    </w:lvl>
    <w:lvl w:ilvl="8">
      <w:start w:val="1"/>
      <w:numFmt w:val="bullet"/>
      <w:lvlText w:val=""/>
      <w:lvlJc w:val="left"/>
      <w:pPr>
        <w:tabs>
          <w:tab w:val="num" w:pos="3600"/>
        </w:tabs>
        <w:ind w:left="3600" w:hanging="360"/>
      </w:pPr>
      <w:rPr>
        <w:rFonts w:ascii="Wingdings 2" w:hAnsi="Wingdings 2"/>
      </w:r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 w15:restartNumberingAfterBreak="0">
    <w:nsid w:val="00000003"/>
    <w:multiLevelType w:val="multilevel"/>
    <w:tmpl w:val="00000003"/>
    <w:name w:val="WW8Num3"/>
    <w:lvl w:ilvl="0">
      <w:start w:val="1"/>
      <w:numFmt w:val="decimal"/>
      <w:lvlText w:val="%1."/>
      <w:lvlJc w:val="left"/>
      <w:pPr>
        <w:tabs>
          <w:tab w:val="num" w:pos="785"/>
        </w:tabs>
        <w:ind w:left="785"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3" w15:restartNumberingAfterBreak="0">
    <w:nsid w:val="04C10810"/>
    <w:multiLevelType w:val="hybridMultilevel"/>
    <w:tmpl w:val="0966E61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08A14650"/>
    <w:multiLevelType w:val="hybridMultilevel"/>
    <w:tmpl w:val="DEC6E29E"/>
    <w:lvl w:ilvl="0" w:tplc="75907AB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5" w15:restartNumberingAfterBreak="0">
    <w:nsid w:val="0AA809B1"/>
    <w:multiLevelType w:val="hybridMultilevel"/>
    <w:tmpl w:val="F9D883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330A6B"/>
    <w:multiLevelType w:val="hybridMultilevel"/>
    <w:tmpl w:val="9460BF8E"/>
    <w:lvl w:ilvl="0" w:tplc="070C9776">
      <w:start w:val="1"/>
      <w:numFmt w:val="decimal"/>
      <w:lvlText w:val="%1."/>
      <w:lvlJc w:val="left"/>
      <w:pPr>
        <w:ind w:left="720" w:hanging="360"/>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60C1199"/>
    <w:multiLevelType w:val="hybridMultilevel"/>
    <w:tmpl w:val="B9CC3914"/>
    <w:lvl w:ilvl="0" w:tplc="21BEDD8A">
      <w:start w:val="1"/>
      <w:numFmt w:val="decimal"/>
      <w:lvlText w:val="%1."/>
      <w:lvlJc w:val="left"/>
      <w:pPr>
        <w:ind w:left="810" w:hanging="360"/>
      </w:pPr>
      <w:rPr>
        <w:rFonts w:cs="Times New Roman" w:hint="default"/>
      </w:rPr>
    </w:lvl>
    <w:lvl w:ilvl="1" w:tplc="04190019" w:tentative="1">
      <w:start w:val="1"/>
      <w:numFmt w:val="lowerLetter"/>
      <w:lvlText w:val="%2."/>
      <w:lvlJc w:val="left"/>
      <w:pPr>
        <w:ind w:left="1530" w:hanging="360"/>
      </w:pPr>
      <w:rPr>
        <w:rFonts w:cs="Times New Roman"/>
      </w:rPr>
    </w:lvl>
    <w:lvl w:ilvl="2" w:tplc="0419001B" w:tentative="1">
      <w:start w:val="1"/>
      <w:numFmt w:val="lowerRoman"/>
      <w:lvlText w:val="%3."/>
      <w:lvlJc w:val="right"/>
      <w:pPr>
        <w:ind w:left="2250" w:hanging="180"/>
      </w:pPr>
      <w:rPr>
        <w:rFonts w:cs="Times New Roman"/>
      </w:rPr>
    </w:lvl>
    <w:lvl w:ilvl="3" w:tplc="0419000F" w:tentative="1">
      <w:start w:val="1"/>
      <w:numFmt w:val="decimal"/>
      <w:lvlText w:val="%4."/>
      <w:lvlJc w:val="left"/>
      <w:pPr>
        <w:ind w:left="2970" w:hanging="360"/>
      </w:pPr>
      <w:rPr>
        <w:rFonts w:cs="Times New Roman"/>
      </w:rPr>
    </w:lvl>
    <w:lvl w:ilvl="4" w:tplc="04190019" w:tentative="1">
      <w:start w:val="1"/>
      <w:numFmt w:val="lowerLetter"/>
      <w:lvlText w:val="%5."/>
      <w:lvlJc w:val="left"/>
      <w:pPr>
        <w:ind w:left="3690" w:hanging="360"/>
      </w:pPr>
      <w:rPr>
        <w:rFonts w:cs="Times New Roman"/>
      </w:rPr>
    </w:lvl>
    <w:lvl w:ilvl="5" w:tplc="0419001B" w:tentative="1">
      <w:start w:val="1"/>
      <w:numFmt w:val="lowerRoman"/>
      <w:lvlText w:val="%6."/>
      <w:lvlJc w:val="right"/>
      <w:pPr>
        <w:ind w:left="4410" w:hanging="180"/>
      </w:pPr>
      <w:rPr>
        <w:rFonts w:cs="Times New Roman"/>
      </w:rPr>
    </w:lvl>
    <w:lvl w:ilvl="6" w:tplc="0419000F" w:tentative="1">
      <w:start w:val="1"/>
      <w:numFmt w:val="decimal"/>
      <w:lvlText w:val="%7."/>
      <w:lvlJc w:val="left"/>
      <w:pPr>
        <w:ind w:left="5130" w:hanging="360"/>
      </w:pPr>
      <w:rPr>
        <w:rFonts w:cs="Times New Roman"/>
      </w:rPr>
    </w:lvl>
    <w:lvl w:ilvl="7" w:tplc="04190019" w:tentative="1">
      <w:start w:val="1"/>
      <w:numFmt w:val="lowerLetter"/>
      <w:lvlText w:val="%8."/>
      <w:lvlJc w:val="left"/>
      <w:pPr>
        <w:ind w:left="5850" w:hanging="360"/>
      </w:pPr>
      <w:rPr>
        <w:rFonts w:cs="Times New Roman"/>
      </w:rPr>
    </w:lvl>
    <w:lvl w:ilvl="8" w:tplc="0419001B" w:tentative="1">
      <w:start w:val="1"/>
      <w:numFmt w:val="lowerRoman"/>
      <w:lvlText w:val="%9."/>
      <w:lvlJc w:val="right"/>
      <w:pPr>
        <w:ind w:left="6570" w:hanging="180"/>
      </w:pPr>
      <w:rPr>
        <w:rFonts w:cs="Times New Roman"/>
      </w:rPr>
    </w:lvl>
  </w:abstractNum>
  <w:abstractNum w:abstractNumId="8" w15:restartNumberingAfterBreak="0">
    <w:nsid w:val="1B7D4C1C"/>
    <w:multiLevelType w:val="multilevel"/>
    <w:tmpl w:val="33CA231E"/>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C5C1D9A"/>
    <w:multiLevelType w:val="hybridMultilevel"/>
    <w:tmpl w:val="C134A19A"/>
    <w:lvl w:ilvl="0" w:tplc="070C9776">
      <w:start w:val="1"/>
      <w:numFmt w:val="decimal"/>
      <w:lvlText w:val="%1."/>
      <w:lvlJc w:val="left"/>
      <w:pPr>
        <w:ind w:left="720" w:hanging="360"/>
      </w:pPr>
      <w:rPr>
        <w:rFonts w:cs="Times New Roman"/>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1D533150"/>
    <w:multiLevelType w:val="hybridMultilevel"/>
    <w:tmpl w:val="3E5CE1EC"/>
    <w:lvl w:ilvl="0" w:tplc="1638AED8">
      <w:start w:val="1"/>
      <w:numFmt w:val="decimal"/>
      <w:lvlText w:val="%1."/>
      <w:lvlJc w:val="left"/>
      <w:pPr>
        <w:tabs>
          <w:tab w:val="num" w:pos="795"/>
        </w:tabs>
        <w:ind w:left="795" w:hanging="360"/>
      </w:pPr>
      <w:rPr>
        <w:rFonts w:cs="Times New Roman" w:hint="default"/>
      </w:rPr>
    </w:lvl>
    <w:lvl w:ilvl="1" w:tplc="04190019" w:tentative="1">
      <w:start w:val="1"/>
      <w:numFmt w:val="lowerLetter"/>
      <w:lvlText w:val="%2."/>
      <w:lvlJc w:val="left"/>
      <w:pPr>
        <w:tabs>
          <w:tab w:val="num" w:pos="1515"/>
        </w:tabs>
        <w:ind w:left="1515" w:hanging="360"/>
      </w:pPr>
      <w:rPr>
        <w:rFonts w:cs="Times New Roman"/>
      </w:rPr>
    </w:lvl>
    <w:lvl w:ilvl="2" w:tplc="0419001B" w:tentative="1">
      <w:start w:val="1"/>
      <w:numFmt w:val="lowerRoman"/>
      <w:lvlText w:val="%3."/>
      <w:lvlJc w:val="right"/>
      <w:pPr>
        <w:tabs>
          <w:tab w:val="num" w:pos="2235"/>
        </w:tabs>
        <w:ind w:left="2235" w:hanging="180"/>
      </w:pPr>
      <w:rPr>
        <w:rFonts w:cs="Times New Roman"/>
      </w:rPr>
    </w:lvl>
    <w:lvl w:ilvl="3" w:tplc="0419000F" w:tentative="1">
      <w:start w:val="1"/>
      <w:numFmt w:val="decimal"/>
      <w:lvlText w:val="%4."/>
      <w:lvlJc w:val="left"/>
      <w:pPr>
        <w:tabs>
          <w:tab w:val="num" w:pos="2955"/>
        </w:tabs>
        <w:ind w:left="2955" w:hanging="360"/>
      </w:pPr>
      <w:rPr>
        <w:rFonts w:cs="Times New Roman"/>
      </w:rPr>
    </w:lvl>
    <w:lvl w:ilvl="4" w:tplc="04190019" w:tentative="1">
      <w:start w:val="1"/>
      <w:numFmt w:val="lowerLetter"/>
      <w:lvlText w:val="%5."/>
      <w:lvlJc w:val="left"/>
      <w:pPr>
        <w:tabs>
          <w:tab w:val="num" w:pos="3675"/>
        </w:tabs>
        <w:ind w:left="3675" w:hanging="360"/>
      </w:pPr>
      <w:rPr>
        <w:rFonts w:cs="Times New Roman"/>
      </w:rPr>
    </w:lvl>
    <w:lvl w:ilvl="5" w:tplc="0419001B" w:tentative="1">
      <w:start w:val="1"/>
      <w:numFmt w:val="lowerRoman"/>
      <w:lvlText w:val="%6."/>
      <w:lvlJc w:val="right"/>
      <w:pPr>
        <w:tabs>
          <w:tab w:val="num" w:pos="4395"/>
        </w:tabs>
        <w:ind w:left="4395" w:hanging="180"/>
      </w:pPr>
      <w:rPr>
        <w:rFonts w:cs="Times New Roman"/>
      </w:rPr>
    </w:lvl>
    <w:lvl w:ilvl="6" w:tplc="0419000F" w:tentative="1">
      <w:start w:val="1"/>
      <w:numFmt w:val="decimal"/>
      <w:lvlText w:val="%7."/>
      <w:lvlJc w:val="left"/>
      <w:pPr>
        <w:tabs>
          <w:tab w:val="num" w:pos="5115"/>
        </w:tabs>
        <w:ind w:left="5115" w:hanging="360"/>
      </w:pPr>
      <w:rPr>
        <w:rFonts w:cs="Times New Roman"/>
      </w:rPr>
    </w:lvl>
    <w:lvl w:ilvl="7" w:tplc="04190019" w:tentative="1">
      <w:start w:val="1"/>
      <w:numFmt w:val="lowerLetter"/>
      <w:lvlText w:val="%8."/>
      <w:lvlJc w:val="left"/>
      <w:pPr>
        <w:tabs>
          <w:tab w:val="num" w:pos="5835"/>
        </w:tabs>
        <w:ind w:left="5835" w:hanging="360"/>
      </w:pPr>
      <w:rPr>
        <w:rFonts w:cs="Times New Roman"/>
      </w:rPr>
    </w:lvl>
    <w:lvl w:ilvl="8" w:tplc="0419001B" w:tentative="1">
      <w:start w:val="1"/>
      <w:numFmt w:val="lowerRoman"/>
      <w:lvlText w:val="%9."/>
      <w:lvlJc w:val="right"/>
      <w:pPr>
        <w:tabs>
          <w:tab w:val="num" w:pos="6555"/>
        </w:tabs>
        <w:ind w:left="6555" w:hanging="180"/>
      </w:pPr>
      <w:rPr>
        <w:rFonts w:cs="Times New Roman"/>
      </w:rPr>
    </w:lvl>
  </w:abstractNum>
  <w:abstractNum w:abstractNumId="11" w15:restartNumberingAfterBreak="0">
    <w:nsid w:val="1EF83CAA"/>
    <w:multiLevelType w:val="hybridMultilevel"/>
    <w:tmpl w:val="F0A220E0"/>
    <w:lvl w:ilvl="0" w:tplc="070C9776">
      <w:start w:val="1"/>
      <w:numFmt w:val="decimal"/>
      <w:lvlText w:val="%1."/>
      <w:lvlJc w:val="left"/>
      <w:pPr>
        <w:ind w:left="720" w:hanging="360"/>
      </w:pPr>
      <w:rPr>
        <w:rFonts w:cs="Times New Roman"/>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21980A3C"/>
    <w:multiLevelType w:val="hybridMultilevel"/>
    <w:tmpl w:val="C9A0AAE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28126347"/>
    <w:multiLevelType w:val="hybridMultilevel"/>
    <w:tmpl w:val="058290EA"/>
    <w:lvl w:ilvl="0" w:tplc="AD80AA4E">
      <w:numFmt w:val="bullet"/>
      <w:lvlText w:val="-"/>
      <w:lvlJc w:val="left"/>
      <w:pPr>
        <w:tabs>
          <w:tab w:val="num" w:pos="360"/>
        </w:tabs>
        <w:ind w:left="360" w:hanging="360"/>
      </w:pPr>
      <w:rPr>
        <w:rFonts w:ascii="Times New Roman" w:eastAsia="Times New Roman" w:hAnsi="Times New Roman"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28F46260"/>
    <w:multiLevelType w:val="hybridMultilevel"/>
    <w:tmpl w:val="6BFC10A6"/>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15:restartNumberingAfterBreak="0">
    <w:nsid w:val="2EC20227"/>
    <w:multiLevelType w:val="hybridMultilevel"/>
    <w:tmpl w:val="B3F2C4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F3D6C2A"/>
    <w:multiLevelType w:val="hybridMultilevel"/>
    <w:tmpl w:val="86841E8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222CA1"/>
    <w:multiLevelType w:val="hybridMultilevel"/>
    <w:tmpl w:val="020A712A"/>
    <w:lvl w:ilvl="0" w:tplc="0346E0C2">
      <w:numFmt w:val="bullet"/>
      <w:lvlText w:val="-"/>
      <w:lvlJc w:val="left"/>
      <w:pPr>
        <w:tabs>
          <w:tab w:val="num" w:pos="2130"/>
        </w:tabs>
        <w:ind w:left="2130" w:hanging="360"/>
      </w:pPr>
      <w:rPr>
        <w:rFonts w:ascii="Times New Roman" w:eastAsia="Times New Roman" w:hAnsi="Times New Roman" w:hint="default"/>
      </w:rPr>
    </w:lvl>
    <w:lvl w:ilvl="1" w:tplc="04190003" w:tentative="1">
      <w:start w:val="1"/>
      <w:numFmt w:val="bullet"/>
      <w:lvlText w:val="o"/>
      <w:lvlJc w:val="left"/>
      <w:pPr>
        <w:tabs>
          <w:tab w:val="num" w:pos="2850"/>
        </w:tabs>
        <w:ind w:left="2850" w:hanging="360"/>
      </w:pPr>
      <w:rPr>
        <w:rFonts w:ascii="Courier New" w:hAnsi="Courier New" w:hint="default"/>
      </w:rPr>
    </w:lvl>
    <w:lvl w:ilvl="2" w:tplc="04190005" w:tentative="1">
      <w:start w:val="1"/>
      <w:numFmt w:val="bullet"/>
      <w:lvlText w:val=""/>
      <w:lvlJc w:val="left"/>
      <w:pPr>
        <w:tabs>
          <w:tab w:val="num" w:pos="3570"/>
        </w:tabs>
        <w:ind w:left="3570" w:hanging="360"/>
      </w:pPr>
      <w:rPr>
        <w:rFonts w:ascii="Wingdings" w:hAnsi="Wingdings" w:hint="default"/>
      </w:rPr>
    </w:lvl>
    <w:lvl w:ilvl="3" w:tplc="04190001" w:tentative="1">
      <w:start w:val="1"/>
      <w:numFmt w:val="bullet"/>
      <w:lvlText w:val=""/>
      <w:lvlJc w:val="left"/>
      <w:pPr>
        <w:tabs>
          <w:tab w:val="num" w:pos="4290"/>
        </w:tabs>
        <w:ind w:left="4290" w:hanging="360"/>
      </w:pPr>
      <w:rPr>
        <w:rFonts w:ascii="Symbol" w:hAnsi="Symbol" w:hint="default"/>
      </w:rPr>
    </w:lvl>
    <w:lvl w:ilvl="4" w:tplc="04190003" w:tentative="1">
      <w:start w:val="1"/>
      <w:numFmt w:val="bullet"/>
      <w:lvlText w:val="o"/>
      <w:lvlJc w:val="left"/>
      <w:pPr>
        <w:tabs>
          <w:tab w:val="num" w:pos="5010"/>
        </w:tabs>
        <w:ind w:left="5010" w:hanging="360"/>
      </w:pPr>
      <w:rPr>
        <w:rFonts w:ascii="Courier New" w:hAnsi="Courier New" w:hint="default"/>
      </w:rPr>
    </w:lvl>
    <w:lvl w:ilvl="5" w:tplc="04190005" w:tentative="1">
      <w:start w:val="1"/>
      <w:numFmt w:val="bullet"/>
      <w:lvlText w:val=""/>
      <w:lvlJc w:val="left"/>
      <w:pPr>
        <w:tabs>
          <w:tab w:val="num" w:pos="5730"/>
        </w:tabs>
        <w:ind w:left="5730" w:hanging="360"/>
      </w:pPr>
      <w:rPr>
        <w:rFonts w:ascii="Wingdings" w:hAnsi="Wingdings" w:hint="default"/>
      </w:rPr>
    </w:lvl>
    <w:lvl w:ilvl="6" w:tplc="04190001" w:tentative="1">
      <w:start w:val="1"/>
      <w:numFmt w:val="bullet"/>
      <w:lvlText w:val=""/>
      <w:lvlJc w:val="left"/>
      <w:pPr>
        <w:tabs>
          <w:tab w:val="num" w:pos="6450"/>
        </w:tabs>
        <w:ind w:left="6450" w:hanging="360"/>
      </w:pPr>
      <w:rPr>
        <w:rFonts w:ascii="Symbol" w:hAnsi="Symbol" w:hint="default"/>
      </w:rPr>
    </w:lvl>
    <w:lvl w:ilvl="7" w:tplc="04190003" w:tentative="1">
      <w:start w:val="1"/>
      <w:numFmt w:val="bullet"/>
      <w:lvlText w:val="o"/>
      <w:lvlJc w:val="left"/>
      <w:pPr>
        <w:tabs>
          <w:tab w:val="num" w:pos="7170"/>
        </w:tabs>
        <w:ind w:left="7170" w:hanging="360"/>
      </w:pPr>
      <w:rPr>
        <w:rFonts w:ascii="Courier New" w:hAnsi="Courier New" w:hint="default"/>
      </w:rPr>
    </w:lvl>
    <w:lvl w:ilvl="8" w:tplc="04190005" w:tentative="1">
      <w:start w:val="1"/>
      <w:numFmt w:val="bullet"/>
      <w:lvlText w:val=""/>
      <w:lvlJc w:val="left"/>
      <w:pPr>
        <w:tabs>
          <w:tab w:val="num" w:pos="7890"/>
        </w:tabs>
        <w:ind w:left="7890" w:hanging="360"/>
      </w:pPr>
      <w:rPr>
        <w:rFonts w:ascii="Wingdings" w:hAnsi="Wingdings" w:hint="default"/>
      </w:rPr>
    </w:lvl>
  </w:abstractNum>
  <w:abstractNum w:abstractNumId="18" w15:restartNumberingAfterBreak="0">
    <w:nsid w:val="3C8C11A2"/>
    <w:multiLevelType w:val="hybridMultilevel"/>
    <w:tmpl w:val="60CE5622"/>
    <w:lvl w:ilvl="0" w:tplc="252A0A7A">
      <w:numFmt w:val="bullet"/>
      <w:lvlText w:val=""/>
      <w:lvlJc w:val="left"/>
      <w:pPr>
        <w:tabs>
          <w:tab w:val="num" w:pos="1350"/>
        </w:tabs>
        <w:ind w:left="1350" w:hanging="360"/>
      </w:pPr>
      <w:rPr>
        <w:rFonts w:ascii="Symbol" w:eastAsia="Times New Roman" w:hAnsi="Symbol" w:hint="default"/>
        <w:b/>
      </w:rPr>
    </w:lvl>
    <w:lvl w:ilvl="1" w:tplc="04190003" w:tentative="1">
      <w:start w:val="1"/>
      <w:numFmt w:val="bullet"/>
      <w:lvlText w:val="o"/>
      <w:lvlJc w:val="left"/>
      <w:pPr>
        <w:tabs>
          <w:tab w:val="num" w:pos="2070"/>
        </w:tabs>
        <w:ind w:left="2070" w:hanging="360"/>
      </w:pPr>
      <w:rPr>
        <w:rFonts w:ascii="Courier New" w:hAnsi="Courier New" w:hint="default"/>
      </w:rPr>
    </w:lvl>
    <w:lvl w:ilvl="2" w:tplc="04190005" w:tentative="1">
      <w:start w:val="1"/>
      <w:numFmt w:val="bullet"/>
      <w:lvlText w:val=""/>
      <w:lvlJc w:val="left"/>
      <w:pPr>
        <w:tabs>
          <w:tab w:val="num" w:pos="2790"/>
        </w:tabs>
        <w:ind w:left="2790" w:hanging="360"/>
      </w:pPr>
      <w:rPr>
        <w:rFonts w:ascii="Wingdings" w:hAnsi="Wingdings" w:hint="default"/>
      </w:rPr>
    </w:lvl>
    <w:lvl w:ilvl="3" w:tplc="04190001" w:tentative="1">
      <w:start w:val="1"/>
      <w:numFmt w:val="bullet"/>
      <w:lvlText w:val=""/>
      <w:lvlJc w:val="left"/>
      <w:pPr>
        <w:tabs>
          <w:tab w:val="num" w:pos="3510"/>
        </w:tabs>
        <w:ind w:left="3510" w:hanging="360"/>
      </w:pPr>
      <w:rPr>
        <w:rFonts w:ascii="Symbol" w:hAnsi="Symbol" w:hint="default"/>
      </w:rPr>
    </w:lvl>
    <w:lvl w:ilvl="4" w:tplc="04190003" w:tentative="1">
      <w:start w:val="1"/>
      <w:numFmt w:val="bullet"/>
      <w:lvlText w:val="o"/>
      <w:lvlJc w:val="left"/>
      <w:pPr>
        <w:tabs>
          <w:tab w:val="num" w:pos="4230"/>
        </w:tabs>
        <w:ind w:left="4230" w:hanging="360"/>
      </w:pPr>
      <w:rPr>
        <w:rFonts w:ascii="Courier New" w:hAnsi="Courier New" w:hint="default"/>
      </w:rPr>
    </w:lvl>
    <w:lvl w:ilvl="5" w:tplc="04190005" w:tentative="1">
      <w:start w:val="1"/>
      <w:numFmt w:val="bullet"/>
      <w:lvlText w:val=""/>
      <w:lvlJc w:val="left"/>
      <w:pPr>
        <w:tabs>
          <w:tab w:val="num" w:pos="4950"/>
        </w:tabs>
        <w:ind w:left="4950" w:hanging="360"/>
      </w:pPr>
      <w:rPr>
        <w:rFonts w:ascii="Wingdings" w:hAnsi="Wingdings" w:hint="default"/>
      </w:rPr>
    </w:lvl>
    <w:lvl w:ilvl="6" w:tplc="04190001" w:tentative="1">
      <w:start w:val="1"/>
      <w:numFmt w:val="bullet"/>
      <w:lvlText w:val=""/>
      <w:lvlJc w:val="left"/>
      <w:pPr>
        <w:tabs>
          <w:tab w:val="num" w:pos="5670"/>
        </w:tabs>
        <w:ind w:left="5670" w:hanging="360"/>
      </w:pPr>
      <w:rPr>
        <w:rFonts w:ascii="Symbol" w:hAnsi="Symbol" w:hint="default"/>
      </w:rPr>
    </w:lvl>
    <w:lvl w:ilvl="7" w:tplc="04190003" w:tentative="1">
      <w:start w:val="1"/>
      <w:numFmt w:val="bullet"/>
      <w:lvlText w:val="o"/>
      <w:lvlJc w:val="left"/>
      <w:pPr>
        <w:tabs>
          <w:tab w:val="num" w:pos="6390"/>
        </w:tabs>
        <w:ind w:left="6390" w:hanging="360"/>
      </w:pPr>
      <w:rPr>
        <w:rFonts w:ascii="Courier New" w:hAnsi="Courier New" w:hint="default"/>
      </w:rPr>
    </w:lvl>
    <w:lvl w:ilvl="8" w:tplc="04190005" w:tentative="1">
      <w:start w:val="1"/>
      <w:numFmt w:val="bullet"/>
      <w:lvlText w:val=""/>
      <w:lvlJc w:val="left"/>
      <w:pPr>
        <w:tabs>
          <w:tab w:val="num" w:pos="7110"/>
        </w:tabs>
        <w:ind w:left="7110" w:hanging="360"/>
      </w:pPr>
      <w:rPr>
        <w:rFonts w:ascii="Wingdings" w:hAnsi="Wingdings" w:hint="default"/>
      </w:rPr>
    </w:lvl>
  </w:abstractNum>
  <w:abstractNum w:abstractNumId="19" w15:restartNumberingAfterBreak="0">
    <w:nsid w:val="473F7F09"/>
    <w:multiLevelType w:val="singleLevel"/>
    <w:tmpl w:val="62A0EDA4"/>
    <w:lvl w:ilvl="0">
      <w:start w:val="1"/>
      <w:numFmt w:val="decimal"/>
      <w:lvlText w:val="%1."/>
      <w:lvlJc w:val="left"/>
      <w:pPr>
        <w:tabs>
          <w:tab w:val="num" w:pos="360"/>
        </w:tabs>
        <w:ind w:left="360" w:hanging="360"/>
      </w:pPr>
      <w:rPr>
        <w:rFonts w:cs="Times New Roman" w:hint="default"/>
      </w:rPr>
    </w:lvl>
  </w:abstractNum>
  <w:abstractNum w:abstractNumId="20" w15:restartNumberingAfterBreak="0">
    <w:nsid w:val="474E336F"/>
    <w:multiLevelType w:val="multilevel"/>
    <w:tmpl w:val="F01E6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F373D00"/>
    <w:multiLevelType w:val="hybridMultilevel"/>
    <w:tmpl w:val="D33AEBC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2777756"/>
    <w:multiLevelType w:val="hybridMultilevel"/>
    <w:tmpl w:val="0C9C0D96"/>
    <w:lvl w:ilvl="0" w:tplc="43A22620">
      <w:start w:val="1"/>
      <w:numFmt w:val="decimal"/>
      <w:lvlText w:val="%1."/>
      <w:lvlJc w:val="left"/>
      <w:pPr>
        <w:tabs>
          <w:tab w:val="num" w:pos="1365"/>
        </w:tabs>
        <w:ind w:left="1365" w:hanging="360"/>
      </w:pPr>
      <w:rPr>
        <w:rFonts w:cs="Times New Roman" w:hint="default"/>
      </w:rPr>
    </w:lvl>
    <w:lvl w:ilvl="1" w:tplc="04190019" w:tentative="1">
      <w:start w:val="1"/>
      <w:numFmt w:val="lowerLetter"/>
      <w:lvlText w:val="%2."/>
      <w:lvlJc w:val="left"/>
      <w:pPr>
        <w:tabs>
          <w:tab w:val="num" w:pos="2085"/>
        </w:tabs>
        <w:ind w:left="2085" w:hanging="360"/>
      </w:pPr>
      <w:rPr>
        <w:rFonts w:cs="Times New Roman"/>
      </w:rPr>
    </w:lvl>
    <w:lvl w:ilvl="2" w:tplc="0419001B" w:tentative="1">
      <w:start w:val="1"/>
      <w:numFmt w:val="lowerRoman"/>
      <w:lvlText w:val="%3."/>
      <w:lvlJc w:val="right"/>
      <w:pPr>
        <w:tabs>
          <w:tab w:val="num" w:pos="2805"/>
        </w:tabs>
        <w:ind w:left="2805" w:hanging="180"/>
      </w:pPr>
      <w:rPr>
        <w:rFonts w:cs="Times New Roman"/>
      </w:rPr>
    </w:lvl>
    <w:lvl w:ilvl="3" w:tplc="0419000F" w:tentative="1">
      <w:start w:val="1"/>
      <w:numFmt w:val="decimal"/>
      <w:lvlText w:val="%4."/>
      <w:lvlJc w:val="left"/>
      <w:pPr>
        <w:tabs>
          <w:tab w:val="num" w:pos="3525"/>
        </w:tabs>
        <w:ind w:left="3525" w:hanging="360"/>
      </w:pPr>
      <w:rPr>
        <w:rFonts w:cs="Times New Roman"/>
      </w:rPr>
    </w:lvl>
    <w:lvl w:ilvl="4" w:tplc="04190019" w:tentative="1">
      <w:start w:val="1"/>
      <w:numFmt w:val="lowerLetter"/>
      <w:lvlText w:val="%5."/>
      <w:lvlJc w:val="left"/>
      <w:pPr>
        <w:tabs>
          <w:tab w:val="num" w:pos="4245"/>
        </w:tabs>
        <w:ind w:left="4245" w:hanging="360"/>
      </w:pPr>
      <w:rPr>
        <w:rFonts w:cs="Times New Roman"/>
      </w:rPr>
    </w:lvl>
    <w:lvl w:ilvl="5" w:tplc="0419001B" w:tentative="1">
      <w:start w:val="1"/>
      <w:numFmt w:val="lowerRoman"/>
      <w:lvlText w:val="%6."/>
      <w:lvlJc w:val="right"/>
      <w:pPr>
        <w:tabs>
          <w:tab w:val="num" w:pos="4965"/>
        </w:tabs>
        <w:ind w:left="4965" w:hanging="180"/>
      </w:pPr>
      <w:rPr>
        <w:rFonts w:cs="Times New Roman"/>
      </w:rPr>
    </w:lvl>
    <w:lvl w:ilvl="6" w:tplc="0419000F" w:tentative="1">
      <w:start w:val="1"/>
      <w:numFmt w:val="decimal"/>
      <w:lvlText w:val="%7."/>
      <w:lvlJc w:val="left"/>
      <w:pPr>
        <w:tabs>
          <w:tab w:val="num" w:pos="5685"/>
        </w:tabs>
        <w:ind w:left="5685" w:hanging="360"/>
      </w:pPr>
      <w:rPr>
        <w:rFonts w:cs="Times New Roman"/>
      </w:rPr>
    </w:lvl>
    <w:lvl w:ilvl="7" w:tplc="04190019" w:tentative="1">
      <w:start w:val="1"/>
      <w:numFmt w:val="lowerLetter"/>
      <w:lvlText w:val="%8."/>
      <w:lvlJc w:val="left"/>
      <w:pPr>
        <w:tabs>
          <w:tab w:val="num" w:pos="6405"/>
        </w:tabs>
        <w:ind w:left="6405" w:hanging="360"/>
      </w:pPr>
      <w:rPr>
        <w:rFonts w:cs="Times New Roman"/>
      </w:rPr>
    </w:lvl>
    <w:lvl w:ilvl="8" w:tplc="0419001B" w:tentative="1">
      <w:start w:val="1"/>
      <w:numFmt w:val="lowerRoman"/>
      <w:lvlText w:val="%9."/>
      <w:lvlJc w:val="right"/>
      <w:pPr>
        <w:tabs>
          <w:tab w:val="num" w:pos="7125"/>
        </w:tabs>
        <w:ind w:left="7125" w:hanging="180"/>
      </w:pPr>
      <w:rPr>
        <w:rFonts w:cs="Times New Roman"/>
      </w:rPr>
    </w:lvl>
  </w:abstractNum>
  <w:abstractNum w:abstractNumId="23" w15:restartNumberingAfterBreak="0">
    <w:nsid w:val="55850708"/>
    <w:multiLevelType w:val="hybridMultilevel"/>
    <w:tmpl w:val="6B2CF01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5A041626"/>
    <w:multiLevelType w:val="hybridMultilevel"/>
    <w:tmpl w:val="C7E073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EBD5251"/>
    <w:multiLevelType w:val="hybridMultilevel"/>
    <w:tmpl w:val="0C3EF9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C41F49"/>
    <w:multiLevelType w:val="hybridMultilevel"/>
    <w:tmpl w:val="7B3086D0"/>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6CB11759"/>
    <w:multiLevelType w:val="multilevel"/>
    <w:tmpl w:val="A906C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57A14E2"/>
    <w:multiLevelType w:val="hybridMultilevel"/>
    <w:tmpl w:val="5D0E6B20"/>
    <w:lvl w:ilvl="0" w:tplc="0419000F">
      <w:start w:val="8"/>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7C6D314F"/>
    <w:multiLevelType w:val="hybridMultilevel"/>
    <w:tmpl w:val="4298355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 w:numId="4">
    <w:abstractNumId w:val="21"/>
  </w:num>
  <w:num w:numId="5">
    <w:abstractNumId w:val="24"/>
  </w:num>
  <w:num w:numId="6">
    <w:abstractNumId w:val="19"/>
  </w:num>
  <w:num w:numId="7">
    <w:abstractNumId w:val="9"/>
  </w:num>
  <w:num w:numId="8">
    <w:abstractNumId w:val="11"/>
  </w:num>
  <w:num w:numId="9">
    <w:abstractNumId w:val="6"/>
  </w:num>
  <w:num w:numId="10">
    <w:abstractNumId w:val="26"/>
  </w:num>
  <w:num w:numId="11">
    <w:abstractNumId w:val="28"/>
  </w:num>
  <w:num w:numId="12">
    <w:abstractNumId w:val="17"/>
  </w:num>
  <w:num w:numId="13">
    <w:abstractNumId w:val="4"/>
  </w:num>
  <w:num w:numId="14">
    <w:abstractNumId w:val="10"/>
  </w:num>
  <w:num w:numId="15">
    <w:abstractNumId w:val="22"/>
  </w:num>
  <w:num w:numId="16">
    <w:abstractNumId w:val="18"/>
  </w:num>
  <w:num w:numId="17">
    <w:abstractNumId w:val="29"/>
  </w:num>
  <w:num w:numId="18">
    <w:abstractNumId w:val="12"/>
  </w:num>
  <w:num w:numId="19">
    <w:abstractNumId w:val="5"/>
  </w:num>
  <w:num w:numId="20">
    <w:abstractNumId w:val="14"/>
  </w:num>
  <w:num w:numId="21">
    <w:abstractNumId w:val="8"/>
  </w:num>
  <w:num w:numId="22">
    <w:abstractNumId w:val="27"/>
  </w:num>
  <w:num w:numId="23">
    <w:abstractNumId w:val="20"/>
  </w:num>
  <w:num w:numId="24">
    <w:abstractNumId w:val="7"/>
  </w:num>
  <w:num w:numId="25">
    <w:abstractNumId w:val="15"/>
  </w:num>
  <w:num w:numId="26">
    <w:abstractNumId w:val="13"/>
  </w:num>
  <w:num w:numId="27">
    <w:abstractNumId w:val="16"/>
  </w:num>
  <w:num w:numId="28">
    <w:abstractNumId w:val="3"/>
  </w:num>
  <w:num w:numId="29">
    <w:abstractNumId w:val="23"/>
  </w:num>
  <w:num w:numId="30">
    <w:abstractNumId w:val="25"/>
  </w:num>
  <w:num w:numId="31">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A2A70"/>
    <w:rsid w:val="00001231"/>
    <w:rsid w:val="00006EB5"/>
    <w:rsid w:val="00022F8C"/>
    <w:rsid w:val="00024570"/>
    <w:rsid w:val="00026793"/>
    <w:rsid w:val="00044423"/>
    <w:rsid w:val="0004641A"/>
    <w:rsid w:val="00061AEE"/>
    <w:rsid w:val="00064B04"/>
    <w:rsid w:val="000777ED"/>
    <w:rsid w:val="00090258"/>
    <w:rsid w:val="000A0E03"/>
    <w:rsid w:val="000A460E"/>
    <w:rsid w:val="000B0748"/>
    <w:rsid w:val="000B3227"/>
    <w:rsid w:val="000E2936"/>
    <w:rsid w:val="00115142"/>
    <w:rsid w:val="00137457"/>
    <w:rsid w:val="0014112C"/>
    <w:rsid w:val="0014789B"/>
    <w:rsid w:val="00155612"/>
    <w:rsid w:val="001742FE"/>
    <w:rsid w:val="001874E7"/>
    <w:rsid w:val="00197507"/>
    <w:rsid w:val="001A7BD7"/>
    <w:rsid w:val="001B616C"/>
    <w:rsid w:val="001C14D7"/>
    <w:rsid w:val="001C7F42"/>
    <w:rsid w:val="001D7955"/>
    <w:rsid w:val="001D7DBC"/>
    <w:rsid w:val="001F3434"/>
    <w:rsid w:val="002036B2"/>
    <w:rsid w:val="00210A7E"/>
    <w:rsid w:val="0021531A"/>
    <w:rsid w:val="0025734D"/>
    <w:rsid w:val="00261D29"/>
    <w:rsid w:val="00275AD7"/>
    <w:rsid w:val="00285750"/>
    <w:rsid w:val="0029677D"/>
    <w:rsid w:val="002B3A82"/>
    <w:rsid w:val="002B47EA"/>
    <w:rsid w:val="002B5F62"/>
    <w:rsid w:val="002D3C2A"/>
    <w:rsid w:val="002D472E"/>
    <w:rsid w:val="002E1471"/>
    <w:rsid w:val="003048CE"/>
    <w:rsid w:val="00313C64"/>
    <w:rsid w:val="00333158"/>
    <w:rsid w:val="0034061E"/>
    <w:rsid w:val="003424D9"/>
    <w:rsid w:val="003500DC"/>
    <w:rsid w:val="00386CFC"/>
    <w:rsid w:val="003A149C"/>
    <w:rsid w:val="003A22FE"/>
    <w:rsid w:val="003A4CA2"/>
    <w:rsid w:val="003B147B"/>
    <w:rsid w:val="003D31C6"/>
    <w:rsid w:val="003E5647"/>
    <w:rsid w:val="003E6BEE"/>
    <w:rsid w:val="0040581F"/>
    <w:rsid w:val="0042673B"/>
    <w:rsid w:val="0044021E"/>
    <w:rsid w:val="0047193D"/>
    <w:rsid w:val="004813FD"/>
    <w:rsid w:val="00484441"/>
    <w:rsid w:val="00496132"/>
    <w:rsid w:val="004C206B"/>
    <w:rsid w:val="004C256A"/>
    <w:rsid w:val="004C7B88"/>
    <w:rsid w:val="004E6FCA"/>
    <w:rsid w:val="00501579"/>
    <w:rsid w:val="0051740F"/>
    <w:rsid w:val="005203E7"/>
    <w:rsid w:val="00525BB2"/>
    <w:rsid w:val="005428DE"/>
    <w:rsid w:val="00554006"/>
    <w:rsid w:val="00572491"/>
    <w:rsid w:val="005952EF"/>
    <w:rsid w:val="005A1D58"/>
    <w:rsid w:val="005B14A6"/>
    <w:rsid w:val="005B6071"/>
    <w:rsid w:val="005C007E"/>
    <w:rsid w:val="005E2B03"/>
    <w:rsid w:val="005E5739"/>
    <w:rsid w:val="005F33E7"/>
    <w:rsid w:val="005F6FB9"/>
    <w:rsid w:val="005F7D88"/>
    <w:rsid w:val="00604B92"/>
    <w:rsid w:val="00606E3C"/>
    <w:rsid w:val="00614A03"/>
    <w:rsid w:val="00634645"/>
    <w:rsid w:val="00651D99"/>
    <w:rsid w:val="00666AE0"/>
    <w:rsid w:val="006729B8"/>
    <w:rsid w:val="006757B9"/>
    <w:rsid w:val="00682C8A"/>
    <w:rsid w:val="00692031"/>
    <w:rsid w:val="00697A3A"/>
    <w:rsid w:val="006B5BFD"/>
    <w:rsid w:val="006D0E48"/>
    <w:rsid w:val="006D229F"/>
    <w:rsid w:val="006F55A6"/>
    <w:rsid w:val="007133CE"/>
    <w:rsid w:val="00722BC8"/>
    <w:rsid w:val="007442A2"/>
    <w:rsid w:val="00747A68"/>
    <w:rsid w:val="00752FE6"/>
    <w:rsid w:val="00770362"/>
    <w:rsid w:val="00783CEC"/>
    <w:rsid w:val="00784E54"/>
    <w:rsid w:val="00791133"/>
    <w:rsid w:val="007B4259"/>
    <w:rsid w:val="007C48B7"/>
    <w:rsid w:val="007C7FDA"/>
    <w:rsid w:val="007D6FA7"/>
    <w:rsid w:val="007F2260"/>
    <w:rsid w:val="008208D3"/>
    <w:rsid w:val="00831D0B"/>
    <w:rsid w:val="00835651"/>
    <w:rsid w:val="0084470B"/>
    <w:rsid w:val="00850BB4"/>
    <w:rsid w:val="00856B53"/>
    <w:rsid w:val="0087441A"/>
    <w:rsid w:val="00877B91"/>
    <w:rsid w:val="0088302C"/>
    <w:rsid w:val="0088519D"/>
    <w:rsid w:val="008877BE"/>
    <w:rsid w:val="00893F06"/>
    <w:rsid w:val="008A2067"/>
    <w:rsid w:val="008A498B"/>
    <w:rsid w:val="008C5742"/>
    <w:rsid w:val="008D4454"/>
    <w:rsid w:val="00901CAA"/>
    <w:rsid w:val="00903E96"/>
    <w:rsid w:val="009117D2"/>
    <w:rsid w:val="00914EAD"/>
    <w:rsid w:val="009234E6"/>
    <w:rsid w:val="00934F0C"/>
    <w:rsid w:val="00952D2F"/>
    <w:rsid w:val="00960586"/>
    <w:rsid w:val="00963C66"/>
    <w:rsid w:val="009711BA"/>
    <w:rsid w:val="0097372E"/>
    <w:rsid w:val="0097511B"/>
    <w:rsid w:val="00991568"/>
    <w:rsid w:val="009A4EE2"/>
    <w:rsid w:val="009B1ACF"/>
    <w:rsid w:val="009D1225"/>
    <w:rsid w:val="009D6564"/>
    <w:rsid w:val="00A04079"/>
    <w:rsid w:val="00A15DCD"/>
    <w:rsid w:val="00A24485"/>
    <w:rsid w:val="00A424C2"/>
    <w:rsid w:val="00A53566"/>
    <w:rsid w:val="00A730A1"/>
    <w:rsid w:val="00A924E3"/>
    <w:rsid w:val="00A93E55"/>
    <w:rsid w:val="00AA3286"/>
    <w:rsid w:val="00AA5D69"/>
    <w:rsid w:val="00AC760B"/>
    <w:rsid w:val="00AC7A48"/>
    <w:rsid w:val="00B164BA"/>
    <w:rsid w:val="00B20C63"/>
    <w:rsid w:val="00B267EF"/>
    <w:rsid w:val="00B30C50"/>
    <w:rsid w:val="00B311D9"/>
    <w:rsid w:val="00B40336"/>
    <w:rsid w:val="00B476AC"/>
    <w:rsid w:val="00B64538"/>
    <w:rsid w:val="00B871B2"/>
    <w:rsid w:val="00BA0B19"/>
    <w:rsid w:val="00BB6026"/>
    <w:rsid w:val="00BC57CB"/>
    <w:rsid w:val="00BD4A01"/>
    <w:rsid w:val="00BD6643"/>
    <w:rsid w:val="00BE4F28"/>
    <w:rsid w:val="00BF4815"/>
    <w:rsid w:val="00C21EAF"/>
    <w:rsid w:val="00C25CC3"/>
    <w:rsid w:val="00C27DCA"/>
    <w:rsid w:val="00C27E24"/>
    <w:rsid w:val="00C46C77"/>
    <w:rsid w:val="00C56FAE"/>
    <w:rsid w:val="00C600BD"/>
    <w:rsid w:val="00C63610"/>
    <w:rsid w:val="00C8252E"/>
    <w:rsid w:val="00C84A2A"/>
    <w:rsid w:val="00C85816"/>
    <w:rsid w:val="00CB11CF"/>
    <w:rsid w:val="00CE74AE"/>
    <w:rsid w:val="00CF527F"/>
    <w:rsid w:val="00D041F4"/>
    <w:rsid w:val="00D05BEC"/>
    <w:rsid w:val="00D10344"/>
    <w:rsid w:val="00D21A72"/>
    <w:rsid w:val="00D331FA"/>
    <w:rsid w:val="00D33484"/>
    <w:rsid w:val="00D6039F"/>
    <w:rsid w:val="00D7401C"/>
    <w:rsid w:val="00D80DD8"/>
    <w:rsid w:val="00D86F67"/>
    <w:rsid w:val="00D9307E"/>
    <w:rsid w:val="00D9749E"/>
    <w:rsid w:val="00DA6D26"/>
    <w:rsid w:val="00DB2031"/>
    <w:rsid w:val="00DB308C"/>
    <w:rsid w:val="00DC2FAA"/>
    <w:rsid w:val="00DD304C"/>
    <w:rsid w:val="00DD778D"/>
    <w:rsid w:val="00DE40E6"/>
    <w:rsid w:val="00DF40E0"/>
    <w:rsid w:val="00E07B48"/>
    <w:rsid w:val="00E17721"/>
    <w:rsid w:val="00E43407"/>
    <w:rsid w:val="00E80C35"/>
    <w:rsid w:val="00E9031F"/>
    <w:rsid w:val="00EA2A70"/>
    <w:rsid w:val="00EA375E"/>
    <w:rsid w:val="00EC4FB2"/>
    <w:rsid w:val="00ED4BEE"/>
    <w:rsid w:val="00EE5034"/>
    <w:rsid w:val="00F12DE5"/>
    <w:rsid w:val="00F24610"/>
    <w:rsid w:val="00F24E56"/>
    <w:rsid w:val="00F34681"/>
    <w:rsid w:val="00F46D3F"/>
    <w:rsid w:val="00F704F2"/>
    <w:rsid w:val="00F709C7"/>
    <w:rsid w:val="00F75A6B"/>
    <w:rsid w:val="00FA0F29"/>
    <w:rsid w:val="00FA1257"/>
    <w:rsid w:val="00FA2259"/>
    <w:rsid w:val="00FC7682"/>
    <w:rsid w:val="00FE0A63"/>
    <w:rsid w:val="00FE0E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14:docId w14:val="584D48B2"/>
  <w15:docId w15:val="{FBF7D114-9F02-495C-B58E-7085CFCF17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uiPriority="0" w:qFormat="1"/>
    <w:lsdException w:name="heading 7" w:locked="1" w:semiHidden="1" w:uiPriority="0" w:unhideWhenUsed="1"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uiPriority="0"/>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05BEC"/>
    <w:rPr>
      <w:rFonts w:ascii="Times New Roman" w:eastAsia="Times New Roman" w:hAnsi="Times New Roman"/>
    </w:rPr>
  </w:style>
  <w:style w:type="paragraph" w:styleId="1">
    <w:name w:val="heading 1"/>
    <w:basedOn w:val="a"/>
    <w:next w:val="a"/>
    <w:link w:val="10"/>
    <w:uiPriority w:val="99"/>
    <w:qFormat/>
    <w:locked/>
    <w:rsid w:val="007442A2"/>
    <w:pPr>
      <w:keepNext/>
      <w:spacing w:before="240" w:after="60"/>
      <w:outlineLvl w:val="0"/>
    </w:pPr>
    <w:rPr>
      <w:rFonts w:ascii="Cambria" w:hAnsi="Cambria"/>
      <w:b/>
      <w:bCs/>
      <w:kern w:val="32"/>
      <w:sz w:val="32"/>
      <w:szCs w:val="32"/>
    </w:rPr>
  </w:style>
  <w:style w:type="paragraph" w:styleId="4">
    <w:name w:val="heading 4"/>
    <w:basedOn w:val="a"/>
    <w:next w:val="a"/>
    <w:link w:val="40"/>
    <w:uiPriority w:val="99"/>
    <w:qFormat/>
    <w:locked/>
    <w:rsid w:val="00850BB4"/>
    <w:pPr>
      <w:keepNext/>
      <w:spacing w:before="240" w:after="60"/>
      <w:outlineLvl w:val="3"/>
    </w:pPr>
    <w:rPr>
      <w:rFonts w:ascii="Calibri" w:hAnsi="Calibri"/>
      <w:b/>
      <w:bCs/>
      <w:sz w:val="28"/>
      <w:szCs w:val="28"/>
    </w:rPr>
  </w:style>
  <w:style w:type="paragraph" w:styleId="6">
    <w:name w:val="heading 6"/>
    <w:basedOn w:val="a"/>
    <w:next w:val="a"/>
    <w:link w:val="60"/>
    <w:uiPriority w:val="99"/>
    <w:qFormat/>
    <w:rsid w:val="00EA2A70"/>
    <w:pPr>
      <w:keepNext/>
      <w:jc w:val="right"/>
      <w:outlineLvl w:val="5"/>
    </w:pPr>
    <w:rPr>
      <w:rFonts w:eastAsia="Calibri"/>
      <w:i/>
    </w:rPr>
  </w:style>
  <w:style w:type="paragraph" w:styleId="8">
    <w:name w:val="heading 8"/>
    <w:basedOn w:val="a"/>
    <w:next w:val="a"/>
    <w:link w:val="80"/>
    <w:uiPriority w:val="99"/>
    <w:qFormat/>
    <w:locked/>
    <w:rsid w:val="00EE5034"/>
    <w:pPr>
      <w:spacing w:before="240" w:after="60"/>
      <w:outlineLvl w:val="7"/>
    </w:pPr>
    <w:rPr>
      <w:rFonts w:ascii="Calibri" w:hAnsi="Calibri"/>
      <w:i/>
      <w:iCs/>
      <w:sz w:val="24"/>
      <w:szCs w:val="24"/>
    </w:rPr>
  </w:style>
  <w:style w:type="paragraph" w:styleId="9">
    <w:name w:val="heading 9"/>
    <w:basedOn w:val="a"/>
    <w:next w:val="a"/>
    <w:link w:val="90"/>
    <w:uiPriority w:val="99"/>
    <w:qFormat/>
    <w:locked/>
    <w:rsid w:val="00EE5034"/>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442A2"/>
    <w:rPr>
      <w:rFonts w:ascii="Cambria" w:hAnsi="Cambria" w:cs="Times New Roman"/>
      <w:b/>
      <w:kern w:val="32"/>
      <w:sz w:val="32"/>
    </w:rPr>
  </w:style>
  <w:style w:type="character" w:customStyle="1" w:styleId="40">
    <w:name w:val="Заголовок 4 Знак"/>
    <w:link w:val="4"/>
    <w:uiPriority w:val="99"/>
    <w:semiHidden/>
    <w:locked/>
    <w:rsid w:val="00850BB4"/>
    <w:rPr>
      <w:rFonts w:ascii="Calibri" w:hAnsi="Calibri" w:cs="Times New Roman"/>
      <w:b/>
      <w:sz w:val="28"/>
    </w:rPr>
  </w:style>
  <w:style w:type="character" w:customStyle="1" w:styleId="60">
    <w:name w:val="Заголовок 6 Знак"/>
    <w:link w:val="6"/>
    <w:uiPriority w:val="99"/>
    <w:locked/>
    <w:rsid w:val="00EA2A70"/>
    <w:rPr>
      <w:rFonts w:ascii="Times New Roman" w:hAnsi="Times New Roman" w:cs="Times New Roman"/>
      <w:i/>
      <w:sz w:val="20"/>
      <w:lang w:val="ru-RU" w:eastAsia="ru-RU"/>
    </w:rPr>
  </w:style>
  <w:style w:type="character" w:customStyle="1" w:styleId="80">
    <w:name w:val="Заголовок 8 Знак"/>
    <w:link w:val="8"/>
    <w:uiPriority w:val="99"/>
    <w:semiHidden/>
    <w:locked/>
    <w:rsid w:val="00EE5034"/>
    <w:rPr>
      <w:rFonts w:ascii="Calibri" w:hAnsi="Calibri" w:cs="Times New Roman"/>
      <w:i/>
      <w:sz w:val="24"/>
    </w:rPr>
  </w:style>
  <w:style w:type="character" w:customStyle="1" w:styleId="90">
    <w:name w:val="Заголовок 9 Знак"/>
    <w:link w:val="9"/>
    <w:uiPriority w:val="99"/>
    <w:semiHidden/>
    <w:locked/>
    <w:rsid w:val="00EE5034"/>
    <w:rPr>
      <w:rFonts w:ascii="Cambria" w:hAnsi="Cambria" w:cs="Times New Roman"/>
      <w:sz w:val="22"/>
    </w:rPr>
  </w:style>
  <w:style w:type="character" w:styleId="a3">
    <w:name w:val="Strong"/>
    <w:uiPriority w:val="99"/>
    <w:qFormat/>
    <w:rsid w:val="00EA2A70"/>
    <w:rPr>
      <w:rFonts w:cs="Times New Roman"/>
      <w:b/>
    </w:rPr>
  </w:style>
  <w:style w:type="paragraph" w:styleId="a4">
    <w:name w:val="Body Text"/>
    <w:basedOn w:val="a"/>
    <w:link w:val="a5"/>
    <w:uiPriority w:val="99"/>
    <w:rsid w:val="00EA2A70"/>
    <w:pPr>
      <w:widowControl w:val="0"/>
      <w:suppressAutoHyphens/>
      <w:spacing w:after="120"/>
    </w:pPr>
    <w:rPr>
      <w:rFonts w:ascii="Liberation Serif" w:eastAsia="AR PL UMing CN" w:hAnsi="Liberation Serif" w:cs="DejaVu Sans Condensed"/>
      <w:kern w:val="1"/>
      <w:sz w:val="24"/>
      <w:szCs w:val="24"/>
      <w:lang w:eastAsia="zh-CN" w:bidi="hi-IN"/>
    </w:rPr>
  </w:style>
  <w:style w:type="character" w:customStyle="1" w:styleId="a5">
    <w:name w:val="Основной текст Знак"/>
    <w:link w:val="a4"/>
    <w:uiPriority w:val="99"/>
    <w:locked/>
    <w:rsid w:val="00EA2A70"/>
    <w:rPr>
      <w:rFonts w:ascii="Liberation Serif" w:eastAsia="AR PL UMing CN" w:hAnsi="Liberation Serif" w:cs="Times New Roman"/>
      <w:kern w:val="1"/>
      <w:sz w:val="24"/>
      <w:lang w:eastAsia="zh-CN"/>
    </w:rPr>
  </w:style>
  <w:style w:type="paragraph" w:styleId="2">
    <w:name w:val="Body Text 2"/>
    <w:basedOn w:val="a"/>
    <w:link w:val="20"/>
    <w:uiPriority w:val="99"/>
    <w:rsid w:val="00EA2A70"/>
    <w:pPr>
      <w:spacing w:after="120" w:line="480" w:lineRule="auto"/>
    </w:pPr>
    <w:rPr>
      <w:rFonts w:eastAsia="Calibri"/>
      <w:sz w:val="24"/>
      <w:szCs w:val="24"/>
    </w:rPr>
  </w:style>
  <w:style w:type="character" w:customStyle="1" w:styleId="20">
    <w:name w:val="Основной текст 2 Знак"/>
    <w:link w:val="2"/>
    <w:uiPriority w:val="99"/>
    <w:locked/>
    <w:rsid w:val="00EA2A70"/>
    <w:rPr>
      <w:rFonts w:ascii="Times New Roman" w:hAnsi="Times New Roman" w:cs="Times New Roman"/>
      <w:sz w:val="24"/>
      <w:lang w:val="ru-RU" w:eastAsia="ru-RU"/>
    </w:rPr>
  </w:style>
  <w:style w:type="paragraph" w:styleId="a6">
    <w:name w:val="List Paragraph"/>
    <w:basedOn w:val="a"/>
    <w:uiPriority w:val="99"/>
    <w:qFormat/>
    <w:rsid w:val="00DB308C"/>
    <w:pPr>
      <w:spacing w:after="200" w:line="276" w:lineRule="auto"/>
      <w:ind w:left="720"/>
      <w:contextualSpacing/>
    </w:pPr>
    <w:rPr>
      <w:rFonts w:ascii="Calibri" w:hAnsi="Calibri"/>
      <w:sz w:val="22"/>
      <w:szCs w:val="22"/>
      <w:lang w:val="uk-UA" w:eastAsia="uk-UA"/>
    </w:rPr>
  </w:style>
  <w:style w:type="paragraph" w:customStyle="1" w:styleId="21">
    <w:name w:val="Основной текст 21"/>
    <w:basedOn w:val="a"/>
    <w:uiPriority w:val="99"/>
    <w:rsid w:val="00DB308C"/>
    <w:pPr>
      <w:ind w:firstLine="720"/>
      <w:jc w:val="both"/>
    </w:pPr>
    <w:rPr>
      <w:sz w:val="28"/>
      <w:lang w:val="uk-UA"/>
    </w:rPr>
  </w:style>
  <w:style w:type="paragraph" w:styleId="a7">
    <w:name w:val="Balloon Text"/>
    <w:basedOn w:val="a"/>
    <w:link w:val="a8"/>
    <w:uiPriority w:val="99"/>
    <w:semiHidden/>
    <w:rsid w:val="00DB308C"/>
    <w:rPr>
      <w:rFonts w:ascii="Tahoma" w:eastAsia="Calibri" w:hAnsi="Tahoma"/>
      <w:sz w:val="16"/>
      <w:szCs w:val="16"/>
    </w:rPr>
  </w:style>
  <w:style w:type="character" w:customStyle="1" w:styleId="a8">
    <w:name w:val="Текст выноски Знак"/>
    <w:link w:val="a7"/>
    <w:uiPriority w:val="99"/>
    <w:semiHidden/>
    <w:locked/>
    <w:rsid w:val="00DB308C"/>
    <w:rPr>
      <w:rFonts w:ascii="Tahoma" w:hAnsi="Tahoma" w:cs="Times New Roman"/>
      <w:sz w:val="16"/>
      <w:lang w:val="ru-RU" w:eastAsia="ru-RU"/>
    </w:rPr>
  </w:style>
  <w:style w:type="paragraph" w:styleId="a9">
    <w:name w:val="header"/>
    <w:basedOn w:val="a"/>
    <w:link w:val="aa"/>
    <w:uiPriority w:val="99"/>
    <w:rsid w:val="006D229F"/>
    <w:pPr>
      <w:tabs>
        <w:tab w:val="center" w:pos="4819"/>
        <w:tab w:val="right" w:pos="9639"/>
      </w:tabs>
    </w:pPr>
    <w:rPr>
      <w:rFonts w:eastAsia="Calibri"/>
    </w:rPr>
  </w:style>
  <w:style w:type="character" w:customStyle="1" w:styleId="aa">
    <w:name w:val="Верхний колонтитул Знак"/>
    <w:link w:val="a9"/>
    <w:uiPriority w:val="99"/>
    <w:locked/>
    <w:rsid w:val="006D229F"/>
    <w:rPr>
      <w:rFonts w:ascii="Times New Roman" w:hAnsi="Times New Roman" w:cs="Times New Roman"/>
      <w:sz w:val="20"/>
      <w:lang w:val="ru-RU" w:eastAsia="ru-RU"/>
    </w:rPr>
  </w:style>
  <w:style w:type="paragraph" w:styleId="ab">
    <w:name w:val="footer"/>
    <w:basedOn w:val="a"/>
    <w:link w:val="ac"/>
    <w:uiPriority w:val="99"/>
    <w:rsid w:val="006D229F"/>
    <w:pPr>
      <w:tabs>
        <w:tab w:val="center" w:pos="4819"/>
        <w:tab w:val="right" w:pos="9639"/>
      </w:tabs>
    </w:pPr>
    <w:rPr>
      <w:rFonts w:eastAsia="Calibri"/>
    </w:rPr>
  </w:style>
  <w:style w:type="character" w:customStyle="1" w:styleId="ac">
    <w:name w:val="Нижний колонтитул Знак"/>
    <w:link w:val="ab"/>
    <w:uiPriority w:val="99"/>
    <w:locked/>
    <w:rsid w:val="006D229F"/>
    <w:rPr>
      <w:rFonts w:ascii="Times New Roman" w:hAnsi="Times New Roman" w:cs="Times New Roman"/>
      <w:sz w:val="20"/>
      <w:lang w:val="ru-RU" w:eastAsia="ru-RU"/>
    </w:rPr>
  </w:style>
  <w:style w:type="character" w:customStyle="1" w:styleId="hps">
    <w:name w:val="hps"/>
    <w:uiPriority w:val="99"/>
    <w:rsid w:val="00022F8C"/>
  </w:style>
  <w:style w:type="character" w:customStyle="1" w:styleId="shorttext">
    <w:name w:val="short_text"/>
    <w:uiPriority w:val="99"/>
    <w:rsid w:val="001B616C"/>
  </w:style>
  <w:style w:type="character" w:styleId="ad">
    <w:name w:val="Hyperlink"/>
    <w:uiPriority w:val="99"/>
    <w:semiHidden/>
    <w:rsid w:val="005B14A6"/>
    <w:rPr>
      <w:rFonts w:cs="Times New Roman"/>
      <w:color w:val="0000FF"/>
      <w:u w:val="single"/>
    </w:rPr>
  </w:style>
  <w:style w:type="paragraph" w:styleId="ae">
    <w:name w:val="Normal (Web)"/>
    <w:basedOn w:val="a"/>
    <w:uiPriority w:val="99"/>
    <w:semiHidden/>
    <w:rsid w:val="007C7FDA"/>
    <w:pPr>
      <w:spacing w:before="100" w:beforeAutospacing="1" w:after="100" w:afterAutospacing="1"/>
    </w:pPr>
    <w:rPr>
      <w:sz w:val="24"/>
      <w:szCs w:val="24"/>
    </w:rPr>
  </w:style>
  <w:style w:type="paragraph" w:customStyle="1" w:styleId="c3">
    <w:name w:val="c3"/>
    <w:basedOn w:val="a"/>
    <w:uiPriority w:val="99"/>
    <w:rsid w:val="00C84A2A"/>
    <w:pPr>
      <w:spacing w:before="100" w:beforeAutospacing="1" w:after="100" w:afterAutospacing="1"/>
    </w:pPr>
    <w:rPr>
      <w:sz w:val="24"/>
      <w:szCs w:val="24"/>
    </w:rPr>
  </w:style>
  <w:style w:type="character" w:customStyle="1" w:styleId="c1">
    <w:name w:val="c1"/>
    <w:uiPriority w:val="99"/>
    <w:rsid w:val="00C84A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6969571">
      <w:marLeft w:val="0"/>
      <w:marRight w:val="0"/>
      <w:marTop w:val="0"/>
      <w:marBottom w:val="0"/>
      <w:divBdr>
        <w:top w:val="none" w:sz="0" w:space="0" w:color="auto"/>
        <w:left w:val="none" w:sz="0" w:space="0" w:color="auto"/>
        <w:bottom w:val="none" w:sz="0" w:space="0" w:color="auto"/>
        <w:right w:val="none" w:sz="0" w:space="0" w:color="auto"/>
      </w:divBdr>
    </w:div>
    <w:div w:id="1056969572">
      <w:marLeft w:val="0"/>
      <w:marRight w:val="0"/>
      <w:marTop w:val="0"/>
      <w:marBottom w:val="0"/>
      <w:divBdr>
        <w:top w:val="none" w:sz="0" w:space="0" w:color="auto"/>
        <w:left w:val="none" w:sz="0" w:space="0" w:color="auto"/>
        <w:bottom w:val="none" w:sz="0" w:space="0" w:color="auto"/>
        <w:right w:val="none" w:sz="0" w:space="0" w:color="auto"/>
      </w:divBdr>
    </w:div>
    <w:div w:id="1056969573">
      <w:marLeft w:val="0"/>
      <w:marRight w:val="0"/>
      <w:marTop w:val="0"/>
      <w:marBottom w:val="0"/>
      <w:divBdr>
        <w:top w:val="none" w:sz="0" w:space="0" w:color="auto"/>
        <w:left w:val="none" w:sz="0" w:space="0" w:color="auto"/>
        <w:bottom w:val="none" w:sz="0" w:space="0" w:color="auto"/>
        <w:right w:val="none" w:sz="0" w:space="0" w:color="auto"/>
      </w:divBdr>
    </w:div>
    <w:div w:id="1056969574">
      <w:marLeft w:val="0"/>
      <w:marRight w:val="0"/>
      <w:marTop w:val="0"/>
      <w:marBottom w:val="0"/>
      <w:divBdr>
        <w:top w:val="none" w:sz="0" w:space="0" w:color="auto"/>
        <w:left w:val="none" w:sz="0" w:space="0" w:color="auto"/>
        <w:bottom w:val="none" w:sz="0" w:space="0" w:color="auto"/>
        <w:right w:val="none" w:sz="0" w:space="0" w:color="auto"/>
      </w:divBdr>
    </w:div>
    <w:div w:id="105696957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750</TotalTime>
  <Pages>1</Pages>
  <Words>2747</Words>
  <Characters>15661</Characters>
  <Application>Microsoft Office Word</Application>
  <DocSecurity>0</DocSecurity>
  <Lines>130</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18372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Леночка</dc:creator>
  <cp:keywords/>
  <dc:description/>
  <cp:lastModifiedBy>Александр Павлось</cp:lastModifiedBy>
  <cp:revision>107</cp:revision>
  <cp:lastPrinted>2015-12-10T09:02:00Z</cp:lastPrinted>
  <dcterms:created xsi:type="dcterms:W3CDTF">2013-09-22T11:50:00Z</dcterms:created>
  <dcterms:modified xsi:type="dcterms:W3CDTF">2025-10-11T11:44:00Z</dcterms:modified>
</cp:coreProperties>
</file>