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955" w:rsidRDefault="00330955" w:rsidP="00330955">
      <w:pPr>
        <w:ind w:left="-142"/>
        <w:jc w:val="center"/>
        <w:rPr>
          <w:b/>
        </w:rPr>
      </w:pPr>
    </w:p>
    <w:p w:rsidR="00F02EE8" w:rsidRPr="00E20EC0" w:rsidRDefault="00F02EE8" w:rsidP="00330955">
      <w:pPr>
        <w:ind w:left="-142"/>
        <w:jc w:val="center"/>
        <w:rPr>
          <w:b/>
        </w:rPr>
      </w:pPr>
      <w:r w:rsidRPr="00E20EC0">
        <w:rPr>
          <w:b/>
        </w:rPr>
        <w:t>Мастер-класс</w:t>
      </w:r>
      <w:r w:rsidRPr="00E20EC0">
        <w:t xml:space="preserve"> </w:t>
      </w:r>
      <w:r w:rsidRPr="00E20EC0">
        <w:rPr>
          <w:b/>
          <w:i/>
        </w:rPr>
        <w:t>«</w:t>
      </w:r>
      <w:r w:rsidRPr="00E20EC0">
        <w:rPr>
          <w:b/>
        </w:rPr>
        <w:t>Педагогика успеха как путь к воспитанию гуманной</w:t>
      </w:r>
      <w:r w:rsidR="0010750B">
        <w:rPr>
          <w:b/>
        </w:rPr>
        <w:t xml:space="preserve"> </w:t>
      </w:r>
      <w:proofErr w:type="spellStart"/>
      <w:r w:rsidR="0010750B">
        <w:rPr>
          <w:b/>
        </w:rPr>
        <w:t>конкурентноспособной</w:t>
      </w:r>
      <w:proofErr w:type="spellEnd"/>
      <w:r w:rsidR="0010750B">
        <w:rPr>
          <w:b/>
        </w:rPr>
        <w:t xml:space="preserve"> личности»</w:t>
      </w:r>
      <w:bookmarkStart w:id="0" w:name="_GoBack"/>
      <w:bookmarkEnd w:id="0"/>
    </w:p>
    <w:p w:rsidR="00F02EE8" w:rsidRPr="00E20EC0" w:rsidRDefault="00F02EE8" w:rsidP="001E5C96">
      <w:pPr>
        <w:jc w:val="center"/>
        <w:rPr>
          <w:rStyle w:val="a6"/>
          <w:i w:val="0"/>
          <w:iCs w:val="0"/>
        </w:rPr>
      </w:pPr>
    </w:p>
    <w:p w:rsidR="00F02EE8" w:rsidRPr="00E20EC0" w:rsidRDefault="00F02EE8" w:rsidP="00D52C50">
      <w:pPr>
        <w:rPr>
          <w:b/>
          <w:i/>
        </w:rPr>
      </w:pPr>
    </w:p>
    <w:p w:rsidR="00B11CD5" w:rsidRPr="00E20EC0" w:rsidRDefault="00D52C50" w:rsidP="00D52C50">
      <w:pPr>
        <w:rPr>
          <w:b/>
          <w:i/>
        </w:rPr>
      </w:pPr>
      <w:r w:rsidRPr="00E20EC0">
        <w:rPr>
          <w:b/>
          <w:i/>
        </w:rPr>
        <w:t xml:space="preserve">- </w:t>
      </w:r>
      <w:r w:rsidRPr="00E20EC0">
        <w:t>Здравствуйте уважаемые коллеги. Свой мастер-класс мне хочется начать с одной истории</w:t>
      </w:r>
      <w:r w:rsidRPr="00E20EC0">
        <w:rPr>
          <w:i/>
        </w:rPr>
        <w:t>:</w:t>
      </w:r>
      <w:r w:rsidR="00174E44" w:rsidRPr="00E20EC0">
        <w:rPr>
          <w:i/>
        </w:rPr>
        <w:t xml:space="preserve"> </w:t>
      </w:r>
      <w:r w:rsidRPr="00E20EC0">
        <w:rPr>
          <w:b/>
          <w:i/>
        </w:rPr>
        <w:t>(видеоролик «Бабочки»)</w:t>
      </w:r>
    </w:p>
    <w:p w:rsidR="00BD5028" w:rsidRPr="00E20EC0" w:rsidRDefault="00BD5028" w:rsidP="00D52C50">
      <w:pPr>
        <w:rPr>
          <w:b/>
          <w:i/>
        </w:rPr>
      </w:pPr>
    </w:p>
    <w:p w:rsidR="00D52C50" w:rsidRPr="00E20EC0" w:rsidRDefault="000414F1" w:rsidP="00D52C50">
      <w:pPr>
        <w:rPr>
          <w:rStyle w:val="a6"/>
          <w:rFonts w:ascii="Calibri" w:hAnsi="Calibri"/>
          <w:color w:val="000000"/>
        </w:rPr>
      </w:pPr>
      <w:r w:rsidRPr="00E20EC0">
        <w:rPr>
          <w:b/>
          <w:color w:val="FF0000"/>
        </w:rPr>
        <w:t xml:space="preserve">1 </w:t>
      </w:r>
      <w:r w:rsidR="00B11CD5" w:rsidRPr="00E20EC0">
        <w:rPr>
          <w:b/>
          <w:color w:val="FF0000"/>
        </w:rPr>
        <w:t>слайд</w:t>
      </w:r>
    </w:p>
    <w:p w:rsidR="00D52C50" w:rsidRPr="00E20EC0" w:rsidRDefault="00D52C50" w:rsidP="00D52C50">
      <w:pPr>
        <w:rPr>
          <w:rStyle w:val="a6"/>
          <w:color w:val="000000"/>
        </w:rPr>
      </w:pPr>
      <w:r w:rsidRPr="00E20EC0">
        <w:rPr>
          <w:rStyle w:val="a6"/>
          <w:color w:val="000000"/>
        </w:rPr>
        <w:t xml:space="preserve">Век назад один девятилетний мальчик из итальянского городка Неаполь страстно хотел заниматься музыкой. Но первый учитель охладил его: </w:t>
      </w:r>
    </w:p>
    <w:p w:rsidR="00D52C50" w:rsidRPr="00E20EC0" w:rsidRDefault="00D52C50" w:rsidP="00D52C50">
      <w:pPr>
        <w:rPr>
          <w:rStyle w:val="a6"/>
          <w:color w:val="000000"/>
        </w:rPr>
      </w:pPr>
      <w:r w:rsidRPr="00E20EC0">
        <w:rPr>
          <w:rStyle w:val="a6"/>
          <w:color w:val="000000"/>
        </w:rPr>
        <w:t>-Ты,</w:t>
      </w:r>
      <w:r w:rsidR="00AE5D49" w:rsidRPr="00E20EC0">
        <w:rPr>
          <w:rStyle w:val="a6"/>
          <w:color w:val="000000"/>
        </w:rPr>
        <w:t xml:space="preserve"> </w:t>
      </w:r>
      <w:r w:rsidRPr="00E20EC0">
        <w:rPr>
          <w:rStyle w:val="a6"/>
          <w:color w:val="000000"/>
        </w:rPr>
        <w:t>не сможешь петь,</w:t>
      </w:r>
      <w:r w:rsidR="00AE5D49" w:rsidRPr="00E20EC0">
        <w:rPr>
          <w:rStyle w:val="a6"/>
          <w:color w:val="000000"/>
        </w:rPr>
        <w:t xml:space="preserve"> </w:t>
      </w:r>
      <w:r w:rsidRPr="00E20EC0">
        <w:rPr>
          <w:rStyle w:val="a6"/>
          <w:color w:val="000000"/>
        </w:rPr>
        <w:t>у тебя совершенно нет слуха и голоса.</w:t>
      </w:r>
    </w:p>
    <w:p w:rsidR="00D52C50" w:rsidRPr="00E20EC0" w:rsidRDefault="00D52C50" w:rsidP="00D52C50">
      <w:pPr>
        <w:rPr>
          <w:rStyle w:val="a6"/>
          <w:color w:val="000000"/>
        </w:rPr>
      </w:pPr>
      <w:r w:rsidRPr="00E20EC0">
        <w:rPr>
          <w:rStyle w:val="a6"/>
          <w:color w:val="000000"/>
        </w:rPr>
        <w:t>Эти слова сильно огорчили мальчика, но его мать простая крестьянка обняла сына и сказала:</w:t>
      </w:r>
    </w:p>
    <w:p w:rsidR="00D52C50" w:rsidRPr="00E20EC0" w:rsidRDefault="00D52C50" w:rsidP="00D52C50">
      <w:pPr>
        <w:rPr>
          <w:rStyle w:val="a6"/>
          <w:color w:val="000000"/>
        </w:rPr>
      </w:pPr>
      <w:r w:rsidRPr="00E20EC0">
        <w:rPr>
          <w:rStyle w:val="a6"/>
          <w:color w:val="000000"/>
        </w:rPr>
        <w:t xml:space="preserve">-Никого не слушай. Ты всё сможешь. Я уже </w:t>
      </w:r>
      <w:proofErr w:type="gramStart"/>
      <w:r w:rsidRPr="00E20EC0">
        <w:rPr>
          <w:rStyle w:val="a6"/>
          <w:color w:val="000000"/>
        </w:rPr>
        <w:t>вижу</w:t>
      </w:r>
      <w:proofErr w:type="gramEnd"/>
      <w:r w:rsidRPr="00E20EC0">
        <w:rPr>
          <w:rStyle w:val="a6"/>
          <w:color w:val="000000"/>
        </w:rPr>
        <w:t xml:space="preserve"> как ты даришь людям радость.</w:t>
      </w:r>
    </w:p>
    <w:p w:rsidR="00D52C50" w:rsidRPr="00E20EC0" w:rsidRDefault="00D52C50" w:rsidP="00D52C50">
      <w:pPr>
        <w:rPr>
          <w:rStyle w:val="a6"/>
          <w:color w:val="000000"/>
        </w:rPr>
      </w:pPr>
      <w:r w:rsidRPr="00E20EC0">
        <w:rPr>
          <w:rStyle w:val="a6"/>
          <w:color w:val="000000"/>
        </w:rPr>
        <w:t>Эти слова пр</w:t>
      </w:r>
      <w:r w:rsidR="00570919" w:rsidRPr="00E20EC0">
        <w:rPr>
          <w:rStyle w:val="a6"/>
          <w:color w:val="000000"/>
        </w:rPr>
        <w:t>и</w:t>
      </w:r>
      <w:r w:rsidR="00B07D99" w:rsidRPr="00E20EC0">
        <w:rPr>
          <w:rStyle w:val="a6"/>
          <w:color w:val="000000"/>
        </w:rPr>
        <w:t>ободрили его.</w:t>
      </w:r>
      <w:r w:rsidR="00570919" w:rsidRPr="00E20EC0">
        <w:rPr>
          <w:rStyle w:val="a6"/>
          <w:color w:val="000000"/>
        </w:rPr>
        <w:t xml:space="preserve"> </w:t>
      </w:r>
      <w:r w:rsidR="00E52E4D" w:rsidRPr="00E20EC0">
        <w:rPr>
          <w:rStyle w:val="a6"/>
          <w:color w:val="000000"/>
        </w:rPr>
        <w:t xml:space="preserve">Со временем мальчик стал успешным. </w:t>
      </w:r>
      <w:r w:rsidRPr="00E20EC0">
        <w:rPr>
          <w:rStyle w:val="a6"/>
          <w:color w:val="000000"/>
        </w:rPr>
        <w:t xml:space="preserve">Благодаря этой женщине весь мир может наслаждаться чудесным голосом Энрике </w:t>
      </w:r>
      <w:proofErr w:type="spellStart"/>
      <w:r w:rsidRPr="00E20EC0">
        <w:rPr>
          <w:rStyle w:val="a6"/>
          <w:color w:val="000000"/>
        </w:rPr>
        <w:t>Карузо</w:t>
      </w:r>
      <w:proofErr w:type="spellEnd"/>
      <w:r w:rsidRPr="00E20EC0">
        <w:rPr>
          <w:rStyle w:val="a6"/>
          <w:color w:val="000000"/>
        </w:rPr>
        <w:t>.</w:t>
      </w:r>
    </w:p>
    <w:p w:rsidR="00D52C50" w:rsidRPr="00E20EC0" w:rsidRDefault="00D52C50" w:rsidP="00D52C50">
      <w:pPr>
        <w:rPr>
          <w:rStyle w:val="a6"/>
          <w:color w:val="000000"/>
        </w:rPr>
      </w:pPr>
      <w:r w:rsidRPr="00E20EC0">
        <w:rPr>
          <w:rStyle w:val="a6"/>
          <w:color w:val="000000"/>
        </w:rPr>
        <w:t>Успех — как бабочка, может коснуться своим крылышком и окрылить, дать силы для преодоления трудностей. А может пролететь мимо.</w:t>
      </w:r>
    </w:p>
    <w:p w:rsidR="000414F1" w:rsidRPr="00E20EC0" w:rsidRDefault="000414F1" w:rsidP="00D52C50">
      <w:pPr>
        <w:rPr>
          <w:rStyle w:val="a6"/>
          <w:color w:val="000000"/>
        </w:rPr>
      </w:pPr>
    </w:p>
    <w:p w:rsidR="000414F1" w:rsidRPr="00E20EC0" w:rsidRDefault="000414F1" w:rsidP="000414F1">
      <w:pPr>
        <w:rPr>
          <w:b/>
          <w:color w:val="FF0000"/>
        </w:rPr>
      </w:pPr>
      <w:r w:rsidRPr="00E20EC0">
        <w:rPr>
          <w:b/>
          <w:color w:val="FF0000"/>
        </w:rPr>
        <w:t>2 слайд</w:t>
      </w:r>
    </w:p>
    <w:p w:rsidR="000414F1" w:rsidRPr="00E20EC0" w:rsidRDefault="000414F1" w:rsidP="00D52C50">
      <w:pPr>
        <w:rPr>
          <w:b/>
        </w:rPr>
      </w:pPr>
      <w:r w:rsidRPr="00E20EC0">
        <w:t xml:space="preserve">- Я, хочу предложить вам мастер-класс </w:t>
      </w:r>
      <w:r w:rsidRPr="00E20EC0">
        <w:rPr>
          <w:b/>
          <w:i/>
        </w:rPr>
        <w:t>«</w:t>
      </w:r>
      <w:r w:rsidRPr="00E20EC0">
        <w:rPr>
          <w:b/>
        </w:rPr>
        <w:t xml:space="preserve">Педагогика успеха как путь к воспитанию гуманной </w:t>
      </w:r>
      <w:proofErr w:type="spellStart"/>
      <w:r w:rsidRPr="00E20EC0">
        <w:rPr>
          <w:b/>
        </w:rPr>
        <w:t>конкурент</w:t>
      </w:r>
      <w:r w:rsidR="00E52E4D" w:rsidRPr="00E20EC0">
        <w:rPr>
          <w:b/>
        </w:rPr>
        <w:t>н</w:t>
      </w:r>
      <w:r w:rsidRPr="00E20EC0">
        <w:rPr>
          <w:b/>
        </w:rPr>
        <w:t>оспособной</w:t>
      </w:r>
      <w:proofErr w:type="spellEnd"/>
      <w:r w:rsidRPr="00E20EC0">
        <w:rPr>
          <w:b/>
        </w:rPr>
        <w:t xml:space="preserve"> личности».</w:t>
      </w:r>
    </w:p>
    <w:p w:rsidR="000414F1" w:rsidRPr="00E20EC0" w:rsidRDefault="000414F1" w:rsidP="00D52C50">
      <w:pPr>
        <w:rPr>
          <w:rStyle w:val="a6"/>
          <w:i w:val="0"/>
          <w:iCs w:val="0"/>
        </w:rPr>
      </w:pPr>
      <w:r w:rsidRPr="00E20EC0">
        <w:rPr>
          <w:color w:val="C00000"/>
        </w:rPr>
        <w:t xml:space="preserve"> </w:t>
      </w:r>
    </w:p>
    <w:p w:rsidR="00C30BB9" w:rsidRPr="00E20EC0" w:rsidRDefault="00C30BB9" w:rsidP="00D52C50">
      <w:pPr>
        <w:rPr>
          <w:rStyle w:val="a6"/>
          <w:i w:val="0"/>
          <w:color w:val="000000"/>
        </w:rPr>
      </w:pPr>
      <w:r w:rsidRPr="00E20EC0">
        <w:rPr>
          <w:rStyle w:val="a6"/>
          <w:color w:val="000000"/>
        </w:rPr>
        <w:t xml:space="preserve">      -</w:t>
      </w:r>
      <w:r w:rsidRPr="00E20EC0">
        <w:rPr>
          <w:rStyle w:val="a6"/>
          <w:i w:val="0"/>
          <w:color w:val="000000"/>
        </w:rPr>
        <w:t>Я хочу рассказать вам о том, какие приёмы и методы я использую в своей работе для мотивации детей в обучении.</w:t>
      </w:r>
    </w:p>
    <w:p w:rsidR="00BB52DD" w:rsidRPr="00E20EC0" w:rsidRDefault="00BB52DD" w:rsidP="00BB52DD">
      <w:pPr>
        <w:pStyle w:val="a4"/>
        <w:shd w:val="clear" w:color="auto" w:fill="FFFFFF"/>
        <w:rPr>
          <w:rFonts w:ascii="Georgia" w:hAnsi="Georgia"/>
          <w:color w:val="000000"/>
        </w:rPr>
      </w:pPr>
      <w:r w:rsidRPr="00E20EC0">
        <w:rPr>
          <w:rFonts w:ascii="Georgia" w:hAnsi="Georgia"/>
          <w:color w:val="000000"/>
        </w:rPr>
        <w:t xml:space="preserve">      Приобретая опыт педагогической работы в начальных классах, я пришла к выводу, что активизировать мышление обучающихся можно на протяжении всего хода урока самыми различными приемами и средствами, но главным считаю создание ситуации успеха</w:t>
      </w:r>
      <w:r w:rsidR="00E52E4D" w:rsidRPr="00E20EC0">
        <w:rPr>
          <w:rFonts w:ascii="Georgia" w:hAnsi="Georgia"/>
          <w:color w:val="000000"/>
        </w:rPr>
        <w:t>.</w:t>
      </w:r>
      <w:r w:rsidRPr="00E20EC0">
        <w:rPr>
          <w:rFonts w:ascii="Georgia" w:hAnsi="Georgia"/>
          <w:color w:val="000000"/>
        </w:rPr>
        <w:t xml:space="preserve"> </w:t>
      </w:r>
    </w:p>
    <w:p w:rsidR="00BB52DD" w:rsidRPr="00E20EC0" w:rsidRDefault="00BB52DD" w:rsidP="00BB52DD">
      <w:pPr>
        <w:pStyle w:val="a4"/>
        <w:shd w:val="clear" w:color="auto" w:fill="FFFFFF"/>
        <w:rPr>
          <w:rFonts w:ascii="Georgia" w:hAnsi="Georgia"/>
          <w:color w:val="000000"/>
        </w:rPr>
      </w:pPr>
      <w:r w:rsidRPr="00E20EC0">
        <w:rPr>
          <w:rFonts w:ascii="Georgia" w:hAnsi="Georgia"/>
          <w:color w:val="000000"/>
        </w:rPr>
        <w:t xml:space="preserve">Данной проблемой занимался ряд учёных. </w:t>
      </w:r>
      <w:r w:rsidR="003229F0" w:rsidRPr="00E20EC0">
        <w:rPr>
          <w:rFonts w:ascii="Georgia" w:hAnsi="Georgia"/>
          <w:color w:val="000000"/>
        </w:rPr>
        <w:t xml:space="preserve">Такие как </w:t>
      </w:r>
      <w:r w:rsidR="003229F0" w:rsidRPr="00E20EC0">
        <w:rPr>
          <w:rFonts w:ascii="Georgia" w:hAnsi="Georgia"/>
          <w:b/>
          <w:i/>
          <w:color w:val="000000"/>
        </w:rPr>
        <w:t xml:space="preserve">К.Д. Ушинский, В.А. </w:t>
      </w:r>
      <w:r w:rsidR="003229F0" w:rsidRPr="00E20EC0">
        <w:rPr>
          <w:b/>
          <w:i/>
        </w:rPr>
        <w:t>Сухомлинский, А.С. Макаренко</w:t>
      </w:r>
      <w:r w:rsidR="003229F0" w:rsidRPr="00E20EC0">
        <w:t xml:space="preserve">, </w:t>
      </w:r>
      <w:r w:rsidR="00E52E4D" w:rsidRPr="00E20EC0">
        <w:t xml:space="preserve">американский учёный психолог </w:t>
      </w:r>
      <w:r w:rsidR="00E52E4D" w:rsidRPr="00E20EC0">
        <w:rPr>
          <w:b/>
          <w:i/>
        </w:rPr>
        <w:t>Уильям</w:t>
      </w:r>
      <w:r w:rsidR="003229F0" w:rsidRPr="00E20EC0">
        <w:rPr>
          <w:b/>
          <w:i/>
        </w:rPr>
        <w:t xml:space="preserve"> </w:t>
      </w:r>
      <w:proofErr w:type="spellStart"/>
      <w:r w:rsidR="003229F0" w:rsidRPr="00E20EC0">
        <w:rPr>
          <w:b/>
          <w:i/>
        </w:rPr>
        <w:t>Глассер</w:t>
      </w:r>
      <w:proofErr w:type="spellEnd"/>
      <w:r w:rsidR="003229F0" w:rsidRPr="00E20EC0">
        <w:t xml:space="preserve">, </w:t>
      </w:r>
      <w:r w:rsidR="00D61684" w:rsidRPr="00E20EC0">
        <w:t>доктор педагогических наук</w:t>
      </w:r>
      <w:r w:rsidR="003229F0" w:rsidRPr="00E20EC0">
        <w:t xml:space="preserve"> </w:t>
      </w:r>
      <w:r w:rsidR="003229F0" w:rsidRPr="00E20EC0">
        <w:rPr>
          <w:b/>
          <w:i/>
        </w:rPr>
        <w:t>Белкин</w:t>
      </w:r>
      <w:r w:rsidR="000414F1" w:rsidRPr="00E20EC0">
        <w:rPr>
          <w:b/>
          <w:i/>
        </w:rPr>
        <w:t xml:space="preserve"> А.С.</w:t>
      </w:r>
    </w:p>
    <w:p w:rsidR="00A32E4F" w:rsidRPr="00E20EC0" w:rsidRDefault="00ED32FD" w:rsidP="00BB52DD">
      <w:pPr>
        <w:pStyle w:val="a4"/>
        <w:shd w:val="clear" w:color="auto" w:fill="FFFFFF"/>
        <w:rPr>
          <w:rFonts w:ascii="Georgia" w:hAnsi="Georgia"/>
          <w:b/>
          <w:color w:val="FF0000"/>
        </w:rPr>
      </w:pPr>
      <w:r w:rsidRPr="00E20EC0">
        <w:rPr>
          <w:rFonts w:ascii="Georgia" w:hAnsi="Georgia"/>
          <w:b/>
          <w:color w:val="FF0000"/>
        </w:rPr>
        <w:t xml:space="preserve">3 </w:t>
      </w:r>
      <w:r w:rsidR="00B11CD5" w:rsidRPr="00E20EC0">
        <w:rPr>
          <w:rFonts w:ascii="Georgia" w:hAnsi="Georgia"/>
          <w:b/>
          <w:color w:val="FF0000"/>
        </w:rPr>
        <w:t>с</w:t>
      </w:r>
      <w:r w:rsidR="00A32E4F" w:rsidRPr="00E20EC0">
        <w:rPr>
          <w:rFonts w:ascii="Georgia" w:hAnsi="Georgia"/>
          <w:b/>
          <w:color w:val="FF0000"/>
        </w:rPr>
        <w:t>лайд</w:t>
      </w:r>
      <w:r w:rsidR="00BD5028" w:rsidRPr="00E20EC0">
        <w:rPr>
          <w:rFonts w:ascii="Georgia" w:hAnsi="Georgia"/>
          <w:b/>
          <w:color w:val="FF0000"/>
        </w:rPr>
        <w:t xml:space="preserve"> </w:t>
      </w:r>
      <w:r w:rsidR="00BD5028" w:rsidRPr="00E20EC0">
        <w:rPr>
          <w:rFonts w:ascii="Georgia" w:hAnsi="Georgia"/>
          <w:i/>
        </w:rPr>
        <w:t>(Высказывания)</w:t>
      </w:r>
    </w:p>
    <w:p w:rsidR="00C32EF0" w:rsidRPr="00E20EC0" w:rsidRDefault="00ED32FD" w:rsidP="00D52C50">
      <w:pPr>
        <w:rPr>
          <w:b/>
          <w:color w:val="FF0000"/>
        </w:rPr>
      </w:pPr>
      <w:r w:rsidRPr="00E20EC0">
        <w:rPr>
          <w:b/>
          <w:color w:val="FF0000"/>
        </w:rPr>
        <w:t xml:space="preserve">4 </w:t>
      </w:r>
      <w:r w:rsidR="00000C9C" w:rsidRPr="00E20EC0">
        <w:rPr>
          <w:b/>
          <w:color w:val="FF0000"/>
        </w:rPr>
        <w:t>слайд</w:t>
      </w:r>
    </w:p>
    <w:p w:rsidR="00D52C50" w:rsidRPr="00E20EC0" w:rsidRDefault="00D52C50" w:rsidP="00D52C50">
      <w:pPr>
        <w:jc w:val="both"/>
        <w:rPr>
          <w:b/>
          <w:color w:val="0000FF"/>
        </w:rPr>
      </w:pPr>
      <w:r w:rsidRPr="00E20EC0">
        <w:t>Уважаемые колле</w:t>
      </w:r>
      <w:r w:rsidR="00614657" w:rsidRPr="00E20EC0">
        <w:t>ги! Прошу Вас ответить на вопросы анкеты</w:t>
      </w:r>
      <w:r w:rsidRPr="00E20EC0">
        <w:t xml:space="preserve"> </w:t>
      </w:r>
      <w:r w:rsidRPr="00E20EC0">
        <w:rPr>
          <w:b/>
        </w:rPr>
        <w:t>«Незаконченное предложение»</w:t>
      </w:r>
      <w:r w:rsidRPr="00E20EC0">
        <w:t xml:space="preserve">.  </w:t>
      </w:r>
    </w:p>
    <w:p w:rsidR="00ED32FD" w:rsidRPr="00E20EC0" w:rsidRDefault="00ED32FD" w:rsidP="00D52C50">
      <w:pPr>
        <w:jc w:val="both"/>
      </w:pPr>
    </w:p>
    <w:p w:rsidR="00D52C50" w:rsidRPr="00E20EC0" w:rsidRDefault="00D52C50" w:rsidP="00D52C50">
      <w:pPr>
        <w:jc w:val="both"/>
      </w:pPr>
      <w:r w:rsidRPr="00E20EC0">
        <w:t>Закончите предложение.</w:t>
      </w:r>
    </w:p>
    <w:p w:rsidR="00D52C50" w:rsidRPr="00E20EC0" w:rsidRDefault="00D52C50" w:rsidP="00D52C50">
      <w:pPr>
        <w:rPr>
          <w:i/>
        </w:rPr>
      </w:pPr>
      <w:r w:rsidRPr="00E20EC0">
        <w:rPr>
          <w:i/>
        </w:rPr>
        <w:t xml:space="preserve">Начиная урок, я произношу слова: </w:t>
      </w:r>
      <w:proofErr w:type="gramStart"/>
      <w:r w:rsidR="006E0EF4" w:rsidRPr="00E20EC0">
        <w:rPr>
          <w:i/>
        </w:rPr>
        <w:t>(Я рада вас видеть.</w:t>
      </w:r>
      <w:proofErr w:type="gramEnd"/>
      <w:r w:rsidR="006E0EF4" w:rsidRPr="00E20EC0">
        <w:rPr>
          <w:i/>
        </w:rPr>
        <w:t xml:space="preserve"> Хорошего вам настроения.</w:t>
      </w:r>
      <w:r w:rsidRPr="00E20EC0">
        <w:rPr>
          <w:i/>
        </w:rPr>
        <w:t>_______________________</w:t>
      </w:r>
    </w:p>
    <w:p w:rsidR="00D52C50" w:rsidRPr="00E20EC0" w:rsidRDefault="00D52C50" w:rsidP="00D52C50">
      <w:pPr>
        <w:rPr>
          <w:i/>
        </w:rPr>
      </w:pPr>
      <w:r w:rsidRPr="00E20EC0">
        <w:rPr>
          <w:i/>
        </w:rPr>
        <w:t>Ученик не работает на уроке. Я ему говорю: __</w:t>
      </w:r>
      <w:r w:rsidR="0013431D" w:rsidRPr="00E20EC0">
        <w:rPr>
          <w:i/>
        </w:rPr>
        <w:t>(У тебя всё получится)</w:t>
      </w:r>
      <w:r w:rsidRPr="00E20EC0">
        <w:rPr>
          <w:i/>
        </w:rPr>
        <w:t>___________________________</w:t>
      </w:r>
    </w:p>
    <w:p w:rsidR="00D52C50" w:rsidRPr="00E20EC0" w:rsidRDefault="00D52C50" w:rsidP="00D52C50">
      <w:pPr>
        <w:rPr>
          <w:i/>
        </w:rPr>
      </w:pPr>
      <w:r w:rsidRPr="00E20EC0">
        <w:rPr>
          <w:i/>
        </w:rPr>
        <w:t xml:space="preserve">Перед контрольной работой (диктантом, проверочной работой) обычно я говорю: </w:t>
      </w:r>
      <w:proofErr w:type="gramStart"/>
      <w:r w:rsidR="00AE3980" w:rsidRPr="00E20EC0">
        <w:rPr>
          <w:i/>
        </w:rPr>
        <w:t>(Ничего не бойтесь.</w:t>
      </w:r>
      <w:proofErr w:type="gramEnd"/>
      <w:r w:rsidR="00AE3980" w:rsidRPr="00E20EC0">
        <w:rPr>
          <w:i/>
        </w:rPr>
        <w:t xml:space="preserve"> </w:t>
      </w:r>
      <w:proofErr w:type="gramStart"/>
      <w:r w:rsidR="00AE3980" w:rsidRPr="00E20EC0">
        <w:rPr>
          <w:i/>
        </w:rPr>
        <w:t>Я верю в ваши успехи)</w:t>
      </w:r>
      <w:r w:rsidRPr="00E20EC0">
        <w:rPr>
          <w:i/>
        </w:rPr>
        <w:t>______</w:t>
      </w:r>
      <w:r w:rsidR="00AE3980" w:rsidRPr="00E20EC0">
        <w:rPr>
          <w:i/>
        </w:rPr>
        <w:t>________________________</w:t>
      </w:r>
      <w:proofErr w:type="gramEnd"/>
    </w:p>
    <w:p w:rsidR="00D52C50" w:rsidRPr="00E20EC0" w:rsidRDefault="00D52C50" w:rsidP="00D52C50">
      <w:pPr>
        <w:rPr>
          <w:i/>
        </w:rPr>
      </w:pPr>
      <w:r w:rsidRPr="00E20EC0">
        <w:rPr>
          <w:i/>
        </w:rPr>
        <w:t>По моему мнению, на эффективность урока влияет:</w:t>
      </w:r>
      <w:r w:rsidR="002D4C40" w:rsidRPr="00E20EC0">
        <w:rPr>
          <w:i/>
        </w:rPr>
        <w:t xml:space="preserve"> ____</w:t>
      </w:r>
      <w:r w:rsidR="00BD5028" w:rsidRPr="00E20EC0">
        <w:rPr>
          <w:i/>
        </w:rPr>
        <w:t>(Слова поддержки, одобрения)</w:t>
      </w:r>
      <w:r w:rsidR="002D4C40" w:rsidRPr="00E20EC0">
        <w:rPr>
          <w:i/>
        </w:rPr>
        <w:t>_______________</w:t>
      </w:r>
    </w:p>
    <w:p w:rsidR="00364FE4" w:rsidRPr="00E20EC0" w:rsidRDefault="00364FE4" w:rsidP="00D52C50">
      <w:pPr>
        <w:rPr>
          <w:i/>
        </w:rPr>
      </w:pPr>
    </w:p>
    <w:p w:rsidR="00D017A6" w:rsidRPr="00E20EC0" w:rsidRDefault="00D017A6" w:rsidP="00D52C50">
      <w:pPr>
        <w:rPr>
          <w:i/>
        </w:rPr>
      </w:pPr>
    </w:p>
    <w:p w:rsidR="00364FE4" w:rsidRPr="00E20EC0" w:rsidRDefault="00D52C50" w:rsidP="00D52C50">
      <w:r w:rsidRPr="00E20EC0">
        <w:lastRenderedPageBreak/>
        <w:t>Спасибо! Действ</w:t>
      </w:r>
      <w:r w:rsidR="00BD5028" w:rsidRPr="00E20EC0">
        <w:t xml:space="preserve">ительно,  слова педагога </w:t>
      </w:r>
      <w:r w:rsidRPr="00E20EC0">
        <w:t xml:space="preserve"> должны нацеливать детей на успех!</w:t>
      </w:r>
    </w:p>
    <w:p w:rsidR="00D52C50" w:rsidRPr="00E20EC0" w:rsidRDefault="00D52C50" w:rsidP="00D52C50">
      <w:r w:rsidRPr="00E20EC0">
        <w:t xml:space="preserve">- Что же такое </w:t>
      </w:r>
      <w:r w:rsidRPr="00E20EC0">
        <w:rPr>
          <w:b/>
        </w:rPr>
        <w:t>успех</w:t>
      </w:r>
      <w:r w:rsidRPr="00E20EC0">
        <w:t>? Что он для вас?</w:t>
      </w:r>
    </w:p>
    <w:p w:rsidR="00D017A6" w:rsidRPr="00E20EC0" w:rsidRDefault="00D017A6" w:rsidP="00D52C50"/>
    <w:p w:rsidR="00D017A6" w:rsidRPr="00E20EC0" w:rsidRDefault="00D017A6" w:rsidP="00D017A6">
      <w:pPr>
        <w:rPr>
          <w:b/>
          <w:color w:val="FF0000"/>
        </w:rPr>
      </w:pPr>
      <w:r w:rsidRPr="00E20EC0">
        <w:rPr>
          <w:b/>
          <w:color w:val="FF0000"/>
        </w:rPr>
        <w:t>5 слайд</w:t>
      </w:r>
    </w:p>
    <w:p w:rsidR="00BD5028" w:rsidRPr="00E20EC0" w:rsidRDefault="00BD5028" w:rsidP="00D52C50">
      <w:pPr>
        <w:rPr>
          <w:b/>
        </w:rPr>
      </w:pPr>
    </w:p>
    <w:p w:rsidR="00BD5028" w:rsidRPr="00E20EC0" w:rsidRDefault="00BD5028" w:rsidP="00BD5028">
      <w:pPr>
        <w:rPr>
          <w:b/>
        </w:rPr>
      </w:pPr>
      <w:r w:rsidRPr="00E20EC0">
        <w:rPr>
          <w:rStyle w:val="a5"/>
          <w:iCs/>
          <w:color w:val="000000"/>
        </w:rPr>
        <w:t xml:space="preserve"> </w:t>
      </w:r>
      <w:r w:rsidR="00D017A6" w:rsidRPr="00E20EC0">
        <w:rPr>
          <w:rStyle w:val="a5"/>
          <w:iCs/>
          <w:color w:val="000000"/>
        </w:rPr>
        <w:t>-</w:t>
      </w:r>
      <w:r w:rsidRPr="00E20EC0">
        <w:rPr>
          <w:rStyle w:val="a5"/>
          <w:iCs/>
          <w:color w:val="000000"/>
        </w:rPr>
        <w:t xml:space="preserve"> А давайте вместе с вами соберём в одно целое составляющие успеха (кластер).</w:t>
      </w:r>
    </w:p>
    <w:p w:rsidR="00BD5028" w:rsidRPr="00E20EC0" w:rsidRDefault="00BD5028" w:rsidP="00BD5028"/>
    <w:p w:rsidR="00BD5028" w:rsidRPr="00E20EC0" w:rsidRDefault="00BD5028" w:rsidP="00BD5028">
      <w:pPr>
        <w:rPr>
          <w:rFonts w:ascii="Calibri" w:hAnsi="Calibri"/>
        </w:rPr>
      </w:pPr>
      <w:r w:rsidRPr="00E20EC0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B6DDC0" wp14:editId="4865FBC5">
                <wp:simplePos x="0" y="0"/>
                <wp:positionH relativeFrom="column">
                  <wp:posOffset>3706495</wp:posOffset>
                </wp:positionH>
                <wp:positionV relativeFrom="paragraph">
                  <wp:posOffset>171450</wp:posOffset>
                </wp:positionV>
                <wp:extent cx="1049020" cy="111125"/>
                <wp:effectExtent l="0" t="0" r="17780" b="222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9020" cy="111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1.85pt,13.5pt" to="374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" strokecolor="gray"/>
            </w:pict>
          </mc:Fallback>
        </mc:AlternateContent>
      </w:r>
      <w:r w:rsidRPr="00E20EC0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789980" wp14:editId="2CA56A50">
                <wp:simplePos x="0" y="0"/>
                <wp:positionH relativeFrom="column">
                  <wp:posOffset>966470</wp:posOffset>
                </wp:positionH>
                <wp:positionV relativeFrom="paragraph">
                  <wp:posOffset>266700</wp:posOffset>
                </wp:positionV>
                <wp:extent cx="2266950" cy="0"/>
                <wp:effectExtent l="13970" t="9525" r="5080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1pt,21pt" to="254.6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" strokecolor="gray"/>
            </w:pict>
          </mc:Fallback>
        </mc:AlternateContent>
      </w:r>
      <w:r w:rsidRPr="00E20EC0">
        <w:rPr>
          <w:rStyle w:val="a5"/>
          <w:iCs/>
          <w:color w:val="000000"/>
        </w:rPr>
        <w:t xml:space="preserve">   удовлетворение                                         </w:t>
      </w:r>
      <w:r w:rsidRPr="00E20EC0">
        <w:rPr>
          <w:rStyle w:val="a5"/>
          <w:iCs/>
          <w:color w:val="FF0000"/>
        </w:rPr>
        <w:t>УСПЕХ</w:t>
      </w:r>
      <w:r w:rsidRPr="00E20EC0">
        <w:rPr>
          <w:rStyle w:val="a5"/>
          <w:iCs/>
          <w:color w:val="000000"/>
        </w:rPr>
        <w:t xml:space="preserve">                      радость                                                 </w:t>
      </w:r>
    </w:p>
    <w:p w:rsidR="00BD5028" w:rsidRPr="00E20EC0" w:rsidRDefault="00BD5028" w:rsidP="00BD5028">
      <w:r w:rsidRPr="00E20EC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EC5C59" wp14:editId="669FA1A4">
                <wp:simplePos x="0" y="0"/>
                <wp:positionH relativeFrom="column">
                  <wp:posOffset>3237865</wp:posOffset>
                </wp:positionH>
                <wp:positionV relativeFrom="paragraph">
                  <wp:posOffset>81280</wp:posOffset>
                </wp:positionV>
                <wp:extent cx="182880" cy="580390"/>
                <wp:effectExtent l="0" t="0" r="26670" b="2921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880" cy="5803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95pt,6.4pt" to="269.35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" strokecolor="#4a7ebb"/>
            </w:pict>
          </mc:Fallback>
        </mc:AlternateContent>
      </w:r>
      <w:r w:rsidRPr="00E20E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08EC38" wp14:editId="125AD971">
                <wp:simplePos x="0" y="0"/>
                <wp:positionH relativeFrom="column">
                  <wp:posOffset>2155825</wp:posOffset>
                </wp:positionH>
                <wp:positionV relativeFrom="paragraph">
                  <wp:posOffset>95885</wp:posOffset>
                </wp:positionV>
                <wp:extent cx="1152525" cy="468630"/>
                <wp:effectExtent l="0" t="0" r="28575" b="2667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525" cy="4686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75pt,7.55pt" to="260.5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" strokecolor="#4a7ebb"/>
            </w:pict>
          </mc:Fallback>
        </mc:AlternateContent>
      </w:r>
      <w:r w:rsidRPr="00E20E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548743" wp14:editId="3FD5EC8F">
                <wp:simplePos x="0" y="0"/>
                <wp:positionH relativeFrom="column">
                  <wp:posOffset>3547745</wp:posOffset>
                </wp:positionH>
                <wp:positionV relativeFrom="paragraph">
                  <wp:posOffset>66675</wp:posOffset>
                </wp:positionV>
                <wp:extent cx="609600" cy="628650"/>
                <wp:effectExtent l="13970" t="9525" r="5080" b="952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628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35pt,5.25pt" to="327.3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" strokecolor="gray"/>
            </w:pict>
          </mc:Fallback>
        </mc:AlternateContent>
      </w:r>
    </w:p>
    <w:p w:rsidR="00BD5028" w:rsidRPr="00E20EC0" w:rsidRDefault="00BD5028" w:rsidP="00BD5028"/>
    <w:p w:rsidR="00BD5028" w:rsidRPr="00E20EC0" w:rsidRDefault="00BD5028" w:rsidP="00BD5028"/>
    <w:p w:rsidR="00BD5028" w:rsidRPr="00E20EC0" w:rsidRDefault="00BD5028" w:rsidP="00BD5028">
      <w:pPr>
        <w:rPr>
          <w:b/>
        </w:rPr>
      </w:pPr>
      <w:r w:rsidRPr="00E20EC0">
        <w:t xml:space="preserve">               </w:t>
      </w:r>
      <w:r w:rsidRPr="00E20EC0">
        <w:rPr>
          <w:b/>
        </w:rPr>
        <w:t>достижение цели                                                     вера в себя</w:t>
      </w:r>
    </w:p>
    <w:p w:rsidR="00BD5028" w:rsidRPr="00E20EC0" w:rsidRDefault="00BD5028" w:rsidP="00BD5028">
      <w:pPr>
        <w:rPr>
          <w:rStyle w:val="a5"/>
          <w:b w:val="0"/>
          <w:color w:val="000000"/>
          <w:u w:val="single"/>
        </w:rPr>
      </w:pPr>
      <w:r w:rsidRPr="00E20EC0">
        <w:t xml:space="preserve">                                                                             </w:t>
      </w:r>
      <w:r w:rsidRPr="00E20EC0">
        <w:rPr>
          <w:b/>
        </w:rPr>
        <w:t xml:space="preserve">восхищение                                                      </w:t>
      </w:r>
    </w:p>
    <w:p w:rsidR="00BD5028" w:rsidRPr="00E20EC0" w:rsidRDefault="00BD5028" w:rsidP="00BD5028">
      <w:pPr>
        <w:pStyle w:val="a7"/>
        <w:spacing w:after="0"/>
        <w:rPr>
          <w:rStyle w:val="a5"/>
          <w:color w:val="000000"/>
          <w:sz w:val="24"/>
          <w:szCs w:val="24"/>
          <w:highlight w:val="green"/>
          <w:u w:val="single"/>
        </w:rPr>
      </w:pPr>
    </w:p>
    <w:p w:rsidR="00575E4A" w:rsidRPr="00E20EC0" w:rsidRDefault="00575E4A" w:rsidP="00575E4A">
      <w:pPr>
        <w:pStyle w:val="c5"/>
        <w:spacing w:before="0" w:beforeAutospacing="0" w:after="0" w:afterAutospacing="0"/>
      </w:pPr>
      <w:r w:rsidRPr="00E20EC0">
        <w:rPr>
          <w:b/>
          <w:color w:val="FF0000"/>
        </w:rPr>
        <w:t>6 слайд</w:t>
      </w:r>
    </w:p>
    <w:p w:rsidR="00D017A6" w:rsidRPr="00E20EC0" w:rsidRDefault="00D017A6" w:rsidP="00D52C50"/>
    <w:p w:rsidR="00D017A6" w:rsidRPr="00E20EC0" w:rsidRDefault="00D017A6" w:rsidP="00D017A6">
      <w:pPr>
        <w:pStyle w:val="c5"/>
        <w:spacing w:before="0" w:beforeAutospacing="0" w:after="0" w:afterAutospacing="0"/>
        <w:rPr>
          <w:rStyle w:val="c0"/>
        </w:rPr>
      </w:pPr>
      <w:r w:rsidRPr="00E20EC0">
        <w:rPr>
          <w:rStyle w:val="c0"/>
        </w:rPr>
        <w:t xml:space="preserve">   С педагогической точки зрения </w:t>
      </w:r>
      <w:r w:rsidRPr="00E20EC0">
        <w:rPr>
          <w:rStyle w:val="c0"/>
          <w:b/>
          <w:i/>
        </w:rPr>
        <w:t>ситуация успеха</w:t>
      </w:r>
      <w:r w:rsidRPr="00E20EC0">
        <w:rPr>
          <w:rStyle w:val="c0"/>
        </w:rPr>
        <w:t xml:space="preserve"> – это такое целенаправленное, организованное сочетание условий, при которых создается возможность достичь значительных результатов в деятельности как отдельно взятой личности, так и коллектива в целом. </w:t>
      </w:r>
    </w:p>
    <w:p w:rsidR="00ED32FD" w:rsidRPr="00E20EC0" w:rsidRDefault="00ED32FD" w:rsidP="00ED32FD">
      <w:pPr>
        <w:pStyle w:val="c5"/>
        <w:spacing w:before="0" w:beforeAutospacing="0" w:after="0" w:afterAutospacing="0"/>
        <w:rPr>
          <w:b/>
          <w:bCs/>
        </w:rPr>
      </w:pPr>
    </w:p>
    <w:p w:rsidR="001177F9" w:rsidRPr="00E20EC0" w:rsidRDefault="001177F9" w:rsidP="001177F9">
      <w:pPr>
        <w:pStyle w:val="a4"/>
        <w:spacing w:before="0" w:beforeAutospacing="0" w:after="0" w:afterAutospacing="0"/>
        <w:jc w:val="both"/>
      </w:pPr>
      <w:r w:rsidRPr="00E20EC0">
        <w:t>Для чего нам нужен успех?</w:t>
      </w:r>
    </w:p>
    <w:p w:rsidR="00F5362E" w:rsidRPr="00E20EC0" w:rsidRDefault="00F5362E" w:rsidP="001177F9">
      <w:pPr>
        <w:pStyle w:val="a4"/>
        <w:spacing w:before="0" w:beforeAutospacing="0" w:after="0" w:afterAutospacing="0"/>
        <w:jc w:val="both"/>
      </w:pPr>
    </w:p>
    <w:p w:rsidR="001177F9" w:rsidRPr="00E20EC0" w:rsidRDefault="00F5362E" w:rsidP="00F5362E">
      <w:pPr>
        <w:pStyle w:val="a8"/>
        <w:numPr>
          <w:ilvl w:val="0"/>
          <w:numId w:val="23"/>
        </w:numPr>
        <w:rPr>
          <w:rFonts w:ascii="Georgia" w:hAnsi="Georgia"/>
          <w:color w:val="000000"/>
          <w:highlight w:val="yellow"/>
        </w:rPr>
      </w:pPr>
      <w:r w:rsidRPr="00E20EC0">
        <w:t>Ситуация успеха мне особенно важна в работе с детьми, п</w:t>
      </w:r>
      <w:r w:rsidR="008B3CA9" w:rsidRPr="00E20EC0">
        <w:t xml:space="preserve">оведение которых осложнено </w:t>
      </w:r>
      <w:proofErr w:type="gramStart"/>
      <w:r w:rsidR="008B3CA9" w:rsidRPr="00E20EC0">
        <w:t>каким-то</w:t>
      </w:r>
      <w:proofErr w:type="gramEnd"/>
      <w:r w:rsidRPr="00E20EC0">
        <w:t xml:space="preserve"> рядом </w:t>
      </w:r>
      <w:r w:rsidR="008B3CA9" w:rsidRPr="00E20EC0">
        <w:t>причин.</w:t>
      </w:r>
      <w:r w:rsidRPr="00E20EC0">
        <w:t xml:space="preserve"> </w:t>
      </w:r>
      <w:r w:rsidR="008B3CA9" w:rsidRPr="00E20EC0">
        <w:t>Успех позволяет снять агрессию у детей</w:t>
      </w:r>
      <w:r w:rsidRPr="00E20EC0">
        <w:t>.</w:t>
      </w:r>
      <w:r w:rsidRPr="00E20EC0">
        <w:rPr>
          <w:rFonts w:ascii="Georgia" w:hAnsi="Georgia"/>
          <w:color w:val="000000"/>
        </w:rPr>
        <w:t xml:space="preserve"> </w:t>
      </w:r>
    </w:p>
    <w:p w:rsidR="00F5362E" w:rsidRPr="00E20EC0" w:rsidRDefault="00575E4A" w:rsidP="00F5362E">
      <w:pPr>
        <w:pStyle w:val="a4"/>
        <w:numPr>
          <w:ilvl w:val="0"/>
          <w:numId w:val="23"/>
        </w:numPr>
        <w:shd w:val="clear" w:color="auto" w:fill="FFFFFF"/>
        <w:rPr>
          <w:rFonts w:ascii="Georgia" w:hAnsi="Georgia"/>
          <w:color w:val="000000"/>
        </w:rPr>
      </w:pPr>
      <w:r w:rsidRPr="00E20EC0">
        <w:t xml:space="preserve">Успех влияет </w:t>
      </w:r>
      <w:r w:rsidR="001177F9" w:rsidRPr="00E20EC0">
        <w:t>на качество обучения.</w:t>
      </w:r>
      <w:r w:rsidR="00F5362E" w:rsidRPr="00E20EC0">
        <w:rPr>
          <w:rFonts w:ascii="Georgia" w:hAnsi="Georgia"/>
          <w:color w:val="000000"/>
        </w:rPr>
        <w:t xml:space="preserve"> </w:t>
      </w:r>
    </w:p>
    <w:p w:rsidR="001177F9" w:rsidRPr="00E20EC0" w:rsidRDefault="001177F9" w:rsidP="00F5362E">
      <w:pPr>
        <w:pStyle w:val="a8"/>
        <w:numPr>
          <w:ilvl w:val="0"/>
          <w:numId w:val="23"/>
        </w:numPr>
      </w:pPr>
      <w:r w:rsidRPr="00E20EC0">
        <w:t xml:space="preserve">Успех </w:t>
      </w:r>
      <w:r w:rsidR="00575E4A" w:rsidRPr="00E20EC0">
        <w:t>даёт энергию, прибавляет силы</w:t>
      </w:r>
      <w:r w:rsidRPr="00E20EC0">
        <w:t>.</w:t>
      </w:r>
      <w:r w:rsidR="00575E4A" w:rsidRPr="00E20EC0">
        <w:t xml:space="preserve"> Ребёнок хочет учиться.</w:t>
      </w:r>
    </w:p>
    <w:p w:rsidR="001177F9" w:rsidRPr="00E20EC0" w:rsidRDefault="001177F9" w:rsidP="00F5362E">
      <w:pPr>
        <w:rPr>
          <w:i/>
        </w:rPr>
      </w:pPr>
    </w:p>
    <w:p w:rsidR="00B15A2D" w:rsidRPr="00E20EC0" w:rsidRDefault="00B15A2D" w:rsidP="001177F9">
      <w:pPr>
        <w:ind w:firstLine="708"/>
        <w:jc w:val="both"/>
      </w:pPr>
      <w:r w:rsidRPr="00E20EC0">
        <w:t>Существует много способов поддержать ученика во время выполнения заданий на уроке. Эта поддержка нужна постоянно. И это должно быть чем-то большим. Искренн</w:t>
      </w:r>
      <w:r w:rsidR="00592DD1" w:rsidRPr="00E20EC0">
        <w:t>ость, творчество и разнообразие.</w:t>
      </w:r>
    </w:p>
    <w:p w:rsidR="008E0508" w:rsidRPr="00E20EC0" w:rsidRDefault="008E0508" w:rsidP="001177F9">
      <w:pPr>
        <w:ind w:firstLine="708"/>
        <w:jc w:val="both"/>
      </w:pPr>
    </w:p>
    <w:p w:rsidR="008E0508" w:rsidRPr="00E20EC0" w:rsidRDefault="00540043" w:rsidP="008E0508">
      <w:pPr>
        <w:jc w:val="both"/>
      </w:pPr>
      <w:r w:rsidRPr="00E20EC0">
        <w:rPr>
          <w:b/>
          <w:color w:val="FF0000"/>
        </w:rPr>
        <w:t>7</w:t>
      </w:r>
      <w:r w:rsidR="008E0508" w:rsidRPr="00E20EC0">
        <w:rPr>
          <w:b/>
          <w:color w:val="FF0000"/>
        </w:rPr>
        <w:t xml:space="preserve"> слайд</w:t>
      </w:r>
    </w:p>
    <w:p w:rsidR="00A54166" w:rsidRPr="00E20EC0" w:rsidRDefault="00A54166" w:rsidP="001177F9">
      <w:pPr>
        <w:ind w:firstLine="708"/>
        <w:jc w:val="both"/>
      </w:pPr>
      <w:r w:rsidRPr="00E20EC0">
        <w:t xml:space="preserve">В своей работе на всех этапах урока я использую </w:t>
      </w:r>
    </w:p>
    <w:p w:rsidR="00AD3296" w:rsidRPr="00E20EC0" w:rsidRDefault="00A54166" w:rsidP="00A54166">
      <w:pPr>
        <w:pStyle w:val="a7"/>
        <w:spacing w:after="0"/>
        <w:rPr>
          <w:b/>
          <w:bCs/>
          <w:i/>
          <w:color w:val="000000"/>
          <w:sz w:val="24"/>
          <w:szCs w:val="24"/>
        </w:rPr>
      </w:pPr>
      <w:proofErr w:type="gramStart"/>
      <w:r w:rsidRPr="00E20EC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Приём «Эмоциональные поглаживания»,</w:t>
      </w:r>
      <w:r w:rsidRPr="00E20EC0">
        <w:rPr>
          <w:b/>
          <w:bCs/>
          <w:i/>
          <w:iCs/>
          <w:sz w:val="24"/>
          <w:szCs w:val="24"/>
          <w:u w:val="single"/>
        </w:rPr>
        <w:t xml:space="preserve"> </w:t>
      </w:r>
      <w:r w:rsidRPr="00E20EC0">
        <w:rPr>
          <w:rFonts w:ascii="Times New Roman" w:hAnsi="Times New Roman"/>
          <w:bCs/>
          <w:iCs/>
          <w:sz w:val="24"/>
          <w:szCs w:val="24"/>
        </w:rPr>
        <w:t>стараясь найти для</w:t>
      </w:r>
      <w:r w:rsidRPr="00E20EC0">
        <w:rPr>
          <w:b/>
          <w:bCs/>
          <w:i/>
          <w:iCs/>
          <w:sz w:val="24"/>
          <w:szCs w:val="24"/>
        </w:rPr>
        <w:t xml:space="preserve"> </w:t>
      </w:r>
      <w:r w:rsidRPr="00E20EC0">
        <w:rPr>
          <w:rFonts w:ascii="Times New Roman" w:hAnsi="Times New Roman"/>
          <w:bCs/>
          <w:color w:val="000000"/>
          <w:sz w:val="24"/>
          <w:szCs w:val="24"/>
        </w:rPr>
        <w:t>каждого ребёнка добрые слова, слова,  вселяющие уверенность</w:t>
      </w:r>
      <w:r w:rsidRPr="00E20EC0">
        <w:rPr>
          <w:b/>
          <w:bCs/>
          <w:color w:val="000000"/>
          <w:sz w:val="24"/>
          <w:szCs w:val="24"/>
        </w:rPr>
        <w:t xml:space="preserve"> </w:t>
      </w:r>
      <w:r w:rsidRPr="00E20EC0">
        <w:rPr>
          <w:i/>
          <w:sz w:val="24"/>
          <w:szCs w:val="24"/>
        </w:rPr>
        <w:t>(</w:t>
      </w:r>
      <w:r w:rsidRPr="00E20EC0">
        <w:rPr>
          <w:rFonts w:ascii="Times New Roman" w:hAnsi="Times New Roman"/>
          <w:i/>
          <w:sz w:val="24"/>
          <w:szCs w:val="24"/>
        </w:rPr>
        <w:t>«Ты молодец!</w:t>
      </w:r>
      <w:proofErr w:type="gramEnd"/>
      <w:r w:rsidRPr="00E20EC0">
        <w:rPr>
          <w:rFonts w:ascii="Times New Roman" w:hAnsi="Times New Roman"/>
          <w:i/>
          <w:sz w:val="24"/>
          <w:szCs w:val="24"/>
        </w:rPr>
        <w:t xml:space="preserve"> Отлично!» «Продолжай также хорошо работать», «Это достижение! </w:t>
      </w:r>
      <w:proofErr w:type="gramStart"/>
      <w:r w:rsidRPr="00E20EC0">
        <w:rPr>
          <w:rFonts w:ascii="Times New Roman" w:hAnsi="Times New Roman"/>
          <w:i/>
          <w:sz w:val="24"/>
          <w:szCs w:val="24"/>
        </w:rPr>
        <w:t>Я ценю то, что ты сделал!»)</w:t>
      </w:r>
      <w:proofErr w:type="gramEnd"/>
    </w:p>
    <w:p w:rsidR="00AD3296" w:rsidRPr="00E20EC0" w:rsidRDefault="00A54166" w:rsidP="00A54166">
      <w:pPr>
        <w:pStyle w:val="a7"/>
        <w:spacing w:after="0"/>
        <w:rPr>
          <w:rStyle w:val="a5"/>
          <w:rFonts w:ascii="Times New Roman" w:hAnsi="Times New Roman"/>
          <w:color w:val="000000"/>
          <w:sz w:val="24"/>
          <w:szCs w:val="24"/>
        </w:rPr>
      </w:pPr>
      <w:r w:rsidRPr="00E20EC0">
        <w:rPr>
          <w:rStyle w:val="a5"/>
          <w:color w:val="000000"/>
          <w:sz w:val="24"/>
          <w:szCs w:val="24"/>
        </w:rPr>
        <w:t>-</w:t>
      </w:r>
      <w:r w:rsidR="00D75093"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 xml:space="preserve">Я хочу предложить вам участие в </w:t>
      </w:r>
      <w:r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>игре</w:t>
      </w:r>
      <w:r w:rsidR="00D75093" w:rsidRPr="00E20EC0">
        <w:rPr>
          <w:rStyle w:val="a5"/>
          <w:color w:val="000000"/>
          <w:sz w:val="24"/>
          <w:szCs w:val="24"/>
        </w:rPr>
        <w:t xml:space="preserve"> </w:t>
      </w:r>
      <w:r w:rsidR="0030200B" w:rsidRPr="00E20EC0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«Эмоциональные поглаживания»</w:t>
      </w:r>
      <w:r w:rsidRPr="00E20EC0">
        <w:rPr>
          <w:rStyle w:val="a5"/>
          <w:rFonts w:ascii="Times New Roman" w:hAnsi="Times New Roman"/>
          <w:color w:val="000000"/>
          <w:sz w:val="24"/>
          <w:szCs w:val="24"/>
        </w:rPr>
        <w:t>.</w:t>
      </w:r>
    </w:p>
    <w:p w:rsidR="00D42B2F" w:rsidRPr="00E20EC0" w:rsidRDefault="00A54166" w:rsidP="00A54166">
      <w:pPr>
        <w:pStyle w:val="a7"/>
        <w:spacing w:after="0"/>
        <w:rPr>
          <w:rStyle w:val="a5"/>
          <w:rFonts w:ascii="Times New Roman" w:hAnsi="Times New Roman"/>
          <w:b w:val="0"/>
          <w:color w:val="000000"/>
          <w:sz w:val="24"/>
          <w:szCs w:val="24"/>
        </w:rPr>
      </w:pPr>
      <w:r w:rsidRPr="00E20EC0">
        <w:rPr>
          <w:rStyle w:val="a5"/>
          <w:color w:val="000000"/>
          <w:sz w:val="24"/>
          <w:szCs w:val="24"/>
        </w:rPr>
        <w:t xml:space="preserve"> </w:t>
      </w:r>
      <w:r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 xml:space="preserve">У вас есть уникальная возможность </w:t>
      </w:r>
      <w:r w:rsidR="00D42B2F"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 xml:space="preserve">сказать добрые слова, пожелания в адрес соседа, т.е. того, кто сидит рядом с вами. </w:t>
      </w:r>
    </w:p>
    <w:p w:rsidR="00D42B2F" w:rsidRPr="00E20EC0" w:rsidRDefault="00D42B2F" w:rsidP="00A54166">
      <w:pPr>
        <w:pStyle w:val="a7"/>
        <w:spacing w:after="0"/>
        <w:rPr>
          <w:rStyle w:val="a5"/>
          <w:rFonts w:ascii="Times New Roman" w:hAnsi="Times New Roman"/>
          <w:b w:val="0"/>
          <w:color w:val="000000"/>
          <w:sz w:val="24"/>
          <w:szCs w:val="24"/>
        </w:rPr>
      </w:pPr>
    </w:p>
    <w:p w:rsidR="0051627C" w:rsidRPr="00E20EC0" w:rsidRDefault="00A54166" w:rsidP="00A54166">
      <w:pPr>
        <w:pStyle w:val="a7"/>
        <w:spacing w:after="0"/>
        <w:rPr>
          <w:rStyle w:val="a5"/>
          <w:rFonts w:ascii="Times New Roman" w:hAnsi="Times New Roman"/>
          <w:b w:val="0"/>
          <w:color w:val="000000"/>
          <w:sz w:val="24"/>
          <w:szCs w:val="24"/>
        </w:rPr>
      </w:pPr>
      <w:r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>- Какие чувства вы испытывали, когда к вам обращался ваш сосед?</w:t>
      </w:r>
    </w:p>
    <w:p w:rsidR="00A54166" w:rsidRPr="00E20EC0" w:rsidRDefault="00A54166" w:rsidP="00A54166">
      <w:pPr>
        <w:pStyle w:val="a7"/>
        <w:spacing w:after="0"/>
        <w:rPr>
          <w:rStyle w:val="a5"/>
          <w:rFonts w:ascii="Times New Roman" w:hAnsi="Times New Roman"/>
          <w:b w:val="0"/>
          <w:color w:val="000000"/>
          <w:sz w:val="24"/>
          <w:szCs w:val="24"/>
        </w:rPr>
      </w:pPr>
      <w:r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> </w:t>
      </w:r>
    </w:p>
    <w:p w:rsidR="00A54166" w:rsidRPr="00E20EC0" w:rsidRDefault="00A54166" w:rsidP="00A54166">
      <w:pPr>
        <w:pStyle w:val="a7"/>
        <w:spacing w:after="0"/>
        <w:rPr>
          <w:rFonts w:ascii="Times New Roman" w:hAnsi="Times New Roman"/>
          <w:sz w:val="24"/>
          <w:szCs w:val="24"/>
        </w:rPr>
      </w:pPr>
      <w:r w:rsidRPr="00E20EC0">
        <w:rPr>
          <w:b/>
          <w:bCs/>
          <w:sz w:val="24"/>
          <w:szCs w:val="24"/>
        </w:rPr>
        <w:t>-</w:t>
      </w:r>
      <w:r w:rsidRPr="00E20EC0">
        <w:rPr>
          <w:rFonts w:ascii="Times New Roman" w:hAnsi="Times New Roman"/>
          <w:sz w:val="24"/>
          <w:szCs w:val="24"/>
        </w:rPr>
        <w:t>Также и мы на уроке стараемся найти до</w:t>
      </w:r>
      <w:r w:rsidR="00BB3647" w:rsidRPr="00E20EC0">
        <w:rPr>
          <w:rFonts w:ascii="Times New Roman" w:hAnsi="Times New Roman"/>
          <w:sz w:val="24"/>
          <w:szCs w:val="24"/>
        </w:rPr>
        <w:t>брые слова для каждого ребёнка.</w:t>
      </w:r>
    </w:p>
    <w:p w:rsidR="009C4DA9" w:rsidRPr="00E20EC0" w:rsidRDefault="009C4DA9" w:rsidP="00A4120A">
      <w:r w:rsidRPr="00E20EC0">
        <w:rPr>
          <w:rFonts w:eastAsia="Calibri"/>
          <w:lang w:eastAsia="ar-SA"/>
        </w:rPr>
        <w:t>Э</w:t>
      </w:r>
      <w:r w:rsidR="00A4120A" w:rsidRPr="00E20EC0">
        <w:t xml:space="preserve">то всего лишь слова, но </w:t>
      </w:r>
      <w:r w:rsidRPr="00E20EC0">
        <w:t>порой словом можно развеселить, взбодрить человека, а порой и наоборот.</w:t>
      </w:r>
    </w:p>
    <w:p w:rsidR="009C4DA9" w:rsidRPr="00E20EC0" w:rsidRDefault="009C4DA9" w:rsidP="00A4120A">
      <w:r w:rsidRPr="00E20EC0">
        <w:t xml:space="preserve">                          Словом можно убить,</w:t>
      </w:r>
    </w:p>
    <w:p w:rsidR="009C4DA9" w:rsidRPr="00E20EC0" w:rsidRDefault="009C4DA9" w:rsidP="00A4120A">
      <w:r w:rsidRPr="00E20EC0">
        <w:t xml:space="preserve">                          Словом можно спасти,</w:t>
      </w:r>
    </w:p>
    <w:p w:rsidR="00B90BB2" w:rsidRPr="00E20EC0" w:rsidRDefault="009C4DA9" w:rsidP="00A4120A">
      <w:r w:rsidRPr="00E20EC0">
        <w:t xml:space="preserve">                          Словом можно полки</w:t>
      </w:r>
    </w:p>
    <w:p w:rsidR="009C4DA9" w:rsidRPr="00E20EC0" w:rsidRDefault="00B90BB2" w:rsidP="00A4120A">
      <w:r w:rsidRPr="00E20EC0">
        <w:lastRenderedPageBreak/>
        <w:t xml:space="preserve">                          З</w:t>
      </w:r>
      <w:r w:rsidR="009C4DA9" w:rsidRPr="00E20EC0">
        <w:t>а собой повести.</w:t>
      </w:r>
    </w:p>
    <w:p w:rsidR="009C4DA9" w:rsidRPr="00E20EC0" w:rsidRDefault="009C4DA9" w:rsidP="00A4120A"/>
    <w:p w:rsidR="00D5349C" w:rsidRPr="00E20EC0" w:rsidRDefault="004E764B" w:rsidP="00A4120A">
      <w:pPr>
        <w:rPr>
          <w:highlight w:val="yellow"/>
        </w:rPr>
      </w:pPr>
      <w:r w:rsidRPr="00E20EC0">
        <w:t>Н</w:t>
      </w:r>
      <w:r w:rsidR="00A4120A" w:rsidRPr="00E20EC0">
        <w:t>екоторые цветами расцветают в нас, ведя к успеху, а некоторые</w:t>
      </w:r>
      <w:r w:rsidR="00FF3826" w:rsidRPr="00E20EC0">
        <w:t xml:space="preserve"> выстраивают стену непонимания, которая препятствует успеху</w:t>
      </w:r>
      <w:r w:rsidR="0092777F" w:rsidRPr="00E20EC0">
        <w:t>.</w:t>
      </w:r>
    </w:p>
    <w:p w:rsidR="00394ED5" w:rsidRPr="00E20EC0" w:rsidRDefault="00394ED5" w:rsidP="00A4120A"/>
    <w:p w:rsidR="00D5349C" w:rsidRPr="00E20EC0" w:rsidRDefault="004E764B" w:rsidP="00D5349C">
      <w:pPr>
        <w:rPr>
          <w:b/>
          <w:color w:val="FF0000"/>
        </w:rPr>
      </w:pPr>
      <w:r w:rsidRPr="00E20EC0">
        <w:rPr>
          <w:b/>
          <w:color w:val="FF0000"/>
        </w:rPr>
        <w:t>8</w:t>
      </w:r>
      <w:r w:rsidR="00D5349C" w:rsidRPr="00E20EC0">
        <w:rPr>
          <w:b/>
          <w:color w:val="FF0000"/>
        </w:rPr>
        <w:t xml:space="preserve"> слайд</w:t>
      </w:r>
    </w:p>
    <w:p w:rsidR="00D5349C" w:rsidRPr="00E20EC0" w:rsidRDefault="00D5349C" w:rsidP="00A4120A"/>
    <w:p w:rsidR="00114C9D" w:rsidRPr="00E20EC0" w:rsidRDefault="00D5349C" w:rsidP="00A4120A">
      <w:pPr>
        <w:rPr>
          <w:b/>
        </w:rPr>
      </w:pPr>
      <w:r w:rsidRPr="00E20EC0">
        <w:t>-</w:t>
      </w:r>
      <w:r w:rsidR="00A4120A" w:rsidRPr="00E20EC0">
        <w:t>Хочу предложить вам следующее упражнение</w:t>
      </w:r>
      <w:r w:rsidR="00206559" w:rsidRPr="00E20EC0">
        <w:t xml:space="preserve"> </w:t>
      </w:r>
      <w:r w:rsidR="003D1114" w:rsidRPr="00E20EC0">
        <w:rPr>
          <w:b/>
          <w:u w:val="single"/>
        </w:rPr>
        <w:t>«Кубики</w:t>
      </w:r>
      <w:r w:rsidR="00A4120A" w:rsidRPr="00E20EC0">
        <w:rPr>
          <w:b/>
          <w:u w:val="single"/>
        </w:rPr>
        <w:t xml:space="preserve"> и цветы»</w:t>
      </w:r>
      <w:r w:rsidR="00A4120A" w:rsidRPr="00E20EC0">
        <w:rPr>
          <w:b/>
        </w:rPr>
        <w:t xml:space="preserve"> </w:t>
      </w:r>
    </w:p>
    <w:p w:rsidR="00206559" w:rsidRPr="00E20EC0" w:rsidRDefault="00206559" w:rsidP="00A4120A"/>
    <w:p w:rsidR="00A4120A" w:rsidRPr="00E20EC0" w:rsidRDefault="00A4120A" w:rsidP="00A4120A">
      <w:pPr>
        <w:rPr>
          <w:b/>
          <w:color w:val="00FF00"/>
        </w:rPr>
      </w:pPr>
      <w:r w:rsidRPr="00E20EC0">
        <w:rPr>
          <w:b/>
          <w:color w:val="76923C" w:themeColor="accent3" w:themeShade="BF"/>
        </w:rPr>
        <w:t xml:space="preserve"> </w:t>
      </w:r>
      <w:proofErr w:type="gramStart"/>
      <w:r w:rsidRPr="00E20EC0">
        <w:rPr>
          <w:b/>
          <w:color w:val="76923C" w:themeColor="accent3" w:themeShade="BF"/>
        </w:rPr>
        <w:t>(</w:t>
      </w:r>
      <w:r w:rsidRPr="00E20EC0">
        <w:rPr>
          <w:b/>
          <w:color w:val="943634" w:themeColor="accent2" w:themeShade="BF"/>
        </w:rPr>
        <w:t>Надписи на листе:</w:t>
      </w:r>
      <w:proofErr w:type="gramEnd"/>
      <w:r w:rsidRPr="00E20EC0">
        <w:rPr>
          <w:b/>
          <w:color w:val="943634" w:themeColor="accent2" w:themeShade="BF"/>
        </w:rPr>
        <w:t xml:space="preserve"> </w:t>
      </w:r>
      <w:r w:rsidR="00114C9D" w:rsidRPr="00E20EC0">
        <w:rPr>
          <w:b/>
          <w:color w:val="76923C" w:themeColor="accent3" w:themeShade="BF"/>
        </w:rPr>
        <w:t xml:space="preserve">Я стремлюсь к </w:t>
      </w:r>
      <w:proofErr w:type="gramStart"/>
      <w:r w:rsidR="00114C9D" w:rsidRPr="00E20EC0">
        <w:rPr>
          <w:b/>
          <w:color w:val="76923C" w:themeColor="accent3" w:themeShade="BF"/>
        </w:rPr>
        <w:t>успеху</w:t>
      </w:r>
      <w:proofErr w:type="gramEnd"/>
      <w:r w:rsidR="00114C9D" w:rsidRPr="00E20EC0">
        <w:rPr>
          <w:b/>
          <w:color w:val="76923C" w:themeColor="accent3" w:themeShade="BF"/>
        </w:rPr>
        <w:t xml:space="preserve"> </w:t>
      </w:r>
      <w:r w:rsidR="00114C9D" w:rsidRPr="00E20EC0">
        <w:rPr>
          <w:b/>
          <w:color w:val="984806" w:themeColor="accent6" w:themeShade="80"/>
        </w:rPr>
        <w:t>и</w:t>
      </w:r>
      <w:r w:rsidR="00114C9D" w:rsidRPr="00E20EC0">
        <w:rPr>
          <w:b/>
          <w:color w:val="00FF00"/>
        </w:rPr>
        <w:t xml:space="preserve"> </w:t>
      </w:r>
      <w:r w:rsidR="00114C9D" w:rsidRPr="00E20EC0">
        <w:rPr>
          <w:b/>
          <w:color w:val="76923C" w:themeColor="accent3" w:themeShade="BF"/>
        </w:rPr>
        <w:t>Я</w:t>
      </w:r>
      <w:r w:rsidRPr="00E20EC0">
        <w:rPr>
          <w:b/>
          <w:color w:val="76923C" w:themeColor="accent3" w:themeShade="BF"/>
        </w:rPr>
        <w:t xml:space="preserve"> </w:t>
      </w:r>
      <w:r w:rsidR="00114C9D" w:rsidRPr="00E20EC0">
        <w:rPr>
          <w:b/>
          <w:color w:val="76923C" w:themeColor="accent3" w:themeShade="BF"/>
        </w:rPr>
        <w:t>не уверен в себе</w:t>
      </w:r>
      <w:r w:rsidRPr="00E20EC0">
        <w:rPr>
          <w:b/>
          <w:color w:val="76923C" w:themeColor="accent3" w:themeShade="BF"/>
        </w:rPr>
        <w:t>)</w:t>
      </w:r>
    </w:p>
    <w:p w:rsidR="00A4120A" w:rsidRPr="00E20EC0" w:rsidRDefault="00A4120A" w:rsidP="00A4120A">
      <w:r w:rsidRPr="00E20EC0">
        <w:t>- Я попрошу выйти два человека. Один из вас ученик, который стремится к успеху</w:t>
      </w:r>
      <w:r w:rsidR="00394ED5" w:rsidRPr="00E20EC0">
        <w:t>, а другой - кто не уверен в себе</w:t>
      </w:r>
      <w:r w:rsidRPr="00E20EC0">
        <w:t>. Вы должны слушать фразы и если это говорит</w:t>
      </w:r>
      <w:r w:rsidR="004E4006" w:rsidRPr="00E20EC0">
        <w:t>ся о вас то, один кладёт кубик</w:t>
      </w:r>
      <w:r w:rsidR="005F2C8C" w:rsidRPr="00E20EC0">
        <w:t>и</w:t>
      </w:r>
      <w:r w:rsidRPr="00E20EC0">
        <w:t>, а другой опускает цветок в вазу.</w:t>
      </w:r>
    </w:p>
    <w:p w:rsidR="00394ED5" w:rsidRPr="00E20EC0" w:rsidRDefault="00394ED5" w:rsidP="00A4120A"/>
    <w:p w:rsidR="00A4120A" w:rsidRPr="00E20EC0" w:rsidRDefault="00A4120A" w:rsidP="00A4120A">
      <w:pPr>
        <w:rPr>
          <w:b/>
          <w:i/>
          <w:color w:val="FF00FF"/>
        </w:rPr>
      </w:pPr>
      <w:r w:rsidRPr="00E20EC0">
        <w:rPr>
          <w:i/>
        </w:rPr>
        <w:t xml:space="preserve">     </w:t>
      </w:r>
      <w:r w:rsidRPr="00E20EC0">
        <w:rPr>
          <w:b/>
          <w:i/>
          <w:color w:val="FF00FF"/>
        </w:rPr>
        <w:t>Я вам не мешаю, и вы меня не трогайте.</w:t>
      </w:r>
    </w:p>
    <w:p w:rsidR="00A4120A" w:rsidRPr="00E20EC0" w:rsidRDefault="00A4120A" w:rsidP="00A4120A">
      <w:pPr>
        <w:rPr>
          <w:b/>
          <w:i/>
          <w:color w:val="FF00FF"/>
        </w:rPr>
      </w:pPr>
      <w:r w:rsidRPr="00E20EC0">
        <w:rPr>
          <w:b/>
          <w:i/>
          <w:color w:val="FF00FF"/>
        </w:rPr>
        <w:t xml:space="preserve">                                                 </w:t>
      </w:r>
      <w:r w:rsidRPr="00E20EC0">
        <w:rPr>
          <w:b/>
          <w:i/>
          <w:color w:val="339966"/>
        </w:rPr>
        <w:t>Мне это по силам, я справлюсь, я уверен в себе</w:t>
      </w:r>
      <w:r w:rsidRPr="00E20EC0">
        <w:rPr>
          <w:b/>
          <w:i/>
          <w:color w:val="FF00FF"/>
        </w:rPr>
        <w:t xml:space="preserve">. </w:t>
      </w:r>
    </w:p>
    <w:p w:rsidR="00A4120A" w:rsidRPr="00E20EC0" w:rsidRDefault="00A4120A" w:rsidP="00A4120A">
      <w:pPr>
        <w:rPr>
          <w:b/>
          <w:i/>
          <w:color w:val="FF00FF"/>
        </w:rPr>
      </w:pPr>
      <w:r w:rsidRPr="00E20EC0">
        <w:rPr>
          <w:b/>
          <w:i/>
          <w:color w:val="FF00FF"/>
        </w:rPr>
        <w:t xml:space="preserve">     Я не смогу это сделать, никогда не справлюсь</w:t>
      </w:r>
    </w:p>
    <w:p w:rsidR="00A4120A" w:rsidRPr="00E20EC0" w:rsidRDefault="00A4120A" w:rsidP="00A4120A">
      <w:pPr>
        <w:rPr>
          <w:b/>
          <w:i/>
          <w:color w:val="FF00FF"/>
        </w:rPr>
      </w:pPr>
      <w:r w:rsidRPr="00E20EC0">
        <w:rPr>
          <w:b/>
          <w:i/>
          <w:color w:val="FF00FF"/>
        </w:rPr>
        <w:t xml:space="preserve"> </w:t>
      </w:r>
      <w:r w:rsidR="00C22CCC" w:rsidRPr="00E20EC0">
        <w:rPr>
          <w:b/>
          <w:i/>
          <w:color w:val="FF00FF"/>
        </w:rPr>
        <w:t xml:space="preserve">    У меня всё равно не получит</w:t>
      </w:r>
      <w:r w:rsidRPr="00E20EC0">
        <w:rPr>
          <w:b/>
          <w:i/>
          <w:color w:val="FF00FF"/>
        </w:rPr>
        <w:t>ся.</w:t>
      </w:r>
    </w:p>
    <w:p w:rsidR="00A4120A" w:rsidRPr="00E20EC0" w:rsidRDefault="00A4120A" w:rsidP="00A4120A">
      <w:pPr>
        <w:rPr>
          <w:b/>
          <w:i/>
          <w:color w:val="339966"/>
        </w:rPr>
      </w:pPr>
      <w:r w:rsidRPr="00E20EC0">
        <w:rPr>
          <w:b/>
          <w:i/>
          <w:color w:val="339966"/>
        </w:rPr>
        <w:t xml:space="preserve">                                                                 Всё зависит от меня, я – источник. </w:t>
      </w:r>
    </w:p>
    <w:p w:rsidR="00A4120A" w:rsidRPr="00E20EC0" w:rsidRDefault="00A4120A" w:rsidP="00A4120A">
      <w:pPr>
        <w:rPr>
          <w:b/>
          <w:i/>
          <w:color w:val="FF00FF"/>
        </w:rPr>
      </w:pPr>
      <w:r w:rsidRPr="00E20EC0">
        <w:rPr>
          <w:b/>
          <w:i/>
          <w:color w:val="FF00FF"/>
        </w:rPr>
        <w:t xml:space="preserve">     Я пешка от меня ничего не зависит.</w:t>
      </w:r>
    </w:p>
    <w:p w:rsidR="00A4120A" w:rsidRPr="00E20EC0" w:rsidRDefault="00A4120A" w:rsidP="00A4120A">
      <w:pPr>
        <w:rPr>
          <w:b/>
          <w:i/>
          <w:color w:val="339966"/>
        </w:rPr>
      </w:pPr>
      <w:r w:rsidRPr="00E20EC0">
        <w:rPr>
          <w:b/>
          <w:i/>
          <w:color w:val="FF00FF"/>
        </w:rPr>
        <w:t xml:space="preserve">                                                          </w:t>
      </w:r>
      <w:r w:rsidRPr="00E20EC0">
        <w:rPr>
          <w:b/>
          <w:i/>
          <w:color w:val="339966"/>
        </w:rPr>
        <w:t>Ситуация меняется, если я на неё влияю.</w:t>
      </w:r>
    </w:p>
    <w:p w:rsidR="00A4120A" w:rsidRPr="00E20EC0" w:rsidRDefault="00A4120A" w:rsidP="00A4120A">
      <w:pPr>
        <w:rPr>
          <w:b/>
          <w:i/>
          <w:color w:val="FF00FF"/>
        </w:rPr>
      </w:pPr>
      <w:r w:rsidRPr="00E20EC0">
        <w:rPr>
          <w:b/>
          <w:i/>
          <w:color w:val="FF00FF"/>
        </w:rPr>
        <w:t xml:space="preserve">     Кто-то определяет ситуацию, но не я.</w:t>
      </w:r>
    </w:p>
    <w:p w:rsidR="0036667B" w:rsidRPr="00E20EC0" w:rsidRDefault="0036667B" w:rsidP="00A4120A"/>
    <w:p w:rsidR="00766497" w:rsidRPr="00E20EC0" w:rsidRDefault="00766497" w:rsidP="00A4120A">
      <w:r w:rsidRPr="00E20EC0">
        <w:t>-В результате, что у нас получилось?</w:t>
      </w:r>
    </w:p>
    <w:p w:rsidR="00766497" w:rsidRPr="00E20EC0" w:rsidRDefault="00766497" w:rsidP="00A4120A">
      <w:r w:rsidRPr="00E20EC0">
        <w:rPr>
          <w:i/>
        </w:rPr>
        <w:t>В первом случае</w:t>
      </w:r>
      <w:r w:rsidRPr="00E20EC0">
        <w:t xml:space="preserve"> - стена  равнодушия, пассивности. Ребёнок не уверен в себе.</w:t>
      </w:r>
    </w:p>
    <w:p w:rsidR="00766497" w:rsidRPr="00E20EC0" w:rsidRDefault="00766497" w:rsidP="00A4120A">
      <w:r w:rsidRPr="00E20EC0">
        <w:t>Во втором случае - букет с цветами.</w:t>
      </w:r>
      <w:r w:rsidR="000E6F0E" w:rsidRPr="00E20EC0">
        <w:t xml:space="preserve"> </w:t>
      </w:r>
    </w:p>
    <w:p w:rsidR="00A4120A" w:rsidRPr="00E20EC0" w:rsidRDefault="00A4120A" w:rsidP="00A4120A">
      <w:r w:rsidRPr="00E20EC0">
        <w:t>Пусть эти цветы буду</w:t>
      </w:r>
      <w:r w:rsidR="000E6F0E" w:rsidRPr="00E20EC0">
        <w:t>т олицетворением успеха, ведь</w:t>
      </w:r>
      <w:r w:rsidRPr="00E20EC0">
        <w:t xml:space="preserve"> чтобы вырастить этот цвето</w:t>
      </w:r>
      <w:r w:rsidR="000E6F0E" w:rsidRPr="00E20EC0">
        <w:t>к нужно приложить немало усилий</w:t>
      </w:r>
      <w:proofErr w:type="gramStart"/>
      <w:r w:rsidR="000E6F0E" w:rsidRPr="00E20EC0">
        <w:t xml:space="preserve"> .</w:t>
      </w:r>
      <w:proofErr w:type="gramEnd"/>
      <w:r w:rsidR="000E6F0E" w:rsidRPr="00E20EC0">
        <w:t xml:space="preserve"> Чтобы достичь успеха, нужно тоже приложить немало усилий.</w:t>
      </w:r>
      <w:r w:rsidRPr="00E20EC0">
        <w:t xml:space="preserve"> </w:t>
      </w:r>
    </w:p>
    <w:p w:rsidR="00D5349C" w:rsidRPr="00E20EC0" w:rsidRDefault="00D5349C" w:rsidP="00A4120A"/>
    <w:p w:rsidR="00033C64" w:rsidRPr="00E20EC0" w:rsidRDefault="00E36025" w:rsidP="00D5349C">
      <w:pPr>
        <w:pStyle w:val="a7"/>
        <w:numPr>
          <w:ilvl w:val="0"/>
          <w:numId w:val="9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20EC0">
        <w:rPr>
          <w:rStyle w:val="a5"/>
          <w:color w:val="000000"/>
          <w:sz w:val="24"/>
          <w:szCs w:val="24"/>
        </w:rPr>
        <w:t> </w:t>
      </w:r>
      <w:r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>Прежде</w:t>
      </w:r>
      <w:r w:rsidR="00D5349C"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 xml:space="preserve">,  чем продолжить работу дальше, </w:t>
      </w:r>
      <w:r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 xml:space="preserve"> я расскажу вам притчу.</w:t>
      </w:r>
    </w:p>
    <w:p w:rsidR="00E36025" w:rsidRPr="00E20EC0" w:rsidRDefault="00AC698A" w:rsidP="00033C64">
      <w:pPr>
        <w:pStyle w:val="a7"/>
        <w:spacing w:after="0"/>
        <w:rPr>
          <w:rStyle w:val="a5"/>
          <w:rFonts w:ascii="Times New Roman" w:hAnsi="Times New Roman"/>
          <w:bCs w:val="0"/>
          <w:sz w:val="24"/>
          <w:szCs w:val="24"/>
        </w:rPr>
      </w:pPr>
      <w:r w:rsidRPr="00E20EC0">
        <w:rPr>
          <w:rFonts w:ascii="Times New Roman" w:hAnsi="Times New Roman"/>
          <w:b/>
          <w:color w:val="FF0000"/>
          <w:sz w:val="24"/>
          <w:szCs w:val="24"/>
        </w:rPr>
        <w:t>9</w:t>
      </w:r>
      <w:r w:rsidR="00033C64" w:rsidRPr="00E20EC0">
        <w:rPr>
          <w:rFonts w:ascii="Times New Roman" w:hAnsi="Times New Roman"/>
          <w:b/>
          <w:color w:val="FF0000"/>
          <w:sz w:val="24"/>
          <w:szCs w:val="24"/>
        </w:rPr>
        <w:t xml:space="preserve"> слайд</w:t>
      </w:r>
    </w:p>
    <w:p w:rsidR="00D5349C" w:rsidRPr="00E20EC0" w:rsidRDefault="00675E4D" w:rsidP="00E36025">
      <w:pPr>
        <w:pStyle w:val="a7"/>
        <w:numPr>
          <w:ilvl w:val="0"/>
          <w:numId w:val="9"/>
        </w:numPr>
        <w:spacing w:after="0"/>
        <w:rPr>
          <w:b/>
          <w:bCs/>
          <w:color w:val="000000"/>
          <w:sz w:val="24"/>
          <w:szCs w:val="24"/>
        </w:rPr>
      </w:pPr>
      <w:r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Жил</w:t>
      </w:r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 один монах. И в течение большей части своей жизни он пытался выяснить, чем отличается Ад от Рая. </w:t>
      </w:r>
      <w:r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Однажды ночью </w:t>
      </w:r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ему приснилось, что он попал в Ад. </w:t>
      </w:r>
      <w:r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В</w:t>
      </w:r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идит</w:t>
      </w:r>
      <w:r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 он</w:t>
      </w:r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: сидят люди перед котлом с едой. Но какие-то изможденные и голодные. </w:t>
      </w:r>
      <w:r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У</w:t>
      </w:r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 каждого в руках ложка с </w:t>
      </w:r>
      <w:proofErr w:type="spellStart"/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длинню</w:t>
      </w:r>
      <w:proofErr w:type="spellEnd"/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-ю-ю-ю-щей ручкой. Зачерпнуть из котла они </w:t>
      </w:r>
      <w:r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могут, а в рот никак не попадут</w:t>
      </w:r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. </w:t>
      </w:r>
      <w:r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В следующую ночь ему снится, что он попадает в Рай. </w:t>
      </w:r>
      <w:r w:rsidRPr="00E20EC0">
        <w:rPr>
          <w:rFonts w:ascii="Times New Roman" w:hAnsi="Times New Roman"/>
          <w:b/>
          <w:bCs/>
          <w:i/>
          <w:sz w:val="24"/>
          <w:szCs w:val="24"/>
        </w:rPr>
        <w:t>Перед ним т</w:t>
      </w:r>
      <w:r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а же картина</w:t>
      </w:r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. Котлы с едой, люди с ложками с </w:t>
      </w:r>
      <w:proofErr w:type="spellStart"/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длинню</w:t>
      </w:r>
      <w:proofErr w:type="spellEnd"/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-ю-ю-ю-</w:t>
      </w:r>
      <w:proofErr w:type="spellStart"/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>ющими</w:t>
      </w:r>
      <w:proofErr w:type="spellEnd"/>
      <w:r w:rsidR="00E36025" w:rsidRPr="00E20EC0">
        <w:rPr>
          <w:rStyle w:val="a5"/>
          <w:rFonts w:ascii="Times New Roman" w:hAnsi="Times New Roman"/>
          <w:i/>
          <w:color w:val="000000"/>
          <w:sz w:val="24"/>
          <w:szCs w:val="24"/>
        </w:rPr>
        <w:t xml:space="preserve"> ручками. Но все веселые и сытые. Присмотрелся человек – а здесь люди этими же ложками кормят друг друга.</w:t>
      </w:r>
      <w:r w:rsidR="00E36025" w:rsidRPr="00E20EC0">
        <w:rPr>
          <w:rStyle w:val="a5"/>
          <w:color w:val="000000"/>
          <w:sz w:val="24"/>
          <w:szCs w:val="24"/>
        </w:rPr>
        <w:t> </w:t>
      </w:r>
    </w:p>
    <w:p w:rsidR="002B6195" w:rsidRPr="00E20EC0" w:rsidRDefault="00FF3B6E" w:rsidP="00FF3B6E">
      <w:pPr>
        <w:pStyle w:val="a7"/>
        <w:spacing w:after="0"/>
        <w:ind w:left="720"/>
        <w:rPr>
          <w:rFonts w:ascii="Times New Roman" w:hAnsi="Times New Roman"/>
          <w:bCs/>
          <w:sz w:val="24"/>
          <w:szCs w:val="24"/>
        </w:rPr>
      </w:pPr>
      <w:r w:rsidRPr="00E20EC0">
        <w:rPr>
          <w:rStyle w:val="a5"/>
          <w:rFonts w:ascii="Times New Roman" w:hAnsi="Times New Roman"/>
          <w:b w:val="0"/>
          <w:color w:val="000000"/>
          <w:sz w:val="24"/>
          <w:szCs w:val="24"/>
        </w:rPr>
        <w:t>-Вывод, к которому я хотела вас подвести, рассказав эту притчу, мы сделаем, когда вы мне поможете выполнить следующее упражнение.</w:t>
      </w:r>
    </w:p>
    <w:p w:rsidR="001177F9" w:rsidRPr="00E20EC0" w:rsidRDefault="00D5707B" w:rsidP="00D5707B">
      <w:pPr>
        <w:jc w:val="both"/>
      </w:pPr>
      <w:r w:rsidRPr="00E20EC0">
        <w:rPr>
          <w:i/>
        </w:rPr>
        <w:t xml:space="preserve">    </w:t>
      </w:r>
    </w:p>
    <w:p w:rsidR="001177F9" w:rsidRPr="00E20EC0" w:rsidRDefault="001177F9" w:rsidP="001177F9">
      <w:pPr>
        <w:jc w:val="both"/>
      </w:pPr>
      <w:r w:rsidRPr="00E20EC0">
        <w:tab/>
      </w:r>
      <w:r w:rsidR="00FF3B6E" w:rsidRPr="00E20EC0">
        <w:t>-</w:t>
      </w:r>
      <w:r w:rsidRPr="00E20EC0">
        <w:t xml:space="preserve">Для того чтобы легко работалось, берем с собой в дорогу хорошее настроение. </w:t>
      </w:r>
    </w:p>
    <w:p w:rsidR="001177F9" w:rsidRPr="00E20EC0" w:rsidRDefault="001177F9" w:rsidP="001177F9">
      <w:pPr>
        <w:rPr>
          <w:b/>
        </w:rPr>
      </w:pPr>
      <w:r w:rsidRPr="00E20EC0">
        <w:rPr>
          <w:b/>
        </w:rPr>
        <w:t>Для следующего упражнения разбейтесь на пары.</w:t>
      </w:r>
    </w:p>
    <w:p w:rsidR="00D5707B" w:rsidRPr="00E20EC0" w:rsidRDefault="001177F9" w:rsidP="001177F9">
      <w:pPr>
        <w:pStyle w:val="a4"/>
        <w:spacing w:before="0" w:beforeAutospacing="0" w:after="0" w:afterAutospacing="0"/>
        <w:jc w:val="both"/>
        <w:rPr>
          <w:b/>
          <w:color w:val="FF0000"/>
        </w:rPr>
      </w:pPr>
      <w:r w:rsidRPr="00E20EC0">
        <w:rPr>
          <w:b/>
          <w:color w:val="FF0000"/>
        </w:rPr>
        <w:t xml:space="preserve"> </w:t>
      </w:r>
      <w:r w:rsidR="00110E26" w:rsidRPr="00E20EC0">
        <w:rPr>
          <w:b/>
          <w:color w:val="FF0000"/>
        </w:rPr>
        <w:t>10</w:t>
      </w:r>
      <w:r w:rsidR="003969FA" w:rsidRPr="00E20EC0">
        <w:rPr>
          <w:b/>
          <w:color w:val="FF0000"/>
        </w:rPr>
        <w:t xml:space="preserve"> </w:t>
      </w:r>
      <w:r w:rsidR="00D5707B" w:rsidRPr="00E20EC0">
        <w:rPr>
          <w:b/>
          <w:color w:val="FF0000"/>
        </w:rPr>
        <w:t>С</w:t>
      </w:r>
      <w:r w:rsidRPr="00E20EC0">
        <w:rPr>
          <w:b/>
          <w:color w:val="FF0000"/>
        </w:rPr>
        <w:t>лайд</w:t>
      </w:r>
    </w:p>
    <w:p w:rsidR="001177F9" w:rsidRPr="00E20EC0" w:rsidRDefault="001177F9" w:rsidP="001177F9">
      <w:pPr>
        <w:rPr>
          <w:b/>
        </w:rPr>
      </w:pPr>
      <w:r w:rsidRPr="00E20EC0">
        <w:rPr>
          <w:b/>
        </w:rPr>
        <w:t xml:space="preserve"> Упражнение «Умение договариваться»  </w:t>
      </w:r>
      <w:r w:rsidRPr="00E20EC0">
        <w:rPr>
          <w:b/>
          <w:color w:val="0000FF"/>
        </w:rPr>
        <w:t>(Листы бумаги, маркеры</w:t>
      </w:r>
      <w:r w:rsidRPr="00E20EC0">
        <w:rPr>
          <w:b/>
        </w:rPr>
        <w:t>)</w:t>
      </w:r>
    </w:p>
    <w:p w:rsidR="001177F9" w:rsidRPr="00E20EC0" w:rsidRDefault="001177F9" w:rsidP="001177F9">
      <w:r w:rsidRPr="00E20EC0">
        <w:t xml:space="preserve">У вас на столах лежат чистые листы бумаги и </w:t>
      </w:r>
      <w:r w:rsidR="00110E26" w:rsidRPr="00E20EC0">
        <w:t>карандаши. Вам нужно</w:t>
      </w:r>
      <w:r w:rsidRPr="00E20EC0">
        <w:t xml:space="preserve"> нарисовать рисунок одним карандашом, держась за карандаш вместе. (Демонстрация рисунков)</w:t>
      </w:r>
    </w:p>
    <w:p w:rsidR="001177F9" w:rsidRPr="00E20EC0" w:rsidRDefault="00110E26" w:rsidP="001177F9">
      <w:r w:rsidRPr="00E20EC0">
        <w:lastRenderedPageBreak/>
        <w:t>- Что помог</w:t>
      </w:r>
      <w:r w:rsidR="001177F9" w:rsidRPr="00E20EC0">
        <w:t>ло вам нарисовать картину. Достигли вы успеха в этом деле? Почему?</w:t>
      </w:r>
    </w:p>
    <w:p w:rsidR="001177F9" w:rsidRPr="00E20EC0" w:rsidRDefault="001177F9" w:rsidP="001177F9">
      <w:pPr>
        <w:rPr>
          <w:b/>
          <w:color w:val="FF0000"/>
        </w:rPr>
      </w:pPr>
      <w:r w:rsidRPr="00E20EC0">
        <w:t xml:space="preserve">- Давайте разберёмся, что делать, чтобы добиться успеха. </w:t>
      </w:r>
      <w:r w:rsidRPr="00E20EC0">
        <w:rPr>
          <w:b/>
          <w:color w:val="FF0000"/>
        </w:rPr>
        <w:t>(Нужно уметь договариваться)</w:t>
      </w:r>
      <w:r w:rsidR="00110E26" w:rsidRPr="00E20EC0">
        <w:rPr>
          <w:b/>
          <w:color w:val="FF0000"/>
        </w:rPr>
        <w:t xml:space="preserve"> </w:t>
      </w:r>
      <w:r w:rsidR="00110E26" w:rsidRPr="00E20EC0">
        <w:t>Точно так же и в притче люди сумели договориться между собой, накормив друг друга. Поэтому были сыты и веселы.</w:t>
      </w:r>
    </w:p>
    <w:p w:rsidR="00110E26" w:rsidRPr="00E20EC0" w:rsidRDefault="00110E26" w:rsidP="001177F9">
      <w:pPr>
        <w:rPr>
          <w:b/>
          <w:color w:val="FF0000"/>
        </w:rPr>
      </w:pPr>
      <w:r w:rsidRPr="00E20EC0">
        <w:rPr>
          <w:b/>
          <w:color w:val="FF0000"/>
        </w:rPr>
        <w:t>11 Слайд</w:t>
      </w:r>
    </w:p>
    <w:p w:rsidR="00672722" w:rsidRPr="00E20EC0" w:rsidRDefault="00CB0FE5" w:rsidP="001177F9">
      <w:r w:rsidRPr="00E20EC0">
        <w:rPr>
          <w:b/>
        </w:rPr>
        <w:t>-</w:t>
      </w:r>
      <w:r w:rsidRPr="00E20EC0">
        <w:t xml:space="preserve">Умение договариваться </w:t>
      </w:r>
      <w:r w:rsidR="00A9769B" w:rsidRPr="00E20EC0">
        <w:t>- один из приём</w:t>
      </w:r>
      <w:r w:rsidRPr="00E20EC0">
        <w:t>ов</w:t>
      </w:r>
      <w:r w:rsidRPr="00E20EC0">
        <w:rPr>
          <w:b/>
        </w:rPr>
        <w:t xml:space="preserve"> </w:t>
      </w:r>
      <w:r w:rsidRPr="00E20EC0">
        <w:t>создания ситуации успеха.</w:t>
      </w:r>
    </w:p>
    <w:p w:rsidR="00643067" w:rsidRPr="00E20EC0" w:rsidRDefault="00643067" w:rsidP="001177F9">
      <w:r w:rsidRPr="00E20EC0">
        <w:t>Данный приём я использую в работе в парах, в групповой работе.</w:t>
      </w:r>
    </w:p>
    <w:p w:rsidR="00643067" w:rsidRPr="00E20EC0" w:rsidRDefault="00643067" w:rsidP="001177F9"/>
    <w:p w:rsidR="00E57E54" w:rsidRPr="00E20EC0" w:rsidRDefault="00E57E54" w:rsidP="00E57E54">
      <w:r w:rsidRPr="00E20EC0">
        <w:t>-Нельзя говорить о создании ситуации успеха, не затронув при этом работу с родителями.</w:t>
      </w:r>
    </w:p>
    <w:p w:rsidR="001177F9" w:rsidRPr="00E20EC0" w:rsidRDefault="001177F9" w:rsidP="001177F9">
      <w:pPr>
        <w:rPr>
          <w:color w:val="FF0000"/>
        </w:rPr>
      </w:pPr>
    </w:p>
    <w:p w:rsidR="00AD2215" w:rsidRPr="00E20EC0" w:rsidRDefault="00965350" w:rsidP="00AD2215">
      <w:pPr>
        <w:numPr>
          <w:ilvl w:val="0"/>
          <w:numId w:val="9"/>
        </w:numPr>
        <w:suppressAutoHyphens/>
        <w:spacing w:line="276" w:lineRule="auto"/>
        <w:rPr>
          <w:b/>
          <w:bCs/>
          <w:color w:val="000000"/>
        </w:rPr>
      </w:pPr>
      <w:r w:rsidRPr="00E20EC0">
        <w:t>У</w:t>
      </w:r>
      <w:r w:rsidR="00E47265" w:rsidRPr="00E20EC0">
        <w:t xml:space="preserve">читель прикладывает все усилия, чтобы дети были успешны, уверены в себе. </w:t>
      </w:r>
      <w:r w:rsidRPr="00E20EC0">
        <w:t xml:space="preserve">Но порой </w:t>
      </w:r>
      <w:r w:rsidR="002069C5" w:rsidRPr="00E20EC0">
        <w:t>родители идут вразрез с</w:t>
      </w:r>
      <w:r w:rsidR="005B3C39" w:rsidRPr="00E20EC0">
        <w:t>о школой, ограничивая ребёнка в его действиях</w:t>
      </w:r>
      <w:r w:rsidR="002069C5" w:rsidRPr="00E20EC0">
        <w:t>.</w:t>
      </w:r>
      <w:r w:rsidRPr="00E20EC0">
        <w:t xml:space="preserve"> </w:t>
      </w:r>
    </w:p>
    <w:p w:rsidR="00965350" w:rsidRPr="00E20EC0" w:rsidRDefault="00965350" w:rsidP="00AD2215">
      <w:pPr>
        <w:numPr>
          <w:ilvl w:val="0"/>
          <w:numId w:val="9"/>
        </w:numPr>
        <w:suppressAutoHyphens/>
        <w:spacing w:line="276" w:lineRule="auto"/>
        <w:rPr>
          <w:b/>
          <w:bCs/>
          <w:color w:val="000000"/>
        </w:rPr>
      </w:pPr>
      <w:r w:rsidRPr="00E20EC0">
        <w:t>Так как же понять своего ребёнка?</w:t>
      </w:r>
    </w:p>
    <w:p w:rsidR="00AC21FC" w:rsidRPr="00E20EC0" w:rsidRDefault="00AC21FC" w:rsidP="00016365">
      <w:pPr>
        <w:suppressAutoHyphens/>
        <w:spacing w:line="276" w:lineRule="auto"/>
        <w:ind w:left="360"/>
        <w:rPr>
          <w:b/>
          <w:bCs/>
          <w:color w:val="000000"/>
        </w:rPr>
      </w:pPr>
    </w:p>
    <w:p w:rsidR="00A74E96" w:rsidRPr="00E20EC0" w:rsidRDefault="00016365" w:rsidP="00F8203F">
      <w:pPr>
        <w:suppressAutoHyphens/>
        <w:spacing w:line="276" w:lineRule="auto"/>
        <w:rPr>
          <w:b/>
          <w:bCs/>
          <w:color w:val="FF0000"/>
        </w:rPr>
      </w:pPr>
      <w:r w:rsidRPr="00E20EC0">
        <w:rPr>
          <w:b/>
          <w:color w:val="FF0000"/>
        </w:rPr>
        <w:t>12</w:t>
      </w:r>
      <w:r w:rsidR="00A74E96" w:rsidRPr="00E20EC0">
        <w:rPr>
          <w:b/>
          <w:color w:val="FF0000"/>
        </w:rPr>
        <w:t xml:space="preserve"> слайд</w:t>
      </w:r>
    </w:p>
    <w:p w:rsidR="001177F9" w:rsidRPr="00E20EC0" w:rsidRDefault="001177F9" w:rsidP="001177F9">
      <w:pPr>
        <w:pStyle w:val="a4"/>
        <w:spacing w:before="0" w:beforeAutospacing="0" w:after="0" w:afterAutospacing="0"/>
      </w:pPr>
      <w:r w:rsidRPr="00E20EC0">
        <w:t>Э</w:t>
      </w:r>
      <w:r w:rsidR="00AE5D49" w:rsidRPr="00E20EC0">
        <w:t>ффективен прием “</w:t>
      </w:r>
      <w:r w:rsidR="00AE5D49" w:rsidRPr="00E20EC0">
        <w:rPr>
          <w:b/>
        </w:rPr>
        <w:t>Ролевая маска</w:t>
      </w:r>
      <w:r w:rsidR="00AE5D49" w:rsidRPr="00E20EC0">
        <w:t>”, который я использую на родительском собрании.</w:t>
      </w:r>
      <w:r w:rsidRPr="00E20EC0">
        <w:t xml:space="preserve">  Представьте, что у нас собрание на тему </w:t>
      </w:r>
      <w:r w:rsidRPr="00E20EC0">
        <w:rPr>
          <w:b/>
        </w:rPr>
        <w:t>“Как понять своего ребенка?”</w:t>
      </w:r>
      <w:r w:rsidRPr="00E20EC0">
        <w:t>.</w:t>
      </w:r>
    </w:p>
    <w:p w:rsidR="001177F9" w:rsidRPr="00E20EC0" w:rsidRDefault="001177F9" w:rsidP="001177F9">
      <w:pPr>
        <w:pStyle w:val="a4"/>
        <w:spacing w:before="0" w:beforeAutospacing="0" w:after="0" w:afterAutospacing="0"/>
      </w:pPr>
      <w:r w:rsidRPr="00E20EC0">
        <w:t>Для показа приема мне  нужно 2  помощника.</w:t>
      </w:r>
    </w:p>
    <w:p w:rsidR="001177F9" w:rsidRPr="00E20EC0" w:rsidRDefault="001177F9" w:rsidP="001177F9">
      <w:pPr>
        <w:pStyle w:val="a4"/>
        <w:spacing w:before="0" w:beforeAutospacing="0" w:after="0" w:afterAutospacing="0"/>
      </w:pPr>
      <w:r w:rsidRPr="00E20EC0">
        <w:t>– Один из вас  примерит на себе маску ребенка.</w:t>
      </w:r>
    </w:p>
    <w:p w:rsidR="001177F9" w:rsidRPr="00E20EC0" w:rsidRDefault="001177F9" w:rsidP="001177F9">
      <w:pPr>
        <w:pStyle w:val="a4"/>
        <w:spacing w:before="0" w:beforeAutospacing="0" w:after="0" w:afterAutospacing="0"/>
      </w:pPr>
      <w:r w:rsidRPr="00E20EC0">
        <w:t xml:space="preserve">А </w:t>
      </w:r>
      <w:proofErr w:type="gramStart"/>
      <w:r w:rsidRPr="00E20EC0">
        <w:t>другой</w:t>
      </w:r>
      <w:proofErr w:type="gramEnd"/>
      <w:r w:rsidRPr="00E20EC0">
        <w:t xml:space="preserve"> - маску родителя.</w:t>
      </w:r>
    </w:p>
    <w:p w:rsidR="001177F9" w:rsidRPr="00E20EC0" w:rsidRDefault="00B2114E" w:rsidP="001177F9">
      <w:pPr>
        <w:pStyle w:val="a4"/>
        <w:spacing w:before="0" w:beforeAutospacing="0" w:after="0" w:afterAutospacing="0"/>
      </w:pPr>
      <w:r w:rsidRPr="00E20EC0">
        <w:t>(</w:t>
      </w:r>
      <w:r w:rsidR="001177F9" w:rsidRPr="00E20EC0">
        <w:t>На карточках написаны слова для родителей)</w:t>
      </w:r>
    </w:p>
    <w:p w:rsidR="00B2114E" w:rsidRPr="00E20EC0" w:rsidRDefault="00B2114E" w:rsidP="001177F9">
      <w:pPr>
        <w:pStyle w:val="a4"/>
        <w:spacing w:before="0" w:beforeAutospacing="0" w:after="0" w:afterAutospacing="0"/>
      </w:pPr>
    </w:p>
    <w:p w:rsidR="001177F9" w:rsidRPr="00E20EC0" w:rsidRDefault="001177F9" w:rsidP="001177F9">
      <w:pPr>
        <w:pStyle w:val="a4"/>
        <w:spacing w:before="0" w:beforeAutospacing="0" w:after="0" w:afterAutospacing="0"/>
        <w:rPr>
          <w:b/>
        </w:rPr>
      </w:pPr>
      <w:r w:rsidRPr="00E20EC0">
        <w:t xml:space="preserve"> </w:t>
      </w:r>
      <w:r w:rsidRPr="00E20EC0">
        <w:rPr>
          <w:b/>
        </w:rPr>
        <w:t>Не ходи во двор, не гуляй с друзьями, стой смирно!</w:t>
      </w:r>
    </w:p>
    <w:p w:rsidR="001177F9" w:rsidRPr="00E20EC0" w:rsidRDefault="00B2114E" w:rsidP="001177F9">
      <w:pPr>
        <w:pStyle w:val="a4"/>
        <w:spacing w:before="0" w:beforeAutospacing="0" w:after="0" w:afterAutospacing="0"/>
      </w:pPr>
      <w:r w:rsidRPr="00E20EC0">
        <w:t xml:space="preserve">             </w:t>
      </w:r>
      <w:r w:rsidR="001177F9" w:rsidRPr="00E20EC0">
        <w:t xml:space="preserve">- Что мы делаем с ребенком? </w:t>
      </w:r>
      <w:r w:rsidRPr="00E20EC0">
        <w:t xml:space="preserve">    </w:t>
      </w:r>
      <w:r w:rsidR="001177F9" w:rsidRPr="00E20EC0">
        <w:rPr>
          <w:b/>
          <w:i/>
          <w:iCs/>
        </w:rPr>
        <w:t>Ограничиваем движение.</w:t>
      </w:r>
      <w:r w:rsidR="001177F9" w:rsidRPr="00E20EC0">
        <w:rPr>
          <w:i/>
          <w:iCs/>
        </w:rPr>
        <w:t xml:space="preserve"> </w:t>
      </w:r>
    </w:p>
    <w:p w:rsidR="00B2114E" w:rsidRPr="00E20EC0" w:rsidRDefault="00B2114E" w:rsidP="001177F9">
      <w:pPr>
        <w:pStyle w:val="a4"/>
        <w:spacing w:before="0" w:beforeAutospacing="0" w:after="0" w:afterAutospacing="0"/>
      </w:pPr>
    </w:p>
    <w:p w:rsidR="001177F9" w:rsidRPr="00E20EC0" w:rsidRDefault="001177F9" w:rsidP="001177F9">
      <w:pPr>
        <w:pStyle w:val="a4"/>
        <w:spacing w:before="0" w:beforeAutospacing="0" w:after="0" w:afterAutospacing="0"/>
        <w:rPr>
          <w:b/>
        </w:rPr>
      </w:pPr>
      <w:r w:rsidRPr="00E20EC0">
        <w:t>-</w:t>
      </w:r>
      <w:r w:rsidRPr="00E20EC0">
        <w:rPr>
          <w:b/>
        </w:rPr>
        <w:t>Положи, не трогай, не лезь руками!</w:t>
      </w:r>
    </w:p>
    <w:p w:rsidR="001177F9" w:rsidRPr="00E20EC0" w:rsidRDefault="00B2114E" w:rsidP="001177F9">
      <w:pPr>
        <w:pStyle w:val="a4"/>
        <w:spacing w:before="0" w:beforeAutospacing="0" w:after="0" w:afterAutospacing="0"/>
      </w:pPr>
      <w:r w:rsidRPr="00E20EC0">
        <w:t xml:space="preserve">           </w:t>
      </w:r>
      <w:r w:rsidR="001177F9" w:rsidRPr="00E20EC0">
        <w:t>- Что мы делаем?</w:t>
      </w:r>
      <w:r w:rsidRPr="00E20EC0">
        <w:t xml:space="preserve">                    </w:t>
      </w:r>
      <w:r w:rsidR="001177F9" w:rsidRPr="00E20EC0">
        <w:t xml:space="preserve"> </w:t>
      </w:r>
      <w:r w:rsidR="001177F9" w:rsidRPr="00E20EC0">
        <w:rPr>
          <w:b/>
          <w:i/>
          <w:iCs/>
        </w:rPr>
        <w:t>Связываем руки.</w:t>
      </w:r>
      <w:r w:rsidR="001177F9" w:rsidRPr="00E20EC0">
        <w:rPr>
          <w:i/>
          <w:iCs/>
        </w:rPr>
        <w:t xml:space="preserve"> </w:t>
      </w:r>
    </w:p>
    <w:p w:rsidR="00B2114E" w:rsidRPr="00E20EC0" w:rsidRDefault="00B2114E" w:rsidP="001177F9">
      <w:pPr>
        <w:pStyle w:val="a4"/>
        <w:spacing w:before="0" w:beforeAutospacing="0" w:after="0" w:afterAutospacing="0"/>
      </w:pPr>
    </w:p>
    <w:p w:rsidR="001177F9" w:rsidRPr="00E20EC0" w:rsidRDefault="001177F9" w:rsidP="001177F9">
      <w:pPr>
        <w:pStyle w:val="a4"/>
        <w:spacing w:before="0" w:beforeAutospacing="0" w:after="0" w:afterAutospacing="0"/>
        <w:rPr>
          <w:b/>
        </w:rPr>
      </w:pPr>
      <w:r w:rsidRPr="00E20EC0">
        <w:rPr>
          <w:b/>
        </w:rPr>
        <w:t>Не слушай музыку, не слушай советы друзей!</w:t>
      </w:r>
    </w:p>
    <w:p w:rsidR="001177F9" w:rsidRPr="00E20EC0" w:rsidRDefault="00B2114E" w:rsidP="001177F9">
      <w:pPr>
        <w:pStyle w:val="a4"/>
        <w:spacing w:before="0" w:beforeAutospacing="0" w:after="0" w:afterAutospacing="0"/>
        <w:rPr>
          <w:b/>
        </w:rPr>
      </w:pPr>
      <w:r w:rsidRPr="00E20EC0">
        <w:t xml:space="preserve">                                             </w:t>
      </w:r>
      <w:r w:rsidR="001177F9" w:rsidRPr="00E20EC0">
        <w:rPr>
          <w:b/>
        </w:rPr>
        <w:t>- Мы л</w:t>
      </w:r>
      <w:r w:rsidR="001177F9" w:rsidRPr="00E20EC0">
        <w:rPr>
          <w:b/>
          <w:i/>
          <w:iCs/>
        </w:rPr>
        <w:t>ишаем ребенка информации.</w:t>
      </w:r>
    </w:p>
    <w:p w:rsidR="00B2114E" w:rsidRPr="00E20EC0" w:rsidRDefault="00B2114E" w:rsidP="001177F9">
      <w:pPr>
        <w:pStyle w:val="a4"/>
        <w:spacing w:before="0" w:beforeAutospacing="0" w:after="0" w:afterAutospacing="0"/>
      </w:pPr>
    </w:p>
    <w:p w:rsidR="001177F9" w:rsidRPr="00E20EC0" w:rsidRDefault="001177F9" w:rsidP="001177F9">
      <w:pPr>
        <w:pStyle w:val="a4"/>
        <w:spacing w:before="0" w:beforeAutospacing="0" w:after="0" w:afterAutospacing="0"/>
        <w:rPr>
          <w:b/>
        </w:rPr>
      </w:pPr>
      <w:r w:rsidRPr="00E20EC0">
        <w:rPr>
          <w:b/>
        </w:rPr>
        <w:t>-Закрой рот, молчи, не лезь в разговоры!</w:t>
      </w:r>
    </w:p>
    <w:p w:rsidR="001177F9" w:rsidRPr="00E20EC0" w:rsidRDefault="00B2114E" w:rsidP="001177F9">
      <w:pPr>
        <w:pStyle w:val="a4"/>
        <w:spacing w:before="0" w:beforeAutospacing="0" w:after="0" w:afterAutospacing="0"/>
        <w:rPr>
          <w:b/>
        </w:rPr>
      </w:pPr>
      <w:r w:rsidRPr="00E20EC0">
        <w:t xml:space="preserve">                                            </w:t>
      </w:r>
      <w:r w:rsidRPr="00E20EC0">
        <w:rPr>
          <w:b/>
        </w:rPr>
        <w:t xml:space="preserve"> </w:t>
      </w:r>
      <w:r w:rsidR="001177F9" w:rsidRPr="00E20EC0">
        <w:rPr>
          <w:b/>
        </w:rPr>
        <w:t xml:space="preserve">- Мы </w:t>
      </w:r>
      <w:r w:rsidR="001177F9" w:rsidRPr="00E20EC0">
        <w:rPr>
          <w:b/>
          <w:i/>
          <w:iCs/>
        </w:rPr>
        <w:t>лишаем ребенка возможности высказаться.</w:t>
      </w:r>
    </w:p>
    <w:p w:rsidR="00B2114E" w:rsidRPr="00E20EC0" w:rsidRDefault="00B2114E" w:rsidP="001177F9">
      <w:pPr>
        <w:pStyle w:val="a4"/>
        <w:spacing w:before="0" w:beforeAutospacing="0" w:after="0" w:afterAutospacing="0"/>
      </w:pPr>
    </w:p>
    <w:p w:rsidR="001177F9" w:rsidRPr="00E20EC0" w:rsidRDefault="001177F9" w:rsidP="001177F9">
      <w:pPr>
        <w:pStyle w:val="a4"/>
        <w:spacing w:before="0" w:beforeAutospacing="0" w:after="0" w:afterAutospacing="0"/>
        <w:rPr>
          <w:b/>
        </w:rPr>
      </w:pPr>
      <w:r w:rsidRPr="00E20EC0">
        <w:rPr>
          <w:b/>
        </w:rPr>
        <w:t>- Не смотри эти фильмы, не смотри по сторонам!</w:t>
      </w:r>
    </w:p>
    <w:p w:rsidR="001177F9" w:rsidRPr="00E20EC0" w:rsidRDefault="00B2114E" w:rsidP="001177F9">
      <w:pPr>
        <w:pStyle w:val="a4"/>
        <w:spacing w:before="0" w:beforeAutospacing="0" w:after="0" w:afterAutospacing="0"/>
        <w:rPr>
          <w:b/>
        </w:rPr>
      </w:pPr>
      <w:r w:rsidRPr="00E20EC0">
        <w:t xml:space="preserve">                                           </w:t>
      </w:r>
      <w:r w:rsidR="001177F9" w:rsidRPr="00E20EC0">
        <w:rPr>
          <w:b/>
        </w:rPr>
        <w:t>- Мы л</w:t>
      </w:r>
      <w:r w:rsidR="001177F9" w:rsidRPr="00E20EC0">
        <w:rPr>
          <w:b/>
          <w:i/>
          <w:iCs/>
        </w:rPr>
        <w:t>ишаем ребенка ориентации.</w:t>
      </w:r>
    </w:p>
    <w:p w:rsidR="00B2114E" w:rsidRPr="00E20EC0" w:rsidRDefault="00B2114E" w:rsidP="001177F9">
      <w:pPr>
        <w:pStyle w:val="a4"/>
        <w:spacing w:before="0" w:beforeAutospacing="0" w:after="0" w:afterAutospacing="0"/>
      </w:pPr>
    </w:p>
    <w:p w:rsidR="001177F9" w:rsidRPr="00E20EC0" w:rsidRDefault="001177F9" w:rsidP="001177F9">
      <w:pPr>
        <w:pStyle w:val="a4"/>
        <w:spacing w:before="0" w:beforeAutospacing="0" w:after="0" w:afterAutospacing="0"/>
      </w:pPr>
      <w:r w:rsidRPr="00E20EC0">
        <w:t xml:space="preserve">В результате ребенок оказывается весь связанный, не может двигаться, говорить, слушать, ничего не видит! </w:t>
      </w:r>
    </w:p>
    <w:p w:rsidR="00B2114E" w:rsidRPr="00E20EC0" w:rsidRDefault="00B2114E" w:rsidP="001177F9">
      <w:pPr>
        <w:pStyle w:val="a4"/>
        <w:spacing w:before="0" w:beforeAutospacing="0" w:after="0" w:afterAutospacing="0"/>
      </w:pPr>
    </w:p>
    <w:p w:rsidR="001177F9" w:rsidRPr="00E20EC0" w:rsidRDefault="001177F9" w:rsidP="001177F9">
      <w:pPr>
        <w:pStyle w:val="a4"/>
        <w:spacing w:before="0" w:beforeAutospacing="0" w:after="0" w:afterAutospacing="0"/>
      </w:pPr>
      <w:r w:rsidRPr="00E20EC0">
        <w:t>Вопрос к «Ребенку»</w:t>
      </w:r>
    </w:p>
    <w:p w:rsidR="001177F9" w:rsidRPr="00E20EC0" w:rsidRDefault="001177F9" w:rsidP="001177F9">
      <w:pPr>
        <w:pStyle w:val="a4"/>
        <w:spacing w:before="0" w:beforeAutospacing="0" w:after="0" w:afterAutospacing="0"/>
      </w:pPr>
      <w:r w:rsidRPr="00E20EC0">
        <w:t>- Как Вы чувствуете себя в таком положении?</w:t>
      </w:r>
    </w:p>
    <w:p w:rsidR="001177F9" w:rsidRPr="00E20EC0" w:rsidRDefault="001177F9" w:rsidP="001177F9">
      <w:pPr>
        <w:pStyle w:val="a4"/>
        <w:spacing w:before="0" w:beforeAutospacing="0" w:after="0" w:afterAutospacing="0"/>
      </w:pPr>
      <w:r w:rsidRPr="00E20EC0">
        <w:t xml:space="preserve">В данной ситуации мы применяем прием </w:t>
      </w:r>
      <w:r w:rsidRPr="00E20EC0">
        <w:rPr>
          <w:b/>
        </w:rPr>
        <w:t xml:space="preserve">“Ролевая маска”, </w:t>
      </w:r>
      <w:r w:rsidRPr="00E20EC0">
        <w:t xml:space="preserve">для того чтобы родители прочувствовали на себе состояние ребенка, которому все запрещают. </w:t>
      </w:r>
    </w:p>
    <w:p w:rsidR="001177F9" w:rsidRPr="00E20EC0" w:rsidRDefault="00016365" w:rsidP="001177F9">
      <w:pPr>
        <w:pStyle w:val="a4"/>
        <w:spacing w:before="0" w:beforeAutospacing="0" w:after="0" w:afterAutospacing="0"/>
        <w:rPr>
          <w:b/>
          <w:color w:val="FF0000"/>
        </w:rPr>
      </w:pPr>
      <w:r w:rsidRPr="00E20EC0">
        <w:rPr>
          <w:b/>
          <w:color w:val="FF0000"/>
        </w:rPr>
        <w:t>13</w:t>
      </w:r>
      <w:r w:rsidR="00AC21FC" w:rsidRPr="00E20EC0">
        <w:rPr>
          <w:b/>
          <w:color w:val="FF0000"/>
        </w:rPr>
        <w:t xml:space="preserve"> с</w:t>
      </w:r>
      <w:r w:rsidR="001177F9" w:rsidRPr="00E20EC0">
        <w:rPr>
          <w:b/>
          <w:color w:val="FF0000"/>
        </w:rPr>
        <w:t>лайд</w:t>
      </w:r>
    </w:p>
    <w:p w:rsidR="00CC33FF" w:rsidRPr="00E20EC0" w:rsidRDefault="00CC33FF" w:rsidP="001177F9">
      <w:pPr>
        <w:pStyle w:val="a4"/>
        <w:spacing w:before="0" w:beforeAutospacing="0" w:after="0" w:afterAutospacing="0"/>
        <w:rPr>
          <w:b/>
          <w:bCs/>
        </w:rPr>
      </w:pPr>
      <w:r w:rsidRPr="00E20EC0">
        <w:t xml:space="preserve">На заключительном этапе урока, на этапе рефлексии я использую приём </w:t>
      </w:r>
      <w:r w:rsidR="00B2114E" w:rsidRPr="00E20EC0">
        <w:rPr>
          <w:b/>
          <w:bCs/>
        </w:rPr>
        <w:t xml:space="preserve"> «ЦВЕТОК</w:t>
      </w:r>
      <w:r w:rsidR="001177F9" w:rsidRPr="00E20EC0">
        <w:rPr>
          <w:b/>
          <w:bCs/>
        </w:rPr>
        <w:t xml:space="preserve"> ДРУЖБЫ»</w:t>
      </w:r>
    </w:p>
    <w:p w:rsidR="001177F9" w:rsidRPr="00E20EC0" w:rsidRDefault="001177F9" w:rsidP="00B2114E">
      <w:pPr>
        <w:pStyle w:val="a4"/>
        <w:spacing w:before="0" w:beforeAutospacing="0" w:after="0" w:afterAutospacing="0"/>
      </w:pPr>
      <w:r w:rsidRPr="00E20EC0">
        <w:rPr>
          <w:b/>
          <w:bCs/>
        </w:rPr>
        <w:t xml:space="preserve"> </w:t>
      </w:r>
      <w:r w:rsidR="00B2114E" w:rsidRPr="00E20EC0">
        <w:rPr>
          <w:b/>
          <w:bCs/>
        </w:rPr>
        <w:t>-У вас на столе лежат ладошки красного и зелёного цвета.</w:t>
      </w:r>
    </w:p>
    <w:p w:rsidR="001177F9" w:rsidRPr="00E20EC0" w:rsidRDefault="001177F9" w:rsidP="001177F9">
      <w:r w:rsidRPr="00E20EC0">
        <w:t>- Какой вывод можно сделать в завершение нашей работы?</w:t>
      </w:r>
    </w:p>
    <w:p w:rsidR="001177F9" w:rsidRPr="00E20EC0" w:rsidRDefault="00AC21FC" w:rsidP="001177F9">
      <w:r w:rsidRPr="00E20EC0">
        <w:t>-Когда ребёнок испытывает уверенность в себе?</w:t>
      </w:r>
    </w:p>
    <w:p w:rsidR="00AC21FC" w:rsidRPr="00E20EC0" w:rsidRDefault="00AC21FC" w:rsidP="001177F9">
      <w:r w:rsidRPr="00E20EC0">
        <w:lastRenderedPageBreak/>
        <w:t>-Чем для ребёнка является успех?</w:t>
      </w:r>
    </w:p>
    <w:p w:rsidR="00AC21FC" w:rsidRPr="00E20EC0" w:rsidRDefault="00AC21FC" w:rsidP="001177F9"/>
    <w:p w:rsidR="001177F9" w:rsidRPr="00E20EC0" w:rsidRDefault="001177F9" w:rsidP="001177F9">
      <w:pPr>
        <w:rPr>
          <w:b/>
        </w:rPr>
      </w:pPr>
      <w:r w:rsidRPr="00E20EC0">
        <w:rPr>
          <w:b/>
        </w:rPr>
        <w:t>Вывод:</w:t>
      </w:r>
    </w:p>
    <w:p w:rsidR="001177F9" w:rsidRPr="00E20EC0" w:rsidRDefault="001177F9" w:rsidP="001177F9">
      <w:r w:rsidRPr="00E20EC0">
        <w:rPr>
          <w:color w:val="000000"/>
        </w:rPr>
        <w:t xml:space="preserve">- Успех является источником внутренних сил ребенка, рождающий энергию для преодоления трудностей, желания учиться. Ребенок испытывает уверенность в себе и внутреннее удовлетворение. На основе всего этого, можно сделать </w:t>
      </w:r>
      <w:r w:rsidRPr="00E20EC0">
        <w:rPr>
          <w:b/>
          <w:color w:val="000000"/>
          <w:u w:val="single"/>
        </w:rPr>
        <w:t>вывод:</w:t>
      </w:r>
      <w:r w:rsidRPr="00E20EC0">
        <w:rPr>
          <w:color w:val="000000"/>
        </w:rPr>
        <w:t xml:space="preserve"> </w:t>
      </w:r>
      <w:r w:rsidRPr="00E20EC0">
        <w:rPr>
          <w:b/>
          <w:i/>
          <w:color w:val="000000"/>
        </w:rPr>
        <w:t>успех в учебе – завтрашний успех в жизни!</w:t>
      </w:r>
    </w:p>
    <w:p w:rsidR="001177F9" w:rsidRPr="00E20EC0" w:rsidRDefault="001177F9" w:rsidP="001177F9">
      <w:pPr>
        <w:pStyle w:val="c1"/>
        <w:spacing w:before="0" w:beforeAutospacing="0" w:after="0" w:afterAutospacing="0"/>
        <w:rPr>
          <w:rStyle w:val="c0"/>
        </w:rPr>
      </w:pPr>
      <w:r w:rsidRPr="00E20EC0">
        <w:rPr>
          <w:rStyle w:val="c0"/>
        </w:rPr>
        <w:t>И закончить наше занят</w:t>
      </w:r>
      <w:r w:rsidR="00BA2388" w:rsidRPr="00E20EC0">
        <w:rPr>
          <w:rStyle w:val="c0"/>
        </w:rPr>
        <w:t>ие мне хочется словами  притчи.</w:t>
      </w:r>
    </w:p>
    <w:p w:rsidR="001177F9" w:rsidRPr="00E20EC0" w:rsidRDefault="00016365" w:rsidP="001177F9">
      <w:pPr>
        <w:pStyle w:val="c1"/>
        <w:spacing w:before="0" w:beforeAutospacing="0" w:after="0" w:afterAutospacing="0"/>
        <w:rPr>
          <w:rStyle w:val="c0"/>
          <w:b/>
          <w:color w:val="FF0000"/>
        </w:rPr>
      </w:pPr>
      <w:r w:rsidRPr="00E20EC0">
        <w:rPr>
          <w:rStyle w:val="c0"/>
          <w:b/>
          <w:color w:val="FF0000"/>
        </w:rPr>
        <w:t>14</w:t>
      </w:r>
      <w:r w:rsidR="001177F9" w:rsidRPr="00E20EC0">
        <w:rPr>
          <w:rStyle w:val="c0"/>
          <w:b/>
          <w:color w:val="FF0000"/>
        </w:rPr>
        <w:t xml:space="preserve"> слайд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Сидит старик у обочины и смотрит на дорогу. Видит: идет человек, а за ним еле поспевает маленький мальчик. Человек остановился, велел ребенку подать старику воды и дать кусок хлеба из запасов.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– Что ты тут делаешь, старик? – спросил прохожий.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– Жду тебя! – ответил старик. – Тебе ведь доверили этого ребенка на воспитание?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– Верно! – удивился человек.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– Так бери с собой мудрость:</w:t>
      </w:r>
      <w:r w:rsidRPr="00E20EC0">
        <w:br/>
      </w:r>
      <w:r w:rsidRPr="00E20EC0">
        <w:rPr>
          <w:rStyle w:val="c0"/>
        </w:rPr>
        <w:t>Если хочешь посадить человеку дерево, посади плодовое деревцо.</w:t>
      </w:r>
      <w:r w:rsidRPr="00E20EC0">
        <w:br/>
      </w:r>
      <w:r w:rsidRPr="00E20EC0">
        <w:rPr>
          <w:rStyle w:val="c0"/>
        </w:rPr>
        <w:t>Если хочешь подарить человеку лошадь, дари лучшего скакуна.</w:t>
      </w:r>
      <w:r w:rsidRPr="00E20EC0">
        <w:br/>
      </w:r>
      <w:r w:rsidRPr="00E20EC0">
        <w:rPr>
          <w:rStyle w:val="c0"/>
        </w:rPr>
        <w:t xml:space="preserve">Но если доверили тебе ребенка на воспитание, то верни его </w:t>
      </w:r>
      <w:proofErr w:type="gramStart"/>
      <w:r w:rsidRPr="00E20EC0">
        <w:rPr>
          <w:rStyle w:val="c0"/>
        </w:rPr>
        <w:t>крылатым</w:t>
      </w:r>
      <w:proofErr w:type="gramEnd"/>
      <w:r w:rsidRPr="00E20EC0">
        <w:rPr>
          <w:rStyle w:val="c0"/>
        </w:rPr>
        <w:t>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– Как я это сделаю, старик, если сам не умею летать? – удивился человек.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– Тогда не бери мальчика на воспитание! – сказал старик и направил взор на небо.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Прошли годы.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 xml:space="preserve">Старик сидит на том же месте и смотрит в небо. 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 xml:space="preserve">Видит: летит мальчик, а за ним – его учитель. 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Они опустились перед стариком и поклонились ему.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 xml:space="preserve">– Старик, помнишь, ты велел мне вернуть мальчика </w:t>
      </w:r>
      <w:proofErr w:type="gramStart"/>
      <w:r w:rsidRPr="00E20EC0">
        <w:rPr>
          <w:rStyle w:val="c0"/>
        </w:rPr>
        <w:t>крылатым</w:t>
      </w:r>
      <w:proofErr w:type="gramEnd"/>
      <w:r w:rsidRPr="00E20EC0">
        <w:rPr>
          <w:rStyle w:val="c0"/>
        </w:rPr>
        <w:t>. Я нашел способ... Видишь, какие выросли у него крылья! – сказал учитель гордо и с лаской обвел крылья своего воспитанника.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Но старик дотронулся до крыльев учителя, приласкал их и прошептал:</w:t>
      </w:r>
    </w:p>
    <w:p w:rsidR="001177F9" w:rsidRPr="00E20EC0" w:rsidRDefault="001177F9" w:rsidP="001177F9">
      <w:pPr>
        <w:pStyle w:val="c1"/>
        <w:spacing w:before="0" w:beforeAutospacing="0" w:after="0" w:afterAutospacing="0"/>
      </w:pPr>
      <w:r w:rsidRPr="00E20EC0">
        <w:rPr>
          <w:rStyle w:val="c0"/>
        </w:rPr>
        <w:t>– Меня больше радуют твои крылья</w:t>
      </w:r>
    </w:p>
    <w:p w:rsidR="001177F9" w:rsidRPr="00E20EC0" w:rsidRDefault="001177F9" w:rsidP="001177F9">
      <w:r w:rsidRPr="00E20EC0">
        <w:t>Нам, Учителям, нужно приложить много усилий, чтобы не только воспитать крылатого ребенка, а самим научиться летать.</w:t>
      </w:r>
    </w:p>
    <w:p w:rsidR="00BF2B5E" w:rsidRPr="00E20EC0" w:rsidRDefault="001177F9" w:rsidP="001177F9">
      <w:pPr>
        <w:pStyle w:val="a4"/>
        <w:spacing w:before="0" w:beforeAutospacing="0" w:after="0" w:afterAutospacing="0"/>
      </w:pPr>
      <w:r w:rsidRPr="00E20EC0">
        <w:t xml:space="preserve">Мы с вами применили несколько кирпичиков для создания ситуации успеха, но есть еще один и </w:t>
      </w:r>
      <w:proofErr w:type="gramStart"/>
      <w:r w:rsidRPr="00E20EC0">
        <w:t>очень немаловажный</w:t>
      </w:r>
      <w:proofErr w:type="gramEnd"/>
      <w:r w:rsidRPr="00E20EC0">
        <w:t xml:space="preserve"> </w:t>
      </w:r>
    </w:p>
    <w:p w:rsidR="003610A5" w:rsidRPr="00E20EC0" w:rsidRDefault="001177F9" w:rsidP="00E20EC0">
      <w:pPr>
        <w:pStyle w:val="a4"/>
        <w:spacing w:before="0" w:beforeAutospacing="0" w:after="0" w:afterAutospacing="0"/>
      </w:pPr>
      <w:r w:rsidRPr="00E20EC0">
        <w:t xml:space="preserve"> - «Позитив». </w:t>
      </w:r>
      <w:r w:rsidRPr="00E20EC0">
        <w:rPr>
          <w:b/>
        </w:rPr>
        <w:t>Ребенок должен научиться относиться к жизни позитивно и принимать себя таким, каков он есть!!!</w:t>
      </w:r>
      <w:r w:rsidRPr="00E20EC0">
        <w:t xml:space="preserve"> </w:t>
      </w:r>
    </w:p>
    <w:p w:rsidR="003610A5" w:rsidRPr="00E20EC0" w:rsidRDefault="003610A5" w:rsidP="003610A5"/>
    <w:p w:rsidR="003610A5" w:rsidRPr="00E20EC0" w:rsidRDefault="003610A5" w:rsidP="003610A5"/>
    <w:p w:rsidR="00E3695D" w:rsidRPr="00E20EC0" w:rsidRDefault="002413BB" w:rsidP="00E20EC0">
      <w:pPr>
        <w:shd w:val="clear" w:color="auto" w:fill="FFFFFF"/>
        <w:spacing w:line="345" w:lineRule="atLeast"/>
        <w:jc w:val="right"/>
        <w:rPr>
          <w:color w:val="000000"/>
        </w:rPr>
      </w:pPr>
      <w:r w:rsidRPr="00E20EC0">
        <w:rPr>
          <w:i/>
          <w:iCs/>
          <w:color w:val="000000"/>
        </w:rPr>
        <w:t>Успех меняет человека.</w:t>
      </w:r>
      <w:r w:rsidRPr="00E20EC0">
        <w:rPr>
          <w:i/>
          <w:iCs/>
          <w:color w:val="000000"/>
        </w:rPr>
        <w:br/>
        <w:t>Он делает человека уверенным в себе,</w:t>
      </w:r>
      <w:r w:rsidRPr="00E20EC0">
        <w:rPr>
          <w:i/>
          <w:iCs/>
          <w:color w:val="000000"/>
        </w:rPr>
        <w:br/>
        <w:t>придает ему достоинство, и человек обнаруживает</w:t>
      </w:r>
      <w:r w:rsidRPr="00E20EC0">
        <w:rPr>
          <w:i/>
          <w:iCs/>
          <w:color w:val="000000"/>
        </w:rPr>
        <w:br/>
        <w:t> в себе качества, о которых не подозревал раньше.</w:t>
      </w:r>
      <w:r w:rsidRPr="00E20EC0">
        <w:rPr>
          <w:i/>
          <w:iCs/>
          <w:color w:val="000000"/>
        </w:rPr>
        <w:br/>
        <w:t xml:space="preserve">Джой </w:t>
      </w:r>
      <w:proofErr w:type="spellStart"/>
      <w:r w:rsidRPr="00E20EC0">
        <w:rPr>
          <w:i/>
          <w:iCs/>
          <w:color w:val="000000"/>
        </w:rPr>
        <w:t>Бразерс</w:t>
      </w:r>
      <w:proofErr w:type="spellEnd"/>
    </w:p>
    <w:sectPr w:rsidR="00E3695D" w:rsidRPr="00E20EC0" w:rsidSect="00330955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2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aps w:val="0"/>
        <w:smallCap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aps w:val="0"/>
        <w:smallCap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aps w:val="0"/>
        <w:smallCap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aps w:val="0"/>
        <w:smallCap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aps w:val="0"/>
        <w:smallCap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aps w:val="0"/>
        <w:smallCaps w:val="0"/>
      </w:r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0B0380"/>
    <w:multiLevelType w:val="multilevel"/>
    <w:tmpl w:val="D436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533F4A"/>
    <w:multiLevelType w:val="multilevel"/>
    <w:tmpl w:val="57D4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111968"/>
    <w:multiLevelType w:val="multilevel"/>
    <w:tmpl w:val="B5E6E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60C26"/>
    <w:multiLevelType w:val="multilevel"/>
    <w:tmpl w:val="646AC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9609FA"/>
    <w:multiLevelType w:val="multilevel"/>
    <w:tmpl w:val="C314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D50E85"/>
    <w:multiLevelType w:val="multilevel"/>
    <w:tmpl w:val="7B1A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EC1B0E"/>
    <w:multiLevelType w:val="multilevel"/>
    <w:tmpl w:val="26E46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6E55D5"/>
    <w:multiLevelType w:val="multilevel"/>
    <w:tmpl w:val="3F646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566F5A"/>
    <w:multiLevelType w:val="multilevel"/>
    <w:tmpl w:val="49361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0E42B9"/>
    <w:multiLevelType w:val="multilevel"/>
    <w:tmpl w:val="EA740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752173"/>
    <w:multiLevelType w:val="hybridMultilevel"/>
    <w:tmpl w:val="F042A17C"/>
    <w:lvl w:ilvl="0" w:tplc="AF7CC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78ED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D50DB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CA63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420C0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4BE00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600EE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34EAD8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81684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>
    <w:nsid w:val="50F5003F"/>
    <w:multiLevelType w:val="multilevel"/>
    <w:tmpl w:val="64488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9C5396"/>
    <w:multiLevelType w:val="multilevel"/>
    <w:tmpl w:val="D6DA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4548C3"/>
    <w:multiLevelType w:val="multilevel"/>
    <w:tmpl w:val="339A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4F5643"/>
    <w:multiLevelType w:val="hybridMultilevel"/>
    <w:tmpl w:val="113ED306"/>
    <w:lvl w:ilvl="0" w:tplc="050AA5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873C0"/>
    <w:multiLevelType w:val="multilevel"/>
    <w:tmpl w:val="B0EA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EF07D5"/>
    <w:multiLevelType w:val="multilevel"/>
    <w:tmpl w:val="700292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EF6A5D"/>
    <w:multiLevelType w:val="hybridMultilevel"/>
    <w:tmpl w:val="5DB206D6"/>
    <w:lvl w:ilvl="0" w:tplc="050AA5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26241B"/>
    <w:multiLevelType w:val="hybridMultilevel"/>
    <w:tmpl w:val="8FD0BD34"/>
    <w:lvl w:ilvl="0" w:tplc="050AA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04CA5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6309D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E68CF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BB0D8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81AD1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982F6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1CE5D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48486A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14"/>
  </w:num>
  <w:num w:numId="3">
    <w:abstractNumId w:val="13"/>
  </w:num>
  <w:num w:numId="4">
    <w:abstractNumId w:val="8"/>
  </w:num>
  <w:num w:numId="5">
    <w:abstractNumId w:val="10"/>
  </w:num>
  <w:num w:numId="6">
    <w:abstractNumId w:val="1"/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6"/>
  </w:num>
  <w:num w:numId="11">
    <w:abstractNumId w:val="4"/>
  </w:num>
  <w:num w:numId="12">
    <w:abstractNumId w:val="17"/>
  </w:num>
  <w:num w:numId="13">
    <w:abstractNumId w:val="9"/>
  </w:num>
  <w:num w:numId="14">
    <w:abstractNumId w:val="6"/>
  </w:num>
  <w:num w:numId="15">
    <w:abstractNumId w:val="12"/>
  </w:num>
  <w:num w:numId="16">
    <w:abstractNumId w:val="5"/>
  </w:num>
  <w:num w:numId="17">
    <w:abstractNumId w:val="19"/>
  </w:num>
  <w:num w:numId="18">
    <w:abstractNumId w:val="15"/>
  </w:num>
  <w:num w:numId="19">
    <w:abstractNumId w:val="11"/>
  </w:num>
  <w:num w:numId="20">
    <w:abstractNumId w:val="7"/>
  </w:num>
  <w:num w:numId="21">
    <w:abstractNumId w:val="20"/>
  </w:num>
  <w:num w:numId="22">
    <w:abstractNumId w:val="1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A0"/>
    <w:rsid w:val="00000C9C"/>
    <w:rsid w:val="00016365"/>
    <w:rsid w:val="00033C64"/>
    <w:rsid w:val="000414F1"/>
    <w:rsid w:val="0006159F"/>
    <w:rsid w:val="00071994"/>
    <w:rsid w:val="00083EDA"/>
    <w:rsid w:val="00093EC8"/>
    <w:rsid w:val="000966E4"/>
    <w:rsid w:val="000E6F0E"/>
    <w:rsid w:val="0010750B"/>
    <w:rsid w:val="00110E26"/>
    <w:rsid w:val="00114C9D"/>
    <w:rsid w:val="001177F9"/>
    <w:rsid w:val="0013431D"/>
    <w:rsid w:val="00174E44"/>
    <w:rsid w:val="00176169"/>
    <w:rsid w:val="0019364A"/>
    <w:rsid w:val="001946E7"/>
    <w:rsid w:val="001B7FA8"/>
    <w:rsid w:val="001C38F9"/>
    <w:rsid w:val="001D7FE3"/>
    <w:rsid w:val="001E5C96"/>
    <w:rsid w:val="001E72CE"/>
    <w:rsid w:val="00206559"/>
    <w:rsid w:val="002069C5"/>
    <w:rsid w:val="00217476"/>
    <w:rsid w:val="002413BB"/>
    <w:rsid w:val="00241CB5"/>
    <w:rsid w:val="002471CE"/>
    <w:rsid w:val="00266FBC"/>
    <w:rsid w:val="00292A31"/>
    <w:rsid w:val="002B6195"/>
    <w:rsid w:val="002D4C40"/>
    <w:rsid w:val="002E0DD5"/>
    <w:rsid w:val="0030200B"/>
    <w:rsid w:val="00321C1D"/>
    <w:rsid w:val="003229F0"/>
    <w:rsid w:val="003279A0"/>
    <w:rsid w:val="00330955"/>
    <w:rsid w:val="003610A5"/>
    <w:rsid w:val="00362312"/>
    <w:rsid w:val="00364FE4"/>
    <w:rsid w:val="0036667B"/>
    <w:rsid w:val="00394ED5"/>
    <w:rsid w:val="003969FA"/>
    <w:rsid w:val="003D1114"/>
    <w:rsid w:val="00402643"/>
    <w:rsid w:val="00405C06"/>
    <w:rsid w:val="0043126D"/>
    <w:rsid w:val="00450A2C"/>
    <w:rsid w:val="0045459F"/>
    <w:rsid w:val="004A4A54"/>
    <w:rsid w:val="004D241C"/>
    <w:rsid w:val="004E4006"/>
    <w:rsid w:val="004E764B"/>
    <w:rsid w:val="0051627C"/>
    <w:rsid w:val="00523EAF"/>
    <w:rsid w:val="005257F2"/>
    <w:rsid w:val="00540043"/>
    <w:rsid w:val="00546406"/>
    <w:rsid w:val="00570919"/>
    <w:rsid w:val="00572E1B"/>
    <w:rsid w:val="00575E4A"/>
    <w:rsid w:val="005917DA"/>
    <w:rsid w:val="00592DD1"/>
    <w:rsid w:val="005B3C39"/>
    <w:rsid w:val="005E1B57"/>
    <w:rsid w:val="005F2C8C"/>
    <w:rsid w:val="00614657"/>
    <w:rsid w:val="00643067"/>
    <w:rsid w:val="006454A4"/>
    <w:rsid w:val="006543E5"/>
    <w:rsid w:val="00672722"/>
    <w:rsid w:val="00675E4D"/>
    <w:rsid w:val="006770FF"/>
    <w:rsid w:val="006C3E98"/>
    <w:rsid w:val="006D75CD"/>
    <w:rsid w:val="006E0EF4"/>
    <w:rsid w:val="006F1472"/>
    <w:rsid w:val="006F74FC"/>
    <w:rsid w:val="00761328"/>
    <w:rsid w:val="00766497"/>
    <w:rsid w:val="00775971"/>
    <w:rsid w:val="007A3B21"/>
    <w:rsid w:val="007B6ED7"/>
    <w:rsid w:val="007D1116"/>
    <w:rsid w:val="00820536"/>
    <w:rsid w:val="008339B1"/>
    <w:rsid w:val="0083508A"/>
    <w:rsid w:val="008414CE"/>
    <w:rsid w:val="00852EF2"/>
    <w:rsid w:val="00880F2A"/>
    <w:rsid w:val="0089150E"/>
    <w:rsid w:val="008927A0"/>
    <w:rsid w:val="008B32A7"/>
    <w:rsid w:val="008B3CA9"/>
    <w:rsid w:val="008C6EC1"/>
    <w:rsid w:val="008E0508"/>
    <w:rsid w:val="00903893"/>
    <w:rsid w:val="0092777F"/>
    <w:rsid w:val="00930F40"/>
    <w:rsid w:val="00941441"/>
    <w:rsid w:val="00941B47"/>
    <w:rsid w:val="00965350"/>
    <w:rsid w:val="00974AB5"/>
    <w:rsid w:val="0099695D"/>
    <w:rsid w:val="009A7773"/>
    <w:rsid w:val="009C2E5D"/>
    <w:rsid w:val="009C4DA9"/>
    <w:rsid w:val="00A32E4F"/>
    <w:rsid w:val="00A4120A"/>
    <w:rsid w:val="00A54166"/>
    <w:rsid w:val="00A74E96"/>
    <w:rsid w:val="00A9769B"/>
    <w:rsid w:val="00AC21FC"/>
    <w:rsid w:val="00AC59F3"/>
    <w:rsid w:val="00AC698A"/>
    <w:rsid w:val="00AD2215"/>
    <w:rsid w:val="00AD3296"/>
    <w:rsid w:val="00AE3980"/>
    <w:rsid w:val="00AE5D49"/>
    <w:rsid w:val="00B047AA"/>
    <w:rsid w:val="00B068F8"/>
    <w:rsid w:val="00B07D99"/>
    <w:rsid w:val="00B11CD5"/>
    <w:rsid w:val="00B15477"/>
    <w:rsid w:val="00B15A2D"/>
    <w:rsid w:val="00B2114E"/>
    <w:rsid w:val="00B90BB2"/>
    <w:rsid w:val="00BA2388"/>
    <w:rsid w:val="00BB3647"/>
    <w:rsid w:val="00BB52DD"/>
    <w:rsid w:val="00BD5028"/>
    <w:rsid w:val="00BF0C7F"/>
    <w:rsid w:val="00BF2B5E"/>
    <w:rsid w:val="00C1663C"/>
    <w:rsid w:val="00C22CCC"/>
    <w:rsid w:val="00C30BB9"/>
    <w:rsid w:val="00C32EF0"/>
    <w:rsid w:val="00C61566"/>
    <w:rsid w:val="00C65943"/>
    <w:rsid w:val="00C70D00"/>
    <w:rsid w:val="00C93B15"/>
    <w:rsid w:val="00C941D1"/>
    <w:rsid w:val="00CB0FE5"/>
    <w:rsid w:val="00CC33FF"/>
    <w:rsid w:val="00CC5050"/>
    <w:rsid w:val="00CD33D2"/>
    <w:rsid w:val="00CE2FB6"/>
    <w:rsid w:val="00CE4AD8"/>
    <w:rsid w:val="00D017A6"/>
    <w:rsid w:val="00D42B2F"/>
    <w:rsid w:val="00D52C50"/>
    <w:rsid w:val="00D5349C"/>
    <w:rsid w:val="00D5707B"/>
    <w:rsid w:val="00D61684"/>
    <w:rsid w:val="00D65B43"/>
    <w:rsid w:val="00D75093"/>
    <w:rsid w:val="00D83C1D"/>
    <w:rsid w:val="00D8766B"/>
    <w:rsid w:val="00DD5098"/>
    <w:rsid w:val="00DF1356"/>
    <w:rsid w:val="00E20EC0"/>
    <w:rsid w:val="00E36025"/>
    <w:rsid w:val="00E3695D"/>
    <w:rsid w:val="00E47265"/>
    <w:rsid w:val="00E52E4D"/>
    <w:rsid w:val="00E57E54"/>
    <w:rsid w:val="00E762C2"/>
    <w:rsid w:val="00E86231"/>
    <w:rsid w:val="00E926A9"/>
    <w:rsid w:val="00ED32FD"/>
    <w:rsid w:val="00F02EE8"/>
    <w:rsid w:val="00F106CB"/>
    <w:rsid w:val="00F106FD"/>
    <w:rsid w:val="00F37A10"/>
    <w:rsid w:val="00F42FAD"/>
    <w:rsid w:val="00F5362E"/>
    <w:rsid w:val="00F733CD"/>
    <w:rsid w:val="00F8203F"/>
    <w:rsid w:val="00F853BC"/>
    <w:rsid w:val="00FA3CDF"/>
    <w:rsid w:val="00FB4801"/>
    <w:rsid w:val="00FF2F47"/>
    <w:rsid w:val="00FF3826"/>
    <w:rsid w:val="00FF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93B1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13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177F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177F9"/>
    <w:pPr>
      <w:spacing w:before="100" w:beforeAutospacing="1" w:after="100" w:afterAutospacing="1"/>
    </w:pPr>
  </w:style>
  <w:style w:type="paragraph" w:customStyle="1" w:styleId="c5">
    <w:name w:val="c5"/>
    <w:basedOn w:val="a"/>
    <w:semiHidden/>
    <w:rsid w:val="001177F9"/>
    <w:pPr>
      <w:spacing w:before="100" w:beforeAutospacing="1" w:after="100" w:afterAutospacing="1"/>
    </w:pPr>
  </w:style>
  <w:style w:type="paragraph" w:customStyle="1" w:styleId="c1">
    <w:name w:val="c1"/>
    <w:basedOn w:val="a"/>
    <w:semiHidden/>
    <w:rsid w:val="001177F9"/>
    <w:pPr>
      <w:spacing w:before="100" w:beforeAutospacing="1" w:after="100" w:afterAutospacing="1"/>
    </w:pPr>
  </w:style>
  <w:style w:type="character" w:customStyle="1" w:styleId="c0">
    <w:name w:val="c0"/>
    <w:basedOn w:val="a0"/>
    <w:rsid w:val="001177F9"/>
  </w:style>
  <w:style w:type="character" w:customStyle="1" w:styleId="10">
    <w:name w:val="Заголовок 1 Знак"/>
    <w:basedOn w:val="a0"/>
    <w:link w:val="1"/>
    <w:uiPriority w:val="9"/>
    <w:rsid w:val="00C93B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qFormat/>
    <w:rsid w:val="00C93B15"/>
    <w:rPr>
      <w:b/>
      <w:bCs/>
    </w:rPr>
  </w:style>
  <w:style w:type="character" w:styleId="a6">
    <w:name w:val="Emphasis"/>
    <w:basedOn w:val="a0"/>
    <w:qFormat/>
    <w:rsid w:val="00C93B15"/>
    <w:rPr>
      <w:i/>
      <w:iCs/>
    </w:rPr>
  </w:style>
  <w:style w:type="paragraph" w:customStyle="1" w:styleId="a7">
    <w:name w:val="Содержимое таблицы"/>
    <w:basedOn w:val="a"/>
    <w:rsid w:val="003610A5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413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C70D00"/>
    <w:pPr>
      <w:ind w:left="720"/>
      <w:contextualSpacing/>
    </w:pPr>
  </w:style>
  <w:style w:type="character" w:customStyle="1" w:styleId="apple-converted-space">
    <w:name w:val="apple-converted-space"/>
    <w:basedOn w:val="a0"/>
    <w:rsid w:val="00523EAF"/>
  </w:style>
  <w:style w:type="paragraph" w:styleId="a9">
    <w:name w:val="Balloon Text"/>
    <w:basedOn w:val="a"/>
    <w:link w:val="aa"/>
    <w:uiPriority w:val="99"/>
    <w:semiHidden/>
    <w:unhideWhenUsed/>
    <w:rsid w:val="00E369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69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0">
    <w:name w:val="c20"/>
    <w:basedOn w:val="a"/>
    <w:rsid w:val="00B15477"/>
    <w:pPr>
      <w:spacing w:before="100" w:beforeAutospacing="1" w:after="100" w:afterAutospacing="1"/>
    </w:pPr>
  </w:style>
  <w:style w:type="character" w:customStyle="1" w:styleId="c2">
    <w:name w:val="c2"/>
    <w:basedOn w:val="a0"/>
    <w:rsid w:val="00B15477"/>
  </w:style>
  <w:style w:type="paragraph" w:customStyle="1" w:styleId="c34">
    <w:name w:val="c34"/>
    <w:basedOn w:val="a"/>
    <w:rsid w:val="00B1547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93B1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13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177F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177F9"/>
    <w:pPr>
      <w:spacing w:before="100" w:beforeAutospacing="1" w:after="100" w:afterAutospacing="1"/>
    </w:pPr>
  </w:style>
  <w:style w:type="paragraph" w:customStyle="1" w:styleId="c5">
    <w:name w:val="c5"/>
    <w:basedOn w:val="a"/>
    <w:semiHidden/>
    <w:rsid w:val="001177F9"/>
    <w:pPr>
      <w:spacing w:before="100" w:beforeAutospacing="1" w:after="100" w:afterAutospacing="1"/>
    </w:pPr>
  </w:style>
  <w:style w:type="paragraph" w:customStyle="1" w:styleId="c1">
    <w:name w:val="c1"/>
    <w:basedOn w:val="a"/>
    <w:semiHidden/>
    <w:rsid w:val="001177F9"/>
    <w:pPr>
      <w:spacing w:before="100" w:beforeAutospacing="1" w:after="100" w:afterAutospacing="1"/>
    </w:pPr>
  </w:style>
  <w:style w:type="character" w:customStyle="1" w:styleId="c0">
    <w:name w:val="c0"/>
    <w:basedOn w:val="a0"/>
    <w:rsid w:val="001177F9"/>
  </w:style>
  <w:style w:type="character" w:customStyle="1" w:styleId="10">
    <w:name w:val="Заголовок 1 Знак"/>
    <w:basedOn w:val="a0"/>
    <w:link w:val="1"/>
    <w:uiPriority w:val="9"/>
    <w:rsid w:val="00C93B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qFormat/>
    <w:rsid w:val="00C93B15"/>
    <w:rPr>
      <w:b/>
      <w:bCs/>
    </w:rPr>
  </w:style>
  <w:style w:type="character" w:styleId="a6">
    <w:name w:val="Emphasis"/>
    <w:basedOn w:val="a0"/>
    <w:qFormat/>
    <w:rsid w:val="00C93B15"/>
    <w:rPr>
      <w:i/>
      <w:iCs/>
    </w:rPr>
  </w:style>
  <w:style w:type="paragraph" w:customStyle="1" w:styleId="a7">
    <w:name w:val="Содержимое таблицы"/>
    <w:basedOn w:val="a"/>
    <w:rsid w:val="003610A5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413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C70D00"/>
    <w:pPr>
      <w:ind w:left="720"/>
      <w:contextualSpacing/>
    </w:pPr>
  </w:style>
  <w:style w:type="character" w:customStyle="1" w:styleId="apple-converted-space">
    <w:name w:val="apple-converted-space"/>
    <w:basedOn w:val="a0"/>
    <w:rsid w:val="00523EAF"/>
  </w:style>
  <w:style w:type="paragraph" w:styleId="a9">
    <w:name w:val="Balloon Text"/>
    <w:basedOn w:val="a"/>
    <w:link w:val="aa"/>
    <w:uiPriority w:val="99"/>
    <w:semiHidden/>
    <w:unhideWhenUsed/>
    <w:rsid w:val="00E369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69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0">
    <w:name w:val="c20"/>
    <w:basedOn w:val="a"/>
    <w:rsid w:val="00B15477"/>
    <w:pPr>
      <w:spacing w:before="100" w:beforeAutospacing="1" w:after="100" w:afterAutospacing="1"/>
    </w:pPr>
  </w:style>
  <w:style w:type="character" w:customStyle="1" w:styleId="c2">
    <w:name w:val="c2"/>
    <w:basedOn w:val="a0"/>
    <w:rsid w:val="00B15477"/>
  </w:style>
  <w:style w:type="paragraph" w:customStyle="1" w:styleId="c34">
    <w:name w:val="c34"/>
    <w:basedOn w:val="a"/>
    <w:rsid w:val="00B154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6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5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2242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0B1C1-90DA-4314-972A-EA9E9BF2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5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188</cp:revision>
  <dcterms:created xsi:type="dcterms:W3CDTF">2016-10-21T15:19:00Z</dcterms:created>
  <dcterms:modified xsi:type="dcterms:W3CDTF">2026-02-07T09:41:00Z</dcterms:modified>
</cp:coreProperties>
</file>