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03346" w:rsidRDefault="00303346" w:rsidP="00303346">
      <w:pPr>
        <w:autoSpaceDE w:val="0"/>
        <w:autoSpaceDN w:val="0"/>
        <w:adjustRightInd w:val="0"/>
        <w:ind w:right="50" w:firstLine="567"/>
        <w:jc w:val="center"/>
        <w:rPr>
          <w:rFonts w:ascii="Times New Roman" w:hAnsi="Times New Roman" w:cs="Times New Roman"/>
        </w:rPr>
      </w:pPr>
    </w:p>
    <w:p w:rsidR="00303346" w:rsidRDefault="00303346" w:rsidP="00303346">
      <w:pPr>
        <w:autoSpaceDE w:val="0"/>
        <w:autoSpaceDN w:val="0"/>
        <w:adjustRightInd w:val="0"/>
        <w:ind w:right="50" w:firstLine="567"/>
        <w:jc w:val="center"/>
        <w:rPr>
          <w:rFonts w:ascii="Times New Roman" w:hAnsi="Times New Roman" w:cs="Times New Roman"/>
        </w:rPr>
      </w:pPr>
    </w:p>
    <w:p w:rsidR="00303346" w:rsidRDefault="00303346" w:rsidP="00303346">
      <w:pPr>
        <w:autoSpaceDE w:val="0"/>
        <w:autoSpaceDN w:val="0"/>
        <w:adjustRightInd w:val="0"/>
        <w:ind w:right="50" w:firstLine="56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Рекомендована                                    Согласовано                                  Утверждаю</w:t>
      </w:r>
    </w:p>
    <w:p w:rsidR="00303346" w:rsidRDefault="00303346" w:rsidP="00303346">
      <w:pPr>
        <w:autoSpaceDE w:val="0"/>
        <w:autoSpaceDN w:val="0"/>
        <w:adjustRightInd w:val="0"/>
        <w:ind w:right="50" w:firstLine="56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ШМО учителей «__</w:t>
      </w:r>
      <w:proofErr w:type="gramStart"/>
      <w:r>
        <w:rPr>
          <w:rFonts w:ascii="Times New Roman" w:hAnsi="Times New Roman" w:cs="Times New Roman"/>
        </w:rPr>
        <w:t xml:space="preserve">_»   </w:t>
      </w:r>
      <w:proofErr w:type="gramEnd"/>
      <w:r>
        <w:rPr>
          <w:rFonts w:ascii="Times New Roman" w:hAnsi="Times New Roman" w:cs="Times New Roman"/>
        </w:rPr>
        <w:t xml:space="preserve">                    </w:t>
      </w:r>
      <w:proofErr w:type="spellStart"/>
      <w:r>
        <w:rPr>
          <w:rFonts w:ascii="Times New Roman" w:hAnsi="Times New Roman" w:cs="Times New Roman"/>
        </w:rPr>
        <w:t>Зам.директора</w:t>
      </w:r>
      <w:proofErr w:type="spellEnd"/>
      <w:r>
        <w:rPr>
          <w:rFonts w:ascii="Times New Roman" w:hAnsi="Times New Roman" w:cs="Times New Roman"/>
        </w:rPr>
        <w:t xml:space="preserve"> по ВР                     Директор школы</w:t>
      </w:r>
    </w:p>
    <w:p w:rsidR="00303346" w:rsidRDefault="00303346" w:rsidP="00303346">
      <w:pPr>
        <w:autoSpaceDE w:val="0"/>
        <w:autoSpaceDN w:val="0"/>
        <w:adjustRightInd w:val="0"/>
        <w:ind w:right="50" w:firstLine="56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Протокол №1     от                            _______      ______</w:t>
      </w:r>
    </w:p>
    <w:p w:rsidR="00303346" w:rsidRDefault="00303346" w:rsidP="00303346">
      <w:pPr>
        <w:autoSpaceDE w:val="0"/>
        <w:autoSpaceDN w:val="0"/>
        <w:adjustRightInd w:val="0"/>
        <w:ind w:right="50" w:firstLine="56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«__» </w:t>
      </w:r>
      <w:proofErr w:type="gramStart"/>
      <w:r>
        <w:rPr>
          <w:rFonts w:ascii="Times New Roman" w:hAnsi="Times New Roman" w:cs="Times New Roman"/>
        </w:rPr>
        <w:t>августа  2024</w:t>
      </w:r>
      <w:proofErr w:type="gramEnd"/>
      <w:r>
        <w:rPr>
          <w:rFonts w:ascii="Times New Roman" w:hAnsi="Times New Roman" w:cs="Times New Roman"/>
        </w:rPr>
        <w:t xml:space="preserve"> г.                           «__» </w:t>
      </w:r>
      <w:proofErr w:type="gramStart"/>
      <w:r>
        <w:rPr>
          <w:rFonts w:ascii="Times New Roman" w:hAnsi="Times New Roman" w:cs="Times New Roman"/>
        </w:rPr>
        <w:t>августа  2024</w:t>
      </w:r>
      <w:proofErr w:type="gramEnd"/>
      <w:r>
        <w:rPr>
          <w:rFonts w:ascii="Times New Roman" w:hAnsi="Times New Roman" w:cs="Times New Roman"/>
        </w:rPr>
        <w:t xml:space="preserve"> г.                   «__» августа 2024 г.</w:t>
      </w:r>
    </w:p>
    <w:p w:rsidR="00303346" w:rsidRDefault="00303346" w:rsidP="00303346">
      <w:pPr>
        <w:autoSpaceDE w:val="0"/>
        <w:autoSpaceDN w:val="0"/>
        <w:adjustRightInd w:val="0"/>
        <w:ind w:right="50" w:firstLine="567"/>
        <w:jc w:val="center"/>
        <w:rPr>
          <w:rFonts w:ascii="Times New Roman" w:hAnsi="Times New Roman" w:cs="Times New Roman"/>
        </w:rPr>
      </w:pPr>
    </w:p>
    <w:p w:rsidR="00303346" w:rsidRDefault="00303346" w:rsidP="00303346">
      <w:pPr>
        <w:autoSpaceDE w:val="0"/>
        <w:autoSpaceDN w:val="0"/>
        <w:adjustRightInd w:val="0"/>
        <w:ind w:right="50" w:firstLine="567"/>
        <w:jc w:val="center"/>
        <w:rPr>
          <w:rFonts w:ascii="Times New Roman" w:hAnsi="Times New Roman" w:cs="Times New Roman"/>
        </w:rPr>
      </w:pPr>
    </w:p>
    <w:p w:rsidR="00303346" w:rsidRDefault="00303346" w:rsidP="00303346">
      <w:pPr>
        <w:autoSpaceDE w:val="0"/>
        <w:autoSpaceDN w:val="0"/>
        <w:adjustRightInd w:val="0"/>
        <w:ind w:right="50" w:firstLine="567"/>
        <w:jc w:val="center"/>
        <w:rPr>
          <w:rFonts w:ascii="Times New Roman" w:hAnsi="Times New Roman" w:cs="Times New Roman"/>
        </w:rPr>
      </w:pPr>
    </w:p>
    <w:p w:rsidR="00303346" w:rsidRDefault="00303346" w:rsidP="00303346">
      <w:pPr>
        <w:autoSpaceDE w:val="0"/>
        <w:autoSpaceDN w:val="0"/>
        <w:adjustRightInd w:val="0"/>
        <w:ind w:right="50" w:firstLine="567"/>
        <w:jc w:val="center"/>
        <w:rPr>
          <w:rFonts w:ascii="Times New Roman" w:hAnsi="Times New Roman" w:cs="Times New Roman"/>
        </w:rPr>
      </w:pPr>
    </w:p>
    <w:p w:rsidR="00303346" w:rsidRDefault="00303346" w:rsidP="00303346">
      <w:pPr>
        <w:autoSpaceDE w:val="0"/>
        <w:autoSpaceDN w:val="0"/>
        <w:adjustRightInd w:val="0"/>
        <w:ind w:right="50" w:firstLine="567"/>
        <w:jc w:val="center"/>
        <w:rPr>
          <w:rFonts w:ascii="Times New Roman" w:hAnsi="Times New Roman" w:cs="Times New Roman"/>
        </w:rPr>
      </w:pPr>
    </w:p>
    <w:p w:rsidR="00303346" w:rsidRDefault="00303346" w:rsidP="00303346">
      <w:pPr>
        <w:autoSpaceDE w:val="0"/>
        <w:autoSpaceDN w:val="0"/>
        <w:adjustRightInd w:val="0"/>
        <w:ind w:right="50" w:firstLine="567"/>
        <w:jc w:val="center"/>
        <w:rPr>
          <w:rFonts w:ascii="Times New Roman" w:hAnsi="Times New Roman" w:cs="Times New Roman"/>
        </w:rPr>
      </w:pPr>
    </w:p>
    <w:p w:rsidR="00303346" w:rsidRDefault="00303346" w:rsidP="00303346">
      <w:pPr>
        <w:autoSpaceDE w:val="0"/>
        <w:autoSpaceDN w:val="0"/>
        <w:adjustRightInd w:val="0"/>
        <w:ind w:right="50" w:firstLine="567"/>
        <w:jc w:val="center"/>
        <w:rPr>
          <w:rFonts w:ascii="Times New Roman" w:hAnsi="Times New Roman" w:cs="Times New Roman"/>
        </w:rPr>
      </w:pPr>
    </w:p>
    <w:p w:rsidR="00303346" w:rsidRDefault="00303346" w:rsidP="00303346">
      <w:pPr>
        <w:autoSpaceDE w:val="0"/>
        <w:autoSpaceDN w:val="0"/>
        <w:adjustRightInd w:val="0"/>
        <w:ind w:right="50" w:firstLine="567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РАБОЧАЯ ПРОГРАММА ВНЕУРОЧНОЙ ДЕЯТЕЛЬНОСТИ</w:t>
      </w:r>
    </w:p>
    <w:p w:rsidR="00303346" w:rsidRDefault="00303346" w:rsidP="00303346">
      <w:pPr>
        <w:autoSpaceDE w:val="0"/>
        <w:autoSpaceDN w:val="0"/>
        <w:adjustRightInd w:val="0"/>
        <w:ind w:right="50" w:firstLine="567"/>
        <w:jc w:val="center"/>
        <w:rPr>
          <w:rFonts w:ascii="Times New Roman" w:hAnsi="Times New Roman" w:cs="Times New Roman"/>
        </w:rPr>
      </w:pPr>
    </w:p>
    <w:p w:rsidR="00303346" w:rsidRDefault="00303346" w:rsidP="00303346">
      <w:pPr>
        <w:autoSpaceDE w:val="0"/>
        <w:autoSpaceDN w:val="0"/>
        <w:adjustRightInd w:val="0"/>
        <w:ind w:right="50" w:firstLine="567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«Старосемейкино: от истоков к современности»</w:t>
      </w:r>
    </w:p>
    <w:p w:rsidR="00303346" w:rsidRDefault="00303346" w:rsidP="00303346">
      <w:pPr>
        <w:autoSpaceDE w:val="0"/>
        <w:autoSpaceDN w:val="0"/>
        <w:adjustRightInd w:val="0"/>
        <w:ind w:right="50" w:firstLine="567"/>
        <w:jc w:val="center"/>
        <w:rPr>
          <w:rFonts w:ascii="Times New Roman" w:hAnsi="Times New Roman" w:cs="Times New Roman"/>
        </w:rPr>
      </w:pPr>
    </w:p>
    <w:p w:rsidR="00303346" w:rsidRDefault="00AD186B" w:rsidP="00303346">
      <w:pPr>
        <w:autoSpaceDE w:val="0"/>
        <w:autoSpaceDN w:val="0"/>
        <w:adjustRightInd w:val="0"/>
        <w:ind w:right="50" w:firstLine="567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</w:t>
      </w:r>
      <w:r w:rsidR="00303346">
        <w:rPr>
          <w:rFonts w:ascii="Times New Roman" w:hAnsi="Times New Roman" w:cs="Times New Roman"/>
        </w:rPr>
        <w:t>-8 классы</w:t>
      </w:r>
    </w:p>
    <w:p w:rsidR="00303346" w:rsidRDefault="00303346" w:rsidP="00303346">
      <w:pPr>
        <w:autoSpaceDE w:val="0"/>
        <w:autoSpaceDN w:val="0"/>
        <w:adjustRightInd w:val="0"/>
        <w:ind w:right="50" w:firstLine="567"/>
        <w:jc w:val="center"/>
        <w:rPr>
          <w:rFonts w:ascii="Times New Roman" w:hAnsi="Times New Roman" w:cs="Times New Roman"/>
          <w:i/>
          <w:iCs/>
        </w:rPr>
      </w:pPr>
    </w:p>
    <w:p w:rsidR="00303346" w:rsidRDefault="00303346" w:rsidP="00303346">
      <w:pPr>
        <w:autoSpaceDE w:val="0"/>
        <w:autoSpaceDN w:val="0"/>
        <w:adjustRightInd w:val="0"/>
        <w:ind w:right="50" w:firstLine="567"/>
        <w:jc w:val="center"/>
        <w:rPr>
          <w:rFonts w:ascii="Times New Roman" w:hAnsi="Times New Roman" w:cs="Times New Roman"/>
          <w:u w:val="single"/>
        </w:rPr>
      </w:pPr>
    </w:p>
    <w:p w:rsidR="00303346" w:rsidRDefault="00303346" w:rsidP="00303346">
      <w:pPr>
        <w:autoSpaceDE w:val="0"/>
        <w:autoSpaceDN w:val="0"/>
        <w:adjustRightInd w:val="0"/>
        <w:ind w:right="50" w:firstLine="567"/>
        <w:jc w:val="center"/>
        <w:rPr>
          <w:rFonts w:ascii="Times New Roman" w:hAnsi="Times New Roman" w:cs="Times New Roman"/>
          <w:u w:val="single"/>
        </w:rPr>
      </w:pPr>
    </w:p>
    <w:p w:rsidR="00303346" w:rsidRDefault="00303346" w:rsidP="00303346">
      <w:pPr>
        <w:autoSpaceDE w:val="0"/>
        <w:autoSpaceDN w:val="0"/>
        <w:adjustRightInd w:val="0"/>
        <w:ind w:right="50" w:firstLine="567"/>
        <w:jc w:val="center"/>
        <w:rPr>
          <w:rFonts w:ascii="Times New Roman" w:hAnsi="Times New Roman" w:cs="Times New Roman"/>
          <w:u w:val="single"/>
        </w:rPr>
      </w:pPr>
    </w:p>
    <w:p w:rsidR="00303346" w:rsidRDefault="00303346" w:rsidP="00303346">
      <w:pPr>
        <w:autoSpaceDE w:val="0"/>
        <w:autoSpaceDN w:val="0"/>
        <w:adjustRightInd w:val="0"/>
        <w:ind w:right="50" w:firstLine="567"/>
        <w:jc w:val="center"/>
        <w:rPr>
          <w:rFonts w:ascii="Times New Roman" w:hAnsi="Times New Roman" w:cs="Times New Roman"/>
          <w:u w:val="single"/>
        </w:rPr>
      </w:pPr>
    </w:p>
    <w:p w:rsidR="00303346" w:rsidRDefault="00303346" w:rsidP="00303346">
      <w:pPr>
        <w:autoSpaceDE w:val="0"/>
        <w:autoSpaceDN w:val="0"/>
        <w:adjustRightInd w:val="0"/>
        <w:ind w:right="50" w:firstLine="567"/>
        <w:jc w:val="center"/>
        <w:rPr>
          <w:rFonts w:ascii="Times New Roman" w:hAnsi="Times New Roman" w:cs="Times New Roman"/>
          <w:u w:val="single"/>
        </w:rPr>
      </w:pPr>
    </w:p>
    <w:p w:rsidR="00303346" w:rsidRDefault="00303346" w:rsidP="00303346">
      <w:pPr>
        <w:autoSpaceDE w:val="0"/>
        <w:autoSpaceDN w:val="0"/>
        <w:adjustRightInd w:val="0"/>
        <w:ind w:right="50" w:firstLine="567"/>
        <w:jc w:val="center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  <w:u w:val="single"/>
        </w:rPr>
        <w:t>Шмойлова Ирина Сергеевна</w:t>
      </w:r>
    </w:p>
    <w:p w:rsidR="00303346" w:rsidRDefault="00303346" w:rsidP="00303346">
      <w:pPr>
        <w:autoSpaceDE w:val="0"/>
        <w:autoSpaceDN w:val="0"/>
        <w:adjustRightInd w:val="0"/>
        <w:ind w:right="50" w:firstLine="567"/>
        <w:jc w:val="center"/>
        <w:rPr>
          <w:rFonts w:ascii="Times New Roman" w:hAnsi="Times New Roman" w:cs="Times New Roman"/>
          <w:i/>
          <w:iCs/>
          <w:u w:val="single"/>
        </w:rPr>
      </w:pPr>
      <w:r>
        <w:rPr>
          <w:rFonts w:ascii="Times New Roman" w:hAnsi="Times New Roman" w:cs="Times New Roman"/>
          <w:i/>
          <w:iCs/>
          <w:sz w:val="20"/>
          <w:szCs w:val="20"/>
          <w:u w:val="single"/>
        </w:rPr>
        <w:t>(Ф.И.О. учителя (преподавателя), составившего рабочую   программу)</w:t>
      </w:r>
    </w:p>
    <w:p w:rsidR="00303346" w:rsidRDefault="00303346" w:rsidP="00303346">
      <w:pPr>
        <w:autoSpaceDE w:val="0"/>
        <w:autoSpaceDN w:val="0"/>
        <w:adjustRightInd w:val="0"/>
        <w:ind w:right="50" w:firstLine="567"/>
        <w:jc w:val="center"/>
        <w:rPr>
          <w:rFonts w:ascii="Times New Roman" w:hAnsi="Times New Roman" w:cs="Times New Roman"/>
          <w:i/>
          <w:iCs/>
          <w:u w:val="single"/>
        </w:rPr>
      </w:pPr>
    </w:p>
    <w:p w:rsidR="00303346" w:rsidRDefault="00303346" w:rsidP="00303346">
      <w:pPr>
        <w:autoSpaceDE w:val="0"/>
        <w:autoSpaceDN w:val="0"/>
        <w:adjustRightInd w:val="0"/>
        <w:ind w:right="50" w:firstLine="567"/>
        <w:jc w:val="center"/>
        <w:rPr>
          <w:rFonts w:ascii="Times New Roman" w:hAnsi="Times New Roman" w:cs="Times New Roman"/>
        </w:rPr>
      </w:pPr>
    </w:p>
    <w:p w:rsidR="00303346" w:rsidRDefault="00303346" w:rsidP="00303346">
      <w:pPr>
        <w:autoSpaceDE w:val="0"/>
        <w:autoSpaceDN w:val="0"/>
        <w:adjustRightInd w:val="0"/>
        <w:ind w:right="50" w:firstLine="567"/>
        <w:jc w:val="center"/>
        <w:rPr>
          <w:rFonts w:ascii="Times New Roman" w:hAnsi="Times New Roman" w:cs="Times New Roman"/>
        </w:rPr>
      </w:pPr>
    </w:p>
    <w:p w:rsidR="00303346" w:rsidRDefault="00303346" w:rsidP="00303346">
      <w:pPr>
        <w:autoSpaceDE w:val="0"/>
        <w:autoSpaceDN w:val="0"/>
        <w:adjustRightInd w:val="0"/>
        <w:ind w:right="50" w:firstLine="567"/>
        <w:jc w:val="center"/>
        <w:rPr>
          <w:rFonts w:ascii="Times New Roman" w:hAnsi="Times New Roman" w:cs="Times New Roman"/>
        </w:rPr>
      </w:pPr>
    </w:p>
    <w:p w:rsidR="00303346" w:rsidRDefault="00303346" w:rsidP="00303346">
      <w:pPr>
        <w:autoSpaceDE w:val="0"/>
        <w:autoSpaceDN w:val="0"/>
        <w:adjustRightInd w:val="0"/>
        <w:ind w:right="50" w:firstLine="567"/>
        <w:jc w:val="center"/>
        <w:rPr>
          <w:rFonts w:ascii="Times New Roman" w:hAnsi="Times New Roman" w:cs="Times New Roman"/>
        </w:rPr>
      </w:pPr>
    </w:p>
    <w:p w:rsidR="00303346" w:rsidRDefault="00303346" w:rsidP="00303346">
      <w:pPr>
        <w:autoSpaceDE w:val="0"/>
        <w:autoSpaceDN w:val="0"/>
        <w:adjustRightInd w:val="0"/>
        <w:ind w:right="50" w:firstLine="567"/>
        <w:jc w:val="center"/>
        <w:rPr>
          <w:rFonts w:ascii="Times New Roman" w:hAnsi="Times New Roman" w:cs="Times New Roman"/>
        </w:rPr>
      </w:pPr>
    </w:p>
    <w:p w:rsidR="00303346" w:rsidRDefault="00303346" w:rsidP="00303346">
      <w:pPr>
        <w:autoSpaceDE w:val="0"/>
        <w:autoSpaceDN w:val="0"/>
        <w:adjustRightInd w:val="0"/>
        <w:ind w:right="50" w:firstLine="567"/>
        <w:jc w:val="center"/>
        <w:rPr>
          <w:rFonts w:ascii="Times New Roman" w:hAnsi="Times New Roman" w:cs="Times New Roman"/>
        </w:rPr>
      </w:pPr>
    </w:p>
    <w:p w:rsidR="00303346" w:rsidRDefault="00303346" w:rsidP="00303346">
      <w:pPr>
        <w:autoSpaceDE w:val="0"/>
        <w:autoSpaceDN w:val="0"/>
        <w:adjustRightInd w:val="0"/>
        <w:ind w:right="50" w:firstLine="567"/>
        <w:jc w:val="center"/>
        <w:rPr>
          <w:rFonts w:ascii="Times New Roman" w:hAnsi="Times New Roman" w:cs="Times New Roman"/>
        </w:rPr>
      </w:pPr>
    </w:p>
    <w:p w:rsidR="00303346" w:rsidRDefault="00303346" w:rsidP="00303346">
      <w:pPr>
        <w:autoSpaceDE w:val="0"/>
        <w:autoSpaceDN w:val="0"/>
        <w:adjustRightInd w:val="0"/>
        <w:ind w:right="50" w:firstLine="567"/>
        <w:jc w:val="center"/>
        <w:rPr>
          <w:rFonts w:ascii="Times New Roman" w:hAnsi="Times New Roman" w:cs="Times New Roman"/>
        </w:rPr>
      </w:pPr>
    </w:p>
    <w:p w:rsidR="00303346" w:rsidRDefault="00303346" w:rsidP="00303346">
      <w:pPr>
        <w:autoSpaceDE w:val="0"/>
        <w:autoSpaceDN w:val="0"/>
        <w:adjustRightInd w:val="0"/>
        <w:ind w:right="50" w:firstLine="567"/>
        <w:jc w:val="center"/>
        <w:rPr>
          <w:rFonts w:ascii="Times New Roman" w:hAnsi="Times New Roman" w:cs="Times New Roman"/>
        </w:rPr>
      </w:pPr>
    </w:p>
    <w:p w:rsidR="00303346" w:rsidRDefault="00303346" w:rsidP="00303346">
      <w:pPr>
        <w:autoSpaceDE w:val="0"/>
        <w:autoSpaceDN w:val="0"/>
        <w:adjustRightInd w:val="0"/>
        <w:ind w:right="50" w:firstLine="567"/>
        <w:jc w:val="center"/>
        <w:rPr>
          <w:rFonts w:ascii="Times New Roman" w:hAnsi="Times New Roman" w:cs="Times New Roman"/>
        </w:rPr>
      </w:pPr>
    </w:p>
    <w:p w:rsidR="00303346" w:rsidRDefault="00303346" w:rsidP="00303346">
      <w:pPr>
        <w:autoSpaceDE w:val="0"/>
        <w:autoSpaceDN w:val="0"/>
        <w:adjustRightInd w:val="0"/>
        <w:ind w:right="50" w:firstLine="567"/>
        <w:jc w:val="center"/>
        <w:rPr>
          <w:rFonts w:ascii="Times New Roman" w:hAnsi="Times New Roman" w:cs="Times New Roman"/>
        </w:rPr>
      </w:pPr>
    </w:p>
    <w:p w:rsidR="00303346" w:rsidRDefault="00303346" w:rsidP="00303346">
      <w:pPr>
        <w:autoSpaceDE w:val="0"/>
        <w:autoSpaceDN w:val="0"/>
        <w:adjustRightInd w:val="0"/>
        <w:ind w:right="50" w:firstLine="567"/>
        <w:jc w:val="center"/>
        <w:rPr>
          <w:rFonts w:ascii="Times New Roman" w:hAnsi="Times New Roman" w:cs="Times New Roman"/>
        </w:rPr>
      </w:pPr>
    </w:p>
    <w:p w:rsidR="00303346" w:rsidRDefault="00303346" w:rsidP="00303346">
      <w:pPr>
        <w:autoSpaceDE w:val="0"/>
        <w:autoSpaceDN w:val="0"/>
        <w:adjustRightInd w:val="0"/>
        <w:ind w:right="50" w:firstLine="567"/>
        <w:jc w:val="center"/>
        <w:rPr>
          <w:rFonts w:ascii="Times New Roman" w:hAnsi="Times New Roman" w:cs="Times New Roman"/>
        </w:rPr>
      </w:pPr>
    </w:p>
    <w:p w:rsidR="00303346" w:rsidRDefault="00303346" w:rsidP="00303346">
      <w:pPr>
        <w:autoSpaceDE w:val="0"/>
        <w:autoSpaceDN w:val="0"/>
        <w:adjustRightInd w:val="0"/>
        <w:ind w:right="50" w:firstLine="567"/>
        <w:jc w:val="center"/>
        <w:rPr>
          <w:rFonts w:ascii="Times New Roman" w:hAnsi="Times New Roman" w:cs="Times New Roman"/>
        </w:rPr>
      </w:pPr>
    </w:p>
    <w:p w:rsidR="00303346" w:rsidRDefault="00303346" w:rsidP="00303346">
      <w:pPr>
        <w:autoSpaceDE w:val="0"/>
        <w:autoSpaceDN w:val="0"/>
        <w:adjustRightInd w:val="0"/>
        <w:ind w:right="50" w:firstLine="567"/>
        <w:jc w:val="center"/>
        <w:rPr>
          <w:rFonts w:ascii="Times New Roman" w:hAnsi="Times New Roman" w:cs="Times New Roman"/>
        </w:rPr>
      </w:pPr>
    </w:p>
    <w:p w:rsidR="00303346" w:rsidRDefault="00303346" w:rsidP="00303346">
      <w:pPr>
        <w:autoSpaceDE w:val="0"/>
        <w:autoSpaceDN w:val="0"/>
        <w:adjustRightInd w:val="0"/>
        <w:ind w:right="50" w:firstLine="567"/>
        <w:jc w:val="center"/>
        <w:rPr>
          <w:rFonts w:ascii="Times New Roman" w:hAnsi="Times New Roman" w:cs="Times New Roman"/>
        </w:rPr>
      </w:pPr>
    </w:p>
    <w:p w:rsidR="00303346" w:rsidRDefault="00303346" w:rsidP="00303346">
      <w:pPr>
        <w:autoSpaceDE w:val="0"/>
        <w:autoSpaceDN w:val="0"/>
        <w:adjustRightInd w:val="0"/>
        <w:ind w:right="50" w:firstLine="567"/>
        <w:jc w:val="center"/>
        <w:rPr>
          <w:rFonts w:ascii="Times New Roman" w:hAnsi="Times New Roman" w:cs="Times New Roman"/>
        </w:rPr>
      </w:pPr>
    </w:p>
    <w:p w:rsidR="00303346" w:rsidRDefault="00303346" w:rsidP="00303346">
      <w:pPr>
        <w:autoSpaceDE w:val="0"/>
        <w:autoSpaceDN w:val="0"/>
        <w:adjustRightInd w:val="0"/>
        <w:ind w:right="50" w:firstLine="567"/>
        <w:jc w:val="center"/>
        <w:rPr>
          <w:rFonts w:ascii="Times New Roman" w:hAnsi="Times New Roman" w:cs="Times New Roman"/>
        </w:rPr>
      </w:pPr>
    </w:p>
    <w:p w:rsidR="00303346" w:rsidRDefault="00303346" w:rsidP="00303346">
      <w:pPr>
        <w:autoSpaceDE w:val="0"/>
        <w:autoSpaceDN w:val="0"/>
        <w:adjustRightInd w:val="0"/>
        <w:ind w:right="50" w:firstLine="567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с. Старосемейкино, 2025</w:t>
      </w:r>
    </w:p>
    <w:p w:rsidR="00303346" w:rsidRDefault="00303346" w:rsidP="00303346">
      <w:pPr>
        <w:autoSpaceDE w:val="0"/>
        <w:autoSpaceDN w:val="0"/>
        <w:adjustRightInd w:val="0"/>
        <w:ind w:right="50" w:firstLine="567"/>
        <w:jc w:val="center"/>
        <w:rPr>
          <w:rFonts w:ascii="Times New Roman" w:hAnsi="Times New Roman" w:cs="Times New Roman"/>
        </w:rPr>
      </w:pPr>
    </w:p>
    <w:p w:rsidR="00303346" w:rsidRDefault="00303346" w:rsidP="00303346">
      <w:pPr>
        <w:tabs>
          <w:tab w:val="left" w:pos="1843"/>
        </w:tabs>
        <w:autoSpaceDE w:val="0"/>
        <w:autoSpaceDN w:val="0"/>
        <w:adjustRightInd w:val="0"/>
        <w:spacing w:line="360" w:lineRule="auto"/>
        <w:ind w:right="50" w:firstLine="567"/>
        <w:rPr>
          <w:rFonts w:ascii="Times New Roman" w:hAnsi="Times New Roman" w:cs="Times New Roman"/>
          <w:b/>
          <w:bCs/>
        </w:rPr>
      </w:pPr>
    </w:p>
    <w:p w:rsidR="00303346" w:rsidRDefault="00303346" w:rsidP="00303346">
      <w:pPr>
        <w:tabs>
          <w:tab w:val="left" w:pos="1843"/>
        </w:tabs>
        <w:autoSpaceDE w:val="0"/>
        <w:autoSpaceDN w:val="0"/>
        <w:adjustRightInd w:val="0"/>
        <w:spacing w:line="360" w:lineRule="auto"/>
        <w:ind w:right="50" w:firstLine="567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lastRenderedPageBreak/>
        <w:t>Пояснительная записка</w:t>
      </w:r>
    </w:p>
    <w:p w:rsidR="00303346" w:rsidRDefault="00303346" w:rsidP="00303346">
      <w:pPr>
        <w:autoSpaceDE w:val="0"/>
        <w:autoSpaceDN w:val="0"/>
        <w:adjustRightInd w:val="0"/>
        <w:ind w:right="50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Данная программа направлена</w:t>
      </w:r>
      <w:r>
        <w:rPr>
          <w:rFonts w:ascii="Times New Roman" w:hAnsi="Times New Roman" w:cs="Times New Roman"/>
          <w:b/>
          <w:bCs/>
          <w:i/>
          <w:iCs/>
        </w:rPr>
        <w:t xml:space="preserve"> </w:t>
      </w:r>
      <w:r>
        <w:rPr>
          <w:rFonts w:ascii="Times New Roman" w:hAnsi="Times New Roman" w:cs="Times New Roman"/>
        </w:rPr>
        <w:t xml:space="preserve">на развитие духовно-нравственных ценностей: развитие гражданских, патриотических позиций, приобщение учащихся к познанию своей малой родины, сохранению духовных и материальных ценностей. В Федеральном государственном </w:t>
      </w:r>
      <w:proofErr w:type="gramStart"/>
      <w:r>
        <w:rPr>
          <w:rFonts w:ascii="Times New Roman" w:hAnsi="Times New Roman" w:cs="Times New Roman"/>
        </w:rPr>
        <w:t>образовательном  стандарте</w:t>
      </w:r>
      <w:proofErr w:type="gramEnd"/>
      <w:r>
        <w:rPr>
          <w:rFonts w:ascii="Times New Roman" w:hAnsi="Times New Roman" w:cs="Times New Roman"/>
        </w:rPr>
        <w:t xml:space="preserve"> общего образования формирование гражданской идентичности заявлено как «одна из приоритетных задач нового» . </w:t>
      </w:r>
    </w:p>
    <w:p w:rsidR="00303346" w:rsidRDefault="00303346" w:rsidP="00303346">
      <w:pPr>
        <w:autoSpaceDE w:val="0"/>
        <w:autoSpaceDN w:val="0"/>
        <w:adjustRightInd w:val="0"/>
        <w:ind w:right="50" w:firstLine="567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Актуальность изучаемой деятельности</w:t>
      </w:r>
    </w:p>
    <w:p w:rsidR="00303346" w:rsidRDefault="00303346" w:rsidP="00303346">
      <w:pPr>
        <w:autoSpaceDE w:val="0"/>
        <w:autoSpaceDN w:val="0"/>
        <w:adjustRightInd w:val="0"/>
        <w:ind w:right="50" w:firstLine="567"/>
        <w:jc w:val="both"/>
        <w:rPr>
          <w:rFonts w:ascii="Times New Roman" w:hAnsi="Times New Roman" w:cs="Times New Roman"/>
        </w:rPr>
      </w:pPr>
    </w:p>
    <w:p w:rsidR="00303346" w:rsidRDefault="00303346" w:rsidP="00303346">
      <w:pPr>
        <w:autoSpaceDE w:val="0"/>
        <w:autoSpaceDN w:val="0"/>
        <w:adjustRightInd w:val="0"/>
        <w:ind w:right="50" w:firstLine="567"/>
        <w:jc w:val="both"/>
        <w:rPr>
          <w:rFonts w:ascii="Times New Roman" w:hAnsi="Times New Roman" w:cs="Times New Roman"/>
          <w:kern w:val="1"/>
        </w:rPr>
      </w:pPr>
      <w:r>
        <w:rPr>
          <w:rFonts w:ascii="Times New Roman" w:hAnsi="Times New Roman" w:cs="Times New Roman"/>
        </w:rPr>
        <w:t xml:space="preserve">Основой программы «Старосемейкино: от истоков к современности» послужили идеи Л.И. Маленковой </w:t>
      </w:r>
      <w:r>
        <w:rPr>
          <w:rFonts w:ascii="Times New Roman" w:hAnsi="Times New Roman" w:cs="Times New Roman"/>
          <w:spacing w:val="-3"/>
          <w:kern w:val="1"/>
        </w:rPr>
        <w:t>о том, что любое воспитательное воздействие должно состоять из</w:t>
      </w:r>
      <w:r>
        <w:rPr>
          <w:rFonts w:ascii="Times New Roman" w:hAnsi="Times New Roman" w:cs="Times New Roman"/>
          <w:kern w:val="1"/>
        </w:rPr>
        <w:t xml:space="preserve"> </w:t>
      </w:r>
      <w:r>
        <w:rPr>
          <w:rFonts w:ascii="Times New Roman" w:hAnsi="Times New Roman" w:cs="Times New Roman"/>
          <w:spacing w:val="-6"/>
          <w:kern w:val="1"/>
        </w:rPr>
        <w:t xml:space="preserve">частей: </w:t>
      </w:r>
      <w:r>
        <w:rPr>
          <w:rFonts w:ascii="Times New Roman" w:hAnsi="Times New Roman" w:cs="Times New Roman"/>
          <w:i/>
          <w:iCs/>
          <w:spacing w:val="-6"/>
          <w:kern w:val="1"/>
        </w:rPr>
        <w:t xml:space="preserve">предписывающей </w:t>
      </w:r>
      <w:r>
        <w:rPr>
          <w:rFonts w:ascii="Times New Roman" w:hAnsi="Times New Roman" w:cs="Times New Roman"/>
          <w:spacing w:val="-6"/>
          <w:kern w:val="1"/>
        </w:rPr>
        <w:t xml:space="preserve">(что надо сделать?), </w:t>
      </w:r>
      <w:r>
        <w:rPr>
          <w:rFonts w:ascii="Times New Roman" w:hAnsi="Times New Roman" w:cs="Times New Roman"/>
          <w:i/>
          <w:iCs/>
          <w:spacing w:val="-6"/>
          <w:kern w:val="1"/>
        </w:rPr>
        <w:t>аргументирую</w:t>
      </w:r>
      <w:r>
        <w:rPr>
          <w:rFonts w:ascii="Times New Roman" w:hAnsi="Times New Roman" w:cs="Times New Roman"/>
          <w:i/>
          <w:iCs/>
          <w:spacing w:val="-2"/>
          <w:kern w:val="1"/>
        </w:rPr>
        <w:t xml:space="preserve">щей </w:t>
      </w:r>
      <w:r>
        <w:rPr>
          <w:rFonts w:ascii="Times New Roman" w:hAnsi="Times New Roman" w:cs="Times New Roman"/>
          <w:spacing w:val="-2"/>
          <w:kern w:val="1"/>
        </w:rPr>
        <w:t xml:space="preserve">(зачем надо сделать?) и </w:t>
      </w:r>
      <w:r>
        <w:rPr>
          <w:rFonts w:ascii="Times New Roman" w:hAnsi="Times New Roman" w:cs="Times New Roman"/>
          <w:i/>
          <w:iCs/>
          <w:spacing w:val="-2"/>
          <w:kern w:val="1"/>
        </w:rPr>
        <w:t xml:space="preserve">методической </w:t>
      </w:r>
      <w:r>
        <w:rPr>
          <w:rFonts w:ascii="Times New Roman" w:hAnsi="Times New Roman" w:cs="Times New Roman"/>
          <w:spacing w:val="-2"/>
          <w:kern w:val="1"/>
        </w:rPr>
        <w:t>(как лучше это сделать?) В этом случае, считает автор, «ребенок (подросток) имеет во</w:t>
      </w:r>
      <w:r>
        <w:rPr>
          <w:rFonts w:ascii="Times New Roman" w:hAnsi="Times New Roman" w:cs="Times New Roman"/>
          <w:kern w:val="1"/>
        </w:rPr>
        <w:t>зможность оспорить аргумент или внести в него измене</w:t>
      </w:r>
      <w:r>
        <w:rPr>
          <w:rFonts w:ascii="Times New Roman" w:hAnsi="Times New Roman" w:cs="Times New Roman"/>
          <w:spacing w:val="-3"/>
          <w:kern w:val="1"/>
        </w:rPr>
        <w:t>ния, избрать собственные пути реализации действия,</w:t>
      </w:r>
      <w:r>
        <w:rPr>
          <w:rFonts w:ascii="Times New Roman" w:hAnsi="Times New Roman" w:cs="Times New Roman"/>
          <w:kern w:val="1"/>
        </w:rPr>
        <w:t xml:space="preserve"> корректированного под свои желания и возможности»</w:t>
      </w:r>
      <w:r>
        <w:rPr>
          <w:rFonts w:ascii="Times New Roman" w:hAnsi="Times New Roman" w:cs="Times New Roman"/>
          <w:spacing w:val="-2"/>
          <w:kern w:val="1"/>
        </w:rPr>
        <w:t>.</w:t>
      </w:r>
      <w:r>
        <w:rPr>
          <w:rFonts w:ascii="Times New Roman" w:hAnsi="Times New Roman" w:cs="Times New Roman"/>
          <w:kern w:val="1"/>
        </w:rPr>
        <w:t xml:space="preserve"> Воспитание в системе образования должно стать «сферой взаимодействия и сотрудничества взрослых и детей, обращаясь в большей мере не к методам «передачи» ценностей, а к методам воспитания в них культуры ценностного выбора, мировоззренческого самоопределения» - прописано в концепции духовно-</w:t>
      </w:r>
      <w:proofErr w:type="spellStart"/>
      <w:r>
        <w:rPr>
          <w:rFonts w:ascii="Times New Roman" w:hAnsi="Times New Roman" w:cs="Times New Roman"/>
          <w:kern w:val="1"/>
        </w:rPr>
        <w:t>нраственного</w:t>
      </w:r>
      <w:proofErr w:type="spellEnd"/>
      <w:r>
        <w:rPr>
          <w:rFonts w:ascii="Times New Roman" w:hAnsi="Times New Roman" w:cs="Times New Roman"/>
          <w:kern w:val="1"/>
        </w:rPr>
        <w:t xml:space="preserve"> воспитания личности. В этом заключается ее актуальность.</w:t>
      </w:r>
    </w:p>
    <w:p w:rsidR="00303346" w:rsidRDefault="00303346" w:rsidP="00303346">
      <w:pPr>
        <w:autoSpaceDE w:val="0"/>
        <w:autoSpaceDN w:val="0"/>
        <w:adjustRightInd w:val="0"/>
        <w:ind w:right="50" w:firstLine="567"/>
        <w:jc w:val="both"/>
        <w:rPr>
          <w:rFonts w:ascii="Times New Roman" w:hAnsi="Times New Roman" w:cs="Times New Roman"/>
          <w:kern w:val="1"/>
        </w:rPr>
      </w:pPr>
      <w:r>
        <w:rPr>
          <w:rFonts w:ascii="Times New Roman" w:hAnsi="Times New Roman" w:cs="Times New Roman"/>
          <w:b/>
          <w:bCs/>
          <w:i/>
          <w:iCs/>
          <w:kern w:val="1"/>
        </w:rPr>
        <w:t>Цель программы</w:t>
      </w:r>
      <w:r>
        <w:rPr>
          <w:rFonts w:ascii="Times New Roman" w:hAnsi="Times New Roman" w:cs="Times New Roman"/>
          <w:kern w:val="1"/>
        </w:rPr>
        <w:t xml:space="preserve"> – создание условий для развития гражданских позиций, чувства патриотизма; </w:t>
      </w:r>
    </w:p>
    <w:p w:rsidR="00303346" w:rsidRDefault="00303346" w:rsidP="00303346">
      <w:pPr>
        <w:autoSpaceDE w:val="0"/>
        <w:autoSpaceDN w:val="0"/>
        <w:adjustRightInd w:val="0"/>
        <w:ind w:right="50" w:firstLine="567"/>
        <w:jc w:val="both"/>
        <w:rPr>
          <w:rFonts w:ascii="Times New Roman" w:hAnsi="Times New Roman" w:cs="Times New Roman"/>
          <w:b/>
          <w:bCs/>
          <w:i/>
          <w:iCs/>
          <w:kern w:val="1"/>
        </w:rPr>
      </w:pPr>
      <w:r>
        <w:rPr>
          <w:rFonts w:ascii="Times New Roman" w:hAnsi="Times New Roman" w:cs="Times New Roman"/>
          <w:b/>
          <w:bCs/>
          <w:i/>
          <w:iCs/>
          <w:kern w:val="1"/>
        </w:rPr>
        <w:t xml:space="preserve">Задачи программы – </w:t>
      </w:r>
    </w:p>
    <w:p w:rsidR="00303346" w:rsidRDefault="00303346" w:rsidP="00303346">
      <w:pPr>
        <w:autoSpaceDE w:val="0"/>
        <w:autoSpaceDN w:val="0"/>
        <w:adjustRightInd w:val="0"/>
        <w:ind w:right="50" w:firstLine="567"/>
        <w:jc w:val="both"/>
        <w:rPr>
          <w:rFonts w:ascii="Times New Roman" w:hAnsi="Times New Roman" w:cs="Times New Roman"/>
          <w:i/>
          <w:iCs/>
          <w:kern w:val="1"/>
        </w:rPr>
      </w:pPr>
      <w:r>
        <w:rPr>
          <w:rFonts w:ascii="Times New Roman" w:hAnsi="Times New Roman" w:cs="Times New Roman"/>
          <w:i/>
          <w:iCs/>
          <w:kern w:val="1"/>
        </w:rPr>
        <w:t>Обучающие:</w:t>
      </w:r>
    </w:p>
    <w:p w:rsidR="00303346" w:rsidRDefault="00303346" w:rsidP="00303346">
      <w:pPr>
        <w:numPr>
          <w:ilvl w:val="0"/>
          <w:numId w:val="1"/>
        </w:numPr>
        <w:autoSpaceDE w:val="0"/>
        <w:autoSpaceDN w:val="0"/>
        <w:adjustRightInd w:val="0"/>
        <w:ind w:left="0" w:right="50" w:firstLine="567"/>
        <w:jc w:val="both"/>
        <w:rPr>
          <w:rFonts w:ascii="Times New Roman" w:eastAsia="Hiragino Sans W3" w:hAnsi="Times New Roman" w:cs="Times New Roman"/>
          <w:kern w:val="1"/>
        </w:rPr>
      </w:pPr>
      <w:r>
        <w:rPr>
          <w:rFonts w:ascii="Hiragino Sans W3" w:eastAsia="Hiragino Sans W3" w:hAnsi="Times New Roman" w:cs="Hiragino Sans W3" w:hint="eastAsia"/>
          <w:kern w:val="1"/>
        </w:rPr>
        <w:t>⎫</w:t>
      </w:r>
      <w:r>
        <w:rPr>
          <w:rFonts w:ascii="Wingdings" w:eastAsia="Hiragino Sans W3" w:hAnsi="Wingdings" w:cs="Wingdings"/>
          <w:kern w:val="1"/>
        </w:rPr>
        <w:tab/>
      </w:r>
      <w:r>
        <w:rPr>
          <w:rFonts w:ascii="Times New Roman" w:eastAsia="Hiragino Sans W3" w:hAnsi="Times New Roman" w:cs="Times New Roman"/>
          <w:kern w:val="1"/>
        </w:rPr>
        <w:t>дать учащимся системные знания о малой родине в соответствии с его возрастом и способностями;</w:t>
      </w:r>
    </w:p>
    <w:p w:rsidR="00303346" w:rsidRDefault="00303346" w:rsidP="00303346">
      <w:pPr>
        <w:numPr>
          <w:ilvl w:val="0"/>
          <w:numId w:val="1"/>
        </w:numPr>
        <w:autoSpaceDE w:val="0"/>
        <w:autoSpaceDN w:val="0"/>
        <w:adjustRightInd w:val="0"/>
        <w:ind w:left="0" w:right="50" w:firstLine="567"/>
        <w:jc w:val="both"/>
        <w:rPr>
          <w:rFonts w:ascii="Times New Roman" w:eastAsia="Hiragino Sans W3" w:hAnsi="Times New Roman" w:cs="Times New Roman"/>
          <w:kern w:val="1"/>
        </w:rPr>
      </w:pPr>
      <w:r>
        <w:rPr>
          <w:rFonts w:ascii="Hiragino Sans W3" w:eastAsia="Hiragino Sans W3" w:hAnsi="Times New Roman" w:cs="Hiragino Sans W3" w:hint="eastAsia"/>
          <w:kern w:val="1"/>
        </w:rPr>
        <w:t>⎫</w:t>
      </w:r>
      <w:r>
        <w:rPr>
          <w:rFonts w:ascii="Wingdings" w:eastAsia="Hiragino Sans W3" w:hAnsi="Wingdings" w:cs="Wingdings"/>
          <w:kern w:val="1"/>
        </w:rPr>
        <w:tab/>
      </w:r>
      <w:r>
        <w:rPr>
          <w:rFonts w:ascii="Times New Roman" w:eastAsia="Hiragino Sans W3" w:hAnsi="Times New Roman" w:cs="Times New Roman"/>
          <w:kern w:val="1"/>
        </w:rPr>
        <w:t>научить применять полученные знания и умения в своей повседневной жизни;</w:t>
      </w:r>
    </w:p>
    <w:p w:rsidR="00303346" w:rsidRDefault="00303346" w:rsidP="00303346">
      <w:pPr>
        <w:autoSpaceDE w:val="0"/>
        <w:autoSpaceDN w:val="0"/>
        <w:adjustRightInd w:val="0"/>
        <w:ind w:right="50" w:firstLine="567"/>
        <w:rPr>
          <w:rFonts w:ascii="Times New Roman" w:eastAsia="Hiragino Sans W3" w:hAnsi="Times New Roman" w:cs="Times New Roman"/>
          <w:i/>
          <w:iCs/>
          <w:kern w:val="1"/>
        </w:rPr>
      </w:pPr>
      <w:r>
        <w:rPr>
          <w:rFonts w:ascii="Times New Roman" w:eastAsia="Hiragino Sans W3" w:hAnsi="Times New Roman" w:cs="Times New Roman"/>
          <w:i/>
          <w:iCs/>
          <w:kern w:val="1"/>
        </w:rPr>
        <w:t>Развивающие:</w:t>
      </w:r>
    </w:p>
    <w:p w:rsidR="00303346" w:rsidRDefault="00303346" w:rsidP="00303346">
      <w:pPr>
        <w:numPr>
          <w:ilvl w:val="0"/>
          <w:numId w:val="2"/>
        </w:numPr>
        <w:autoSpaceDE w:val="0"/>
        <w:autoSpaceDN w:val="0"/>
        <w:adjustRightInd w:val="0"/>
        <w:ind w:left="0" w:right="50" w:firstLine="567"/>
        <w:jc w:val="both"/>
        <w:rPr>
          <w:rFonts w:ascii="Times New Roman" w:eastAsia="Hiragino Sans W3" w:hAnsi="Times New Roman" w:cs="Times New Roman"/>
          <w:i/>
          <w:iCs/>
          <w:kern w:val="1"/>
        </w:rPr>
      </w:pPr>
      <w:r>
        <w:rPr>
          <w:rFonts w:ascii="Hiragino Sans W3" w:eastAsia="Hiragino Sans W3" w:hAnsi="Times New Roman" w:cs="Hiragino Sans W3" w:hint="eastAsia"/>
          <w:kern w:val="1"/>
        </w:rPr>
        <w:t>⎫</w:t>
      </w:r>
      <w:r>
        <w:rPr>
          <w:rFonts w:ascii="Wingdings" w:eastAsia="Hiragino Sans W3" w:hAnsi="Wingdings" w:cs="Wingdings"/>
          <w:kern w:val="1"/>
        </w:rPr>
        <w:tab/>
      </w:r>
      <w:r>
        <w:rPr>
          <w:rFonts w:ascii="Times New Roman" w:eastAsia="Hiragino Sans W3" w:hAnsi="Times New Roman" w:cs="Times New Roman"/>
          <w:kern w:val="1"/>
        </w:rPr>
        <w:t>развивать у воспитанников гражданские позиции, патриотические чувства;</w:t>
      </w:r>
    </w:p>
    <w:p w:rsidR="00303346" w:rsidRDefault="00303346" w:rsidP="00303346">
      <w:pPr>
        <w:numPr>
          <w:ilvl w:val="0"/>
          <w:numId w:val="2"/>
        </w:numPr>
        <w:autoSpaceDE w:val="0"/>
        <w:autoSpaceDN w:val="0"/>
        <w:adjustRightInd w:val="0"/>
        <w:ind w:left="0" w:right="50" w:firstLine="567"/>
        <w:jc w:val="both"/>
        <w:rPr>
          <w:rFonts w:ascii="Times New Roman" w:eastAsia="Hiragino Sans W3" w:hAnsi="Times New Roman" w:cs="Times New Roman"/>
          <w:i/>
          <w:iCs/>
          <w:kern w:val="1"/>
        </w:rPr>
      </w:pPr>
      <w:r>
        <w:rPr>
          <w:rFonts w:ascii="Hiragino Sans W3" w:eastAsia="Hiragino Sans W3" w:hAnsi="Times New Roman" w:cs="Hiragino Sans W3" w:hint="eastAsia"/>
          <w:kern w:val="1"/>
        </w:rPr>
        <w:t>⎫</w:t>
      </w:r>
      <w:r>
        <w:rPr>
          <w:rFonts w:ascii="Wingdings" w:eastAsia="Hiragino Sans W3" w:hAnsi="Wingdings" w:cs="Wingdings"/>
          <w:kern w:val="1"/>
        </w:rPr>
        <w:tab/>
      </w:r>
      <w:r>
        <w:rPr>
          <w:rFonts w:ascii="Times New Roman" w:eastAsia="Hiragino Sans W3" w:hAnsi="Times New Roman" w:cs="Times New Roman"/>
          <w:kern w:val="1"/>
        </w:rPr>
        <w:t>развивать творческие способности;</w:t>
      </w:r>
    </w:p>
    <w:p w:rsidR="00303346" w:rsidRDefault="00303346" w:rsidP="00303346">
      <w:pPr>
        <w:numPr>
          <w:ilvl w:val="0"/>
          <w:numId w:val="2"/>
        </w:numPr>
        <w:autoSpaceDE w:val="0"/>
        <w:autoSpaceDN w:val="0"/>
        <w:adjustRightInd w:val="0"/>
        <w:ind w:left="0" w:right="50" w:firstLine="567"/>
        <w:jc w:val="both"/>
        <w:rPr>
          <w:rFonts w:ascii="Times New Roman" w:eastAsia="Hiragino Sans W3" w:hAnsi="Times New Roman" w:cs="Times New Roman"/>
          <w:i/>
          <w:iCs/>
          <w:kern w:val="1"/>
        </w:rPr>
      </w:pPr>
      <w:r>
        <w:rPr>
          <w:rFonts w:ascii="Hiragino Sans W3" w:eastAsia="Hiragino Sans W3" w:hAnsi="Times New Roman" w:cs="Hiragino Sans W3" w:hint="eastAsia"/>
          <w:kern w:val="1"/>
        </w:rPr>
        <w:t>⎫</w:t>
      </w:r>
      <w:r>
        <w:rPr>
          <w:rFonts w:ascii="Wingdings" w:eastAsia="Hiragino Sans W3" w:hAnsi="Wingdings" w:cs="Wingdings"/>
          <w:kern w:val="1"/>
        </w:rPr>
        <w:tab/>
      </w:r>
      <w:r>
        <w:rPr>
          <w:rFonts w:ascii="Times New Roman" w:eastAsia="Hiragino Sans W3" w:hAnsi="Times New Roman" w:cs="Times New Roman"/>
          <w:i/>
          <w:iCs/>
          <w:kern w:val="1"/>
        </w:rPr>
        <w:t>Воспитательные:</w:t>
      </w:r>
    </w:p>
    <w:p w:rsidR="00303346" w:rsidRDefault="00303346" w:rsidP="00303346">
      <w:pPr>
        <w:numPr>
          <w:ilvl w:val="0"/>
          <w:numId w:val="3"/>
        </w:numPr>
        <w:autoSpaceDE w:val="0"/>
        <w:autoSpaceDN w:val="0"/>
        <w:adjustRightInd w:val="0"/>
        <w:ind w:left="0" w:right="50" w:firstLine="567"/>
        <w:jc w:val="both"/>
        <w:rPr>
          <w:rFonts w:ascii="Times New Roman" w:eastAsia="Hiragino Sans W3" w:hAnsi="Times New Roman" w:cs="Times New Roman"/>
          <w:i/>
          <w:iCs/>
          <w:kern w:val="1"/>
        </w:rPr>
      </w:pPr>
      <w:r>
        <w:rPr>
          <w:rFonts w:ascii="Hiragino Sans W3" w:eastAsia="Hiragino Sans W3" w:hAnsi="Times New Roman" w:cs="Hiragino Sans W3" w:hint="eastAsia"/>
          <w:kern w:val="1"/>
        </w:rPr>
        <w:t>⎫</w:t>
      </w:r>
      <w:r>
        <w:rPr>
          <w:rFonts w:ascii="Wingdings" w:eastAsia="Hiragino Sans W3" w:hAnsi="Wingdings" w:cs="Wingdings"/>
          <w:kern w:val="1"/>
        </w:rPr>
        <w:tab/>
      </w:r>
      <w:r>
        <w:rPr>
          <w:rFonts w:ascii="Times New Roman" w:eastAsia="Hiragino Sans W3" w:hAnsi="Times New Roman" w:cs="Times New Roman"/>
          <w:kern w:val="1"/>
        </w:rPr>
        <w:t>прививать любовь к родному краю;</w:t>
      </w:r>
    </w:p>
    <w:p w:rsidR="00303346" w:rsidRDefault="00303346" w:rsidP="00303346">
      <w:pPr>
        <w:numPr>
          <w:ilvl w:val="0"/>
          <w:numId w:val="3"/>
        </w:numPr>
        <w:autoSpaceDE w:val="0"/>
        <w:autoSpaceDN w:val="0"/>
        <w:adjustRightInd w:val="0"/>
        <w:ind w:left="0" w:right="50" w:firstLine="567"/>
        <w:jc w:val="both"/>
        <w:rPr>
          <w:rFonts w:ascii="Times New Roman" w:eastAsia="Hiragino Sans W3" w:hAnsi="Times New Roman" w:cs="Times New Roman"/>
          <w:i/>
          <w:iCs/>
          <w:kern w:val="1"/>
        </w:rPr>
      </w:pPr>
      <w:r>
        <w:rPr>
          <w:rFonts w:ascii="Hiragino Sans W3" w:eastAsia="Hiragino Sans W3" w:hAnsi="Times New Roman" w:cs="Hiragino Sans W3" w:hint="eastAsia"/>
          <w:kern w:val="1"/>
        </w:rPr>
        <w:t>⎫</w:t>
      </w:r>
      <w:r>
        <w:rPr>
          <w:rFonts w:ascii="Wingdings" w:eastAsia="Hiragino Sans W3" w:hAnsi="Wingdings" w:cs="Wingdings"/>
          <w:kern w:val="1"/>
        </w:rPr>
        <w:tab/>
      </w:r>
      <w:r>
        <w:rPr>
          <w:rFonts w:ascii="Times New Roman" w:eastAsia="Hiragino Sans W3" w:hAnsi="Times New Roman" w:cs="Times New Roman"/>
          <w:kern w:val="1"/>
        </w:rPr>
        <w:t>воспитывать гордость за малую родину, чувство ответственности, потребность в сохранении традиций;</w:t>
      </w:r>
    </w:p>
    <w:p w:rsidR="00303346" w:rsidRDefault="00303346" w:rsidP="00303346">
      <w:pPr>
        <w:autoSpaceDE w:val="0"/>
        <w:autoSpaceDN w:val="0"/>
        <w:adjustRightInd w:val="0"/>
        <w:ind w:right="50" w:firstLine="567"/>
        <w:jc w:val="both"/>
        <w:rPr>
          <w:rFonts w:ascii="Times New Roman" w:eastAsia="Hiragino Sans W3" w:hAnsi="Times New Roman" w:cs="Times New Roman"/>
          <w:kern w:val="1"/>
        </w:rPr>
      </w:pPr>
      <w:r>
        <w:rPr>
          <w:rFonts w:ascii="Times New Roman" w:eastAsia="Hiragino Sans W3" w:hAnsi="Times New Roman" w:cs="Times New Roman"/>
          <w:kern w:val="1"/>
        </w:rPr>
        <w:t xml:space="preserve">       </w:t>
      </w:r>
    </w:p>
    <w:p w:rsidR="00303346" w:rsidRDefault="00303346" w:rsidP="00303346">
      <w:pPr>
        <w:autoSpaceDE w:val="0"/>
        <w:autoSpaceDN w:val="0"/>
        <w:adjustRightInd w:val="0"/>
        <w:ind w:right="50" w:firstLine="567"/>
        <w:jc w:val="both"/>
        <w:rPr>
          <w:rFonts w:ascii="Times New Roman" w:eastAsia="Hiragino Sans W3" w:hAnsi="Times New Roman" w:cs="Times New Roman"/>
          <w:kern w:val="1"/>
        </w:rPr>
      </w:pPr>
      <w:r>
        <w:rPr>
          <w:rFonts w:ascii="Times New Roman" w:eastAsia="Hiragino Sans W3" w:hAnsi="Times New Roman" w:cs="Times New Roman"/>
          <w:kern w:val="1"/>
        </w:rPr>
        <w:t xml:space="preserve">  </w:t>
      </w:r>
      <w:r>
        <w:rPr>
          <w:rFonts w:ascii="Times New Roman" w:eastAsia="Hiragino Sans W3" w:hAnsi="Times New Roman" w:cs="Times New Roman"/>
          <w:b/>
          <w:bCs/>
          <w:kern w:val="1"/>
        </w:rPr>
        <w:t>Отличительной особенностью данной программы</w:t>
      </w:r>
      <w:r>
        <w:rPr>
          <w:rFonts w:ascii="Times New Roman" w:eastAsia="Hiragino Sans W3" w:hAnsi="Times New Roman" w:cs="Times New Roman"/>
          <w:kern w:val="1"/>
        </w:rPr>
        <w:t xml:space="preserve"> является вовлечение семей учащихся, старожилов села, ветеранов, местное сообщество в конструктивную деятельность. Содержание блоков расширяется с последующим годом обучения. Основной акцент сделан на формирование универсальных учебных действий: умения работать с предъявленной информацией, понимать скрытый смысл текстов. Регулярная работа с архивными документами и сведениями, добытыми обучающимися, позволит диагностировать продвижение обучающихся в личностном развитии.</w:t>
      </w:r>
    </w:p>
    <w:p w:rsidR="00303346" w:rsidRDefault="00303346" w:rsidP="00303346">
      <w:pPr>
        <w:autoSpaceDE w:val="0"/>
        <w:autoSpaceDN w:val="0"/>
        <w:adjustRightInd w:val="0"/>
        <w:ind w:right="50" w:firstLine="567"/>
        <w:jc w:val="both"/>
        <w:rPr>
          <w:rFonts w:ascii="Times New Roman" w:eastAsia="Hiragino Sans W3" w:hAnsi="Times New Roman" w:cs="Times New Roman"/>
          <w:b/>
          <w:bCs/>
          <w:kern w:val="1"/>
        </w:rPr>
      </w:pPr>
    </w:p>
    <w:p w:rsidR="00303346" w:rsidRDefault="00303346" w:rsidP="00303346">
      <w:pPr>
        <w:autoSpaceDE w:val="0"/>
        <w:autoSpaceDN w:val="0"/>
        <w:adjustRightInd w:val="0"/>
        <w:ind w:right="50" w:firstLine="567"/>
        <w:jc w:val="both"/>
        <w:rPr>
          <w:rFonts w:ascii="Times New Roman" w:eastAsia="Hiragino Sans W3" w:hAnsi="Times New Roman" w:cs="Times New Roman"/>
          <w:kern w:val="1"/>
        </w:rPr>
      </w:pPr>
      <w:r>
        <w:rPr>
          <w:rFonts w:ascii="Times New Roman" w:eastAsia="Hiragino Sans W3" w:hAnsi="Times New Roman" w:cs="Times New Roman"/>
          <w:b/>
          <w:bCs/>
          <w:kern w:val="1"/>
        </w:rPr>
        <w:t>Возраст детей, участвующих в реализации программы</w:t>
      </w:r>
      <w:r>
        <w:rPr>
          <w:rFonts w:ascii="Times New Roman" w:eastAsia="Hiragino Sans W3" w:hAnsi="Times New Roman" w:cs="Times New Roman"/>
          <w:kern w:val="1"/>
        </w:rPr>
        <w:t xml:space="preserve"> - учащиеся </w:t>
      </w:r>
      <w:r w:rsidR="00AD186B">
        <w:rPr>
          <w:rFonts w:ascii="Times New Roman" w:eastAsia="Hiragino Sans W3" w:hAnsi="Times New Roman" w:cs="Times New Roman"/>
          <w:kern w:val="1"/>
        </w:rPr>
        <w:t>5</w:t>
      </w:r>
      <w:r>
        <w:rPr>
          <w:rFonts w:ascii="Times New Roman" w:eastAsia="Hiragino Sans W3" w:hAnsi="Times New Roman" w:cs="Times New Roman"/>
          <w:kern w:val="1"/>
        </w:rPr>
        <w:t xml:space="preserve"> - 8 классов; </w:t>
      </w:r>
    </w:p>
    <w:p w:rsidR="00303346" w:rsidRDefault="00303346" w:rsidP="00303346">
      <w:pPr>
        <w:autoSpaceDE w:val="0"/>
        <w:autoSpaceDN w:val="0"/>
        <w:adjustRightInd w:val="0"/>
        <w:ind w:right="50" w:firstLine="567"/>
        <w:jc w:val="both"/>
        <w:rPr>
          <w:rFonts w:ascii="Times New Roman" w:eastAsia="Hiragino Sans W3" w:hAnsi="Times New Roman" w:cs="Times New Roman"/>
          <w:b/>
          <w:bCs/>
          <w:kern w:val="1"/>
        </w:rPr>
      </w:pPr>
    </w:p>
    <w:p w:rsidR="00303346" w:rsidRDefault="00303346" w:rsidP="00303346">
      <w:pPr>
        <w:autoSpaceDE w:val="0"/>
        <w:autoSpaceDN w:val="0"/>
        <w:adjustRightInd w:val="0"/>
        <w:ind w:right="50" w:firstLine="567"/>
        <w:jc w:val="both"/>
        <w:rPr>
          <w:rFonts w:ascii="Times New Roman" w:eastAsia="Hiragino Sans W3" w:hAnsi="Times New Roman" w:cs="Times New Roman"/>
          <w:kern w:val="1"/>
        </w:rPr>
      </w:pPr>
      <w:r>
        <w:rPr>
          <w:rFonts w:ascii="Times New Roman" w:eastAsia="Hiragino Sans W3" w:hAnsi="Times New Roman" w:cs="Times New Roman"/>
          <w:b/>
          <w:bCs/>
          <w:kern w:val="1"/>
        </w:rPr>
        <w:t xml:space="preserve">Форма обучения и режим занятий </w:t>
      </w:r>
      <w:proofErr w:type="gramStart"/>
      <w:r>
        <w:rPr>
          <w:rFonts w:ascii="Times New Roman" w:eastAsia="Hiragino Sans W3" w:hAnsi="Times New Roman" w:cs="Times New Roman"/>
          <w:b/>
          <w:bCs/>
          <w:kern w:val="1"/>
        </w:rPr>
        <w:t xml:space="preserve">- </w:t>
      </w:r>
      <w:r>
        <w:rPr>
          <w:rFonts w:ascii="Times New Roman" w:eastAsia="Hiragino Sans W3" w:hAnsi="Times New Roman" w:cs="Times New Roman"/>
          <w:kern w:val="1"/>
        </w:rPr>
        <w:t xml:space="preserve"> внеурочная</w:t>
      </w:r>
      <w:proofErr w:type="gramEnd"/>
      <w:r>
        <w:rPr>
          <w:rFonts w:ascii="Times New Roman" w:eastAsia="Hiragino Sans W3" w:hAnsi="Times New Roman" w:cs="Times New Roman"/>
          <w:kern w:val="1"/>
        </w:rPr>
        <w:t xml:space="preserve"> деятельность, занятия групповые, индивидуальные, проводятся 1 раз в неделю. Место проведения – класс, школьный кабинет.</w:t>
      </w:r>
    </w:p>
    <w:p w:rsidR="00303346" w:rsidRDefault="00303346" w:rsidP="00303346">
      <w:pPr>
        <w:autoSpaceDE w:val="0"/>
        <w:autoSpaceDN w:val="0"/>
        <w:adjustRightInd w:val="0"/>
        <w:ind w:right="50" w:firstLine="567"/>
        <w:jc w:val="both"/>
        <w:rPr>
          <w:rFonts w:ascii="Times New Roman" w:eastAsia="Hiragino Sans W3" w:hAnsi="Times New Roman" w:cs="Times New Roman"/>
          <w:b/>
          <w:bCs/>
          <w:kern w:val="1"/>
        </w:rPr>
      </w:pPr>
    </w:p>
    <w:p w:rsidR="00303346" w:rsidRDefault="00303346" w:rsidP="00303346">
      <w:pPr>
        <w:autoSpaceDE w:val="0"/>
        <w:autoSpaceDN w:val="0"/>
        <w:adjustRightInd w:val="0"/>
        <w:ind w:right="50" w:firstLine="567"/>
        <w:jc w:val="both"/>
        <w:rPr>
          <w:rFonts w:ascii="Times New Roman" w:eastAsia="Hiragino Sans W3" w:hAnsi="Times New Roman" w:cs="Times New Roman"/>
          <w:kern w:val="1"/>
        </w:rPr>
      </w:pPr>
      <w:r>
        <w:rPr>
          <w:rFonts w:ascii="Times New Roman" w:eastAsia="Hiragino Sans W3" w:hAnsi="Times New Roman" w:cs="Times New Roman"/>
          <w:b/>
          <w:bCs/>
          <w:kern w:val="1"/>
        </w:rPr>
        <w:t>Ожидаемые результаты</w:t>
      </w:r>
      <w:r>
        <w:rPr>
          <w:rFonts w:ascii="Times New Roman" w:eastAsia="Hiragino Sans W3" w:hAnsi="Times New Roman" w:cs="Times New Roman"/>
          <w:kern w:val="1"/>
        </w:rPr>
        <w:t xml:space="preserve"> </w:t>
      </w:r>
    </w:p>
    <w:p w:rsidR="00303346" w:rsidRDefault="00303346" w:rsidP="00303346">
      <w:pPr>
        <w:tabs>
          <w:tab w:val="left" w:pos="142"/>
        </w:tabs>
        <w:autoSpaceDE w:val="0"/>
        <w:autoSpaceDN w:val="0"/>
        <w:adjustRightInd w:val="0"/>
        <w:ind w:right="50" w:firstLine="567"/>
        <w:jc w:val="both"/>
        <w:rPr>
          <w:rFonts w:ascii="Times New Roman" w:eastAsia="Hiragino Sans W3" w:hAnsi="Times New Roman" w:cs="Times New Roman"/>
          <w:kern w:val="1"/>
        </w:rPr>
      </w:pPr>
      <w:r>
        <w:rPr>
          <w:rFonts w:ascii="Times New Roman" w:eastAsia="Hiragino Sans W3" w:hAnsi="Times New Roman" w:cs="Times New Roman"/>
          <w:kern w:val="1"/>
        </w:rPr>
        <w:lastRenderedPageBreak/>
        <w:t>Планируемые результаты освоения обучающимися программы «</w:t>
      </w:r>
      <w:r>
        <w:rPr>
          <w:rFonts w:ascii="Times New Roman" w:hAnsi="Times New Roman" w:cs="Times New Roman"/>
        </w:rPr>
        <w:t>Старосемейкино: от истоков к современности</w:t>
      </w:r>
      <w:r>
        <w:rPr>
          <w:rFonts w:ascii="Times New Roman" w:eastAsia="Hiragino Sans W3" w:hAnsi="Times New Roman" w:cs="Times New Roman"/>
          <w:kern w:val="1"/>
        </w:rPr>
        <w:t xml:space="preserve">»: </w:t>
      </w:r>
    </w:p>
    <w:p w:rsidR="00303346" w:rsidRDefault="00303346" w:rsidP="00303346">
      <w:pPr>
        <w:autoSpaceDE w:val="0"/>
        <w:autoSpaceDN w:val="0"/>
        <w:adjustRightInd w:val="0"/>
        <w:ind w:right="50" w:firstLine="567"/>
        <w:jc w:val="both"/>
        <w:rPr>
          <w:rFonts w:ascii="Times New Roman" w:eastAsia="Hiragino Sans W3" w:hAnsi="Times New Roman" w:cs="Times New Roman"/>
          <w:kern w:val="1"/>
        </w:rPr>
      </w:pPr>
      <w:r>
        <w:rPr>
          <w:rFonts w:ascii="Times New Roman" w:eastAsia="Hiragino Sans W3" w:hAnsi="Times New Roman" w:cs="Times New Roman"/>
          <w:i/>
          <w:iCs/>
          <w:kern w:val="1"/>
        </w:rPr>
        <w:t>личностные результаты</w:t>
      </w:r>
      <w:r>
        <w:rPr>
          <w:rFonts w:ascii="Times New Roman" w:eastAsia="Hiragino Sans W3" w:hAnsi="Times New Roman" w:cs="Times New Roman"/>
          <w:kern w:val="1"/>
        </w:rPr>
        <w:t xml:space="preserve"> — готовность и способность обучающихся к составлению своей родословной, познания истории и традиций школы, села, сведений об орденоносцах своего села;</w:t>
      </w:r>
    </w:p>
    <w:p w:rsidR="00303346" w:rsidRDefault="00303346" w:rsidP="00303346">
      <w:pPr>
        <w:autoSpaceDE w:val="0"/>
        <w:autoSpaceDN w:val="0"/>
        <w:adjustRightInd w:val="0"/>
        <w:ind w:right="50" w:firstLine="567"/>
        <w:jc w:val="both"/>
        <w:rPr>
          <w:rFonts w:ascii="Times New Roman" w:eastAsia="Hiragino Sans W3" w:hAnsi="Times New Roman" w:cs="Times New Roman"/>
          <w:kern w:val="1"/>
        </w:rPr>
      </w:pPr>
      <w:proofErr w:type="spellStart"/>
      <w:r>
        <w:rPr>
          <w:rFonts w:ascii="Times New Roman" w:eastAsia="Hiragino Sans W3" w:hAnsi="Times New Roman" w:cs="Times New Roman"/>
          <w:i/>
          <w:iCs/>
          <w:kern w:val="1"/>
        </w:rPr>
        <w:t>метапредметные</w:t>
      </w:r>
      <w:proofErr w:type="spellEnd"/>
      <w:r>
        <w:rPr>
          <w:rFonts w:ascii="Times New Roman" w:eastAsia="Hiragino Sans W3" w:hAnsi="Times New Roman" w:cs="Times New Roman"/>
          <w:i/>
          <w:iCs/>
          <w:kern w:val="1"/>
        </w:rPr>
        <w:t xml:space="preserve"> результаты</w:t>
      </w:r>
      <w:r>
        <w:rPr>
          <w:rFonts w:ascii="Times New Roman" w:eastAsia="Hiragino Sans W3" w:hAnsi="Times New Roman" w:cs="Times New Roman"/>
          <w:kern w:val="1"/>
        </w:rPr>
        <w:t xml:space="preserve"> — сбор и систематизация информации, постановка задачи, выдвижение способов решения, планирование работы, установление связи с социальным окружением, умение договариваться, организация мероприятий; умение самостоятельно работать;</w:t>
      </w:r>
    </w:p>
    <w:p w:rsidR="00303346" w:rsidRDefault="00303346" w:rsidP="00303346">
      <w:pPr>
        <w:autoSpaceDE w:val="0"/>
        <w:autoSpaceDN w:val="0"/>
        <w:adjustRightInd w:val="0"/>
        <w:ind w:right="50" w:firstLine="567"/>
        <w:jc w:val="both"/>
        <w:rPr>
          <w:rFonts w:ascii="Times New Roman" w:eastAsia="Hiragino Sans W3" w:hAnsi="Times New Roman" w:cs="Times New Roman"/>
          <w:kern w:val="1"/>
        </w:rPr>
      </w:pPr>
      <w:r>
        <w:rPr>
          <w:rFonts w:ascii="Times New Roman" w:eastAsia="Hiragino Sans W3" w:hAnsi="Times New Roman" w:cs="Times New Roman"/>
          <w:i/>
          <w:iCs/>
          <w:kern w:val="1"/>
        </w:rPr>
        <w:t>предметные результаты</w:t>
      </w:r>
      <w:r>
        <w:rPr>
          <w:rFonts w:ascii="Times New Roman" w:eastAsia="Hiragino Sans W3" w:hAnsi="Times New Roman" w:cs="Times New Roman"/>
          <w:kern w:val="1"/>
        </w:rPr>
        <w:t xml:space="preserve"> — материалы по краеведению (география, ботаника, история).</w:t>
      </w:r>
    </w:p>
    <w:p w:rsidR="00303346" w:rsidRDefault="00303346" w:rsidP="00303346">
      <w:pPr>
        <w:tabs>
          <w:tab w:val="left" w:pos="426"/>
        </w:tabs>
        <w:autoSpaceDE w:val="0"/>
        <w:autoSpaceDN w:val="0"/>
        <w:adjustRightInd w:val="0"/>
        <w:ind w:right="50" w:firstLine="567"/>
        <w:jc w:val="both"/>
        <w:rPr>
          <w:rFonts w:ascii="Times New Roman" w:eastAsia="Hiragino Sans W3" w:hAnsi="Times New Roman" w:cs="Times New Roman"/>
          <w:kern w:val="1"/>
        </w:rPr>
      </w:pPr>
      <w:r>
        <w:rPr>
          <w:rFonts w:ascii="Times New Roman" w:eastAsia="Hiragino Sans W3" w:hAnsi="Times New Roman" w:cs="Times New Roman"/>
          <w:kern w:val="1"/>
        </w:rPr>
        <w:t>Количество часов разделено на теоретические и практические части. Теоретическая часть предусматривает работу над документами, в интернете, изучение литературы, музейных материалов и т.д., например, изучение родословной, принципы структурирования, виды древа родословной.  Практическая часть – непосредственную деятельность, например, составление своей родословной.</w:t>
      </w:r>
    </w:p>
    <w:p w:rsidR="00303346" w:rsidRDefault="00303346" w:rsidP="00303346">
      <w:pPr>
        <w:tabs>
          <w:tab w:val="left" w:pos="426"/>
        </w:tabs>
        <w:autoSpaceDE w:val="0"/>
        <w:autoSpaceDN w:val="0"/>
        <w:adjustRightInd w:val="0"/>
        <w:ind w:right="50" w:firstLine="567"/>
        <w:jc w:val="both"/>
        <w:rPr>
          <w:rFonts w:ascii="Times New Roman" w:eastAsia="Hiragino Sans W3" w:hAnsi="Times New Roman" w:cs="Times New Roman"/>
          <w:kern w:val="1"/>
        </w:rPr>
      </w:pPr>
    </w:p>
    <w:p w:rsidR="00303346" w:rsidRDefault="00303346" w:rsidP="00303346">
      <w:pPr>
        <w:autoSpaceDE w:val="0"/>
        <w:autoSpaceDN w:val="0"/>
        <w:adjustRightInd w:val="0"/>
        <w:ind w:right="50" w:firstLine="567"/>
        <w:jc w:val="center"/>
        <w:rPr>
          <w:rFonts w:ascii="Times New Roman" w:eastAsia="Hiragino Sans W3" w:hAnsi="Times New Roman" w:cs="Times New Roman"/>
          <w:b/>
          <w:bCs/>
          <w:kern w:val="1"/>
        </w:rPr>
      </w:pPr>
    </w:p>
    <w:p w:rsidR="00303346" w:rsidRDefault="00303346" w:rsidP="00303346">
      <w:pPr>
        <w:autoSpaceDE w:val="0"/>
        <w:autoSpaceDN w:val="0"/>
        <w:adjustRightInd w:val="0"/>
        <w:ind w:right="50" w:firstLine="567"/>
        <w:jc w:val="center"/>
        <w:rPr>
          <w:rFonts w:ascii="Times New Roman" w:eastAsia="Hiragino Sans W3" w:hAnsi="Times New Roman" w:cs="Times New Roman"/>
          <w:b/>
          <w:bCs/>
          <w:kern w:val="1"/>
        </w:rPr>
      </w:pPr>
      <w:r>
        <w:rPr>
          <w:rFonts w:ascii="Times New Roman" w:eastAsia="Hiragino Sans W3" w:hAnsi="Times New Roman" w:cs="Times New Roman"/>
          <w:b/>
          <w:bCs/>
          <w:kern w:val="1"/>
        </w:rPr>
        <w:t>Содержание программы</w:t>
      </w:r>
    </w:p>
    <w:p w:rsidR="00303346" w:rsidRDefault="00303346" w:rsidP="00303346">
      <w:pPr>
        <w:autoSpaceDE w:val="0"/>
        <w:autoSpaceDN w:val="0"/>
        <w:adjustRightInd w:val="0"/>
        <w:ind w:right="50" w:firstLine="567"/>
        <w:jc w:val="center"/>
        <w:rPr>
          <w:rFonts w:ascii="Times New Roman" w:eastAsia="Hiragino Sans W3" w:hAnsi="Times New Roman" w:cs="Times New Roman"/>
          <w:b/>
          <w:bCs/>
          <w:kern w:val="1"/>
        </w:rPr>
      </w:pPr>
    </w:p>
    <w:p w:rsidR="00303346" w:rsidRPr="00303346" w:rsidRDefault="00303346" w:rsidP="00303346">
      <w:pPr>
        <w:autoSpaceDE w:val="0"/>
        <w:autoSpaceDN w:val="0"/>
        <w:adjustRightInd w:val="0"/>
        <w:ind w:right="50" w:firstLine="567"/>
        <w:jc w:val="both"/>
        <w:rPr>
          <w:rFonts w:ascii="Times New Roman" w:eastAsia="Hiragino Sans W3" w:hAnsi="Times New Roman" w:cs="Times New Roman"/>
          <w:bCs/>
          <w:kern w:val="1"/>
        </w:rPr>
      </w:pPr>
      <w:r w:rsidRPr="00303346">
        <w:rPr>
          <w:rFonts w:ascii="Times New Roman" w:eastAsia="Hiragino Sans W3" w:hAnsi="Times New Roman" w:cs="Times New Roman"/>
          <w:bCs/>
          <w:kern w:val="1"/>
        </w:rPr>
        <w:t>Герб и флаг села Старосемейкино</w:t>
      </w:r>
    </w:p>
    <w:p w:rsidR="00303346" w:rsidRDefault="00303346" w:rsidP="00303346">
      <w:pPr>
        <w:autoSpaceDE w:val="0"/>
        <w:autoSpaceDN w:val="0"/>
        <w:adjustRightInd w:val="0"/>
        <w:ind w:right="50" w:firstLine="567"/>
        <w:jc w:val="both"/>
        <w:rPr>
          <w:rFonts w:ascii="Times New Roman" w:eastAsia="Hiragino Sans W3" w:hAnsi="Times New Roman" w:cs="Times New Roman"/>
          <w:kern w:val="1"/>
        </w:rPr>
      </w:pPr>
      <w:r>
        <w:rPr>
          <w:rFonts w:ascii="Times New Roman" w:eastAsia="Hiragino Sans W3" w:hAnsi="Times New Roman" w:cs="Times New Roman"/>
          <w:kern w:val="1"/>
        </w:rPr>
        <w:t>Из глубины веков</w:t>
      </w:r>
    </w:p>
    <w:p w:rsidR="00303346" w:rsidRDefault="00303346" w:rsidP="00303346">
      <w:pPr>
        <w:autoSpaceDE w:val="0"/>
        <w:autoSpaceDN w:val="0"/>
        <w:adjustRightInd w:val="0"/>
        <w:ind w:right="50" w:firstLine="567"/>
        <w:jc w:val="both"/>
        <w:rPr>
          <w:rFonts w:ascii="Times New Roman" w:eastAsia="Hiragino Sans W3" w:hAnsi="Times New Roman" w:cs="Times New Roman"/>
          <w:kern w:val="1"/>
        </w:rPr>
      </w:pPr>
      <w:r>
        <w:rPr>
          <w:rFonts w:ascii="Times New Roman" w:eastAsia="Hiragino Sans W3" w:hAnsi="Times New Roman" w:cs="Times New Roman"/>
          <w:kern w:val="1"/>
        </w:rPr>
        <w:t>О чем расскажут карты</w:t>
      </w:r>
    </w:p>
    <w:p w:rsidR="00303346" w:rsidRDefault="00303346" w:rsidP="00303346">
      <w:pPr>
        <w:autoSpaceDE w:val="0"/>
        <w:autoSpaceDN w:val="0"/>
        <w:adjustRightInd w:val="0"/>
        <w:ind w:right="50" w:firstLine="567"/>
        <w:jc w:val="both"/>
        <w:rPr>
          <w:rFonts w:ascii="Times New Roman" w:eastAsia="Hiragino Sans W3" w:hAnsi="Times New Roman" w:cs="Times New Roman"/>
          <w:kern w:val="1"/>
        </w:rPr>
      </w:pPr>
      <w:r>
        <w:rPr>
          <w:rFonts w:ascii="Times New Roman" w:eastAsia="Hiragino Sans W3" w:hAnsi="Times New Roman" w:cs="Times New Roman"/>
          <w:kern w:val="1"/>
        </w:rPr>
        <w:t>Уставная грамота</w:t>
      </w:r>
    </w:p>
    <w:p w:rsidR="00303346" w:rsidRDefault="00303346" w:rsidP="00303346">
      <w:pPr>
        <w:autoSpaceDE w:val="0"/>
        <w:autoSpaceDN w:val="0"/>
        <w:adjustRightInd w:val="0"/>
        <w:ind w:right="50" w:firstLine="567"/>
        <w:jc w:val="both"/>
        <w:rPr>
          <w:rFonts w:ascii="Times New Roman" w:eastAsia="Hiragino Sans W3" w:hAnsi="Times New Roman" w:cs="Times New Roman"/>
          <w:kern w:val="1"/>
        </w:rPr>
      </w:pPr>
      <w:r>
        <w:rPr>
          <w:rFonts w:ascii="Times New Roman" w:eastAsia="Hiragino Sans W3" w:hAnsi="Times New Roman" w:cs="Times New Roman"/>
          <w:kern w:val="1"/>
        </w:rPr>
        <w:t>Мельница</w:t>
      </w:r>
    </w:p>
    <w:p w:rsidR="00303346" w:rsidRDefault="00303346" w:rsidP="00303346">
      <w:pPr>
        <w:autoSpaceDE w:val="0"/>
        <w:autoSpaceDN w:val="0"/>
        <w:adjustRightInd w:val="0"/>
        <w:ind w:right="50" w:firstLine="567"/>
        <w:jc w:val="both"/>
        <w:rPr>
          <w:rFonts w:ascii="Times New Roman" w:eastAsia="Hiragino Sans W3" w:hAnsi="Times New Roman" w:cs="Times New Roman"/>
          <w:kern w:val="1"/>
        </w:rPr>
      </w:pPr>
      <w:r>
        <w:rPr>
          <w:rFonts w:ascii="Times New Roman" w:eastAsia="Hiragino Sans W3" w:hAnsi="Times New Roman" w:cs="Times New Roman"/>
          <w:kern w:val="1"/>
        </w:rPr>
        <w:t>Об обращении язычников</w:t>
      </w:r>
    </w:p>
    <w:p w:rsidR="00303346" w:rsidRDefault="00303346" w:rsidP="00303346">
      <w:pPr>
        <w:autoSpaceDE w:val="0"/>
        <w:autoSpaceDN w:val="0"/>
        <w:adjustRightInd w:val="0"/>
        <w:ind w:right="50" w:firstLine="567"/>
        <w:jc w:val="both"/>
        <w:rPr>
          <w:rFonts w:ascii="Times New Roman" w:eastAsia="Hiragino Sans W3" w:hAnsi="Times New Roman" w:cs="Times New Roman"/>
          <w:kern w:val="1"/>
        </w:rPr>
      </w:pPr>
      <w:r>
        <w:rPr>
          <w:rFonts w:ascii="Times New Roman" w:eastAsia="Hiragino Sans W3" w:hAnsi="Times New Roman" w:cs="Times New Roman"/>
          <w:kern w:val="1"/>
        </w:rPr>
        <w:t>Дело о постройке храма</w:t>
      </w:r>
    </w:p>
    <w:p w:rsidR="00303346" w:rsidRDefault="00303346" w:rsidP="00303346">
      <w:pPr>
        <w:autoSpaceDE w:val="0"/>
        <w:autoSpaceDN w:val="0"/>
        <w:adjustRightInd w:val="0"/>
        <w:ind w:right="50" w:firstLine="567"/>
        <w:jc w:val="both"/>
        <w:rPr>
          <w:rFonts w:ascii="Times New Roman" w:eastAsia="Hiragino Sans W3" w:hAnsi="Times New Roman" w:cs="Times New Roman"/>
          <w:kern w:val="1"/>
        </w:rPr>
      </w:pPr>
      <w:r>
        <w:rPr>
          <w:rFonts w:ascii="Times New Roman" w:eastAsia="Hiragino Sans W3" w:hAnsi="Times New Roman" w:cs="Times New Roman"/>
          <w:kern w:val="1"/>
        </w:rPr>
        <w:t>Найденный клад</w:t>
      </w:r>
    </w:p>
    <w:p w:rsidR="00303346" w:rsidRDefault="00303346" w:rsidP="00303346">
      <w:pPr>
        <w:autoSpaceDE w:val="0"/>
        <w:autoSpaceDN w:val="0"/>
        <w:adjustRightInd w:val="0"/>
        <w:ind w:right="50" w:firstLine="567"/>
        <w:jc w:val="both"/>
        <w:rPr>
          <w:rFonts w:ascii="Times New Roman" w:eastAsia="Hiragino Sans W3" w:hAnsi="Times New Roman" w:cs="Times New Roman"/>
          <w:kern w:val="1"/>
        </w:rPr>
      </w:pPr>
      <w:r>
        <w:rPr>
          <w:rFonts w:ascii="Times New Roman" w:eastAsia="Hiragino Sans W3" w:hAnsi="Times New Roman" w:cs="Times New Roman"/>
          <w:kern w:val="1"/>
        </w:rPr>
        <w:t>Школа грамоты</w:t>
      </w:r>
    </w:p>
    <w:p w:rsidR="00303346" w:rsidRDefault="00303346" w:rsidP="00303346">
      <w:pPr>
        <w:autoSpaceDE w:val="0"/>
        <w:autoSpaceDN w:val="0"/>
        <w:adjustRightInd w:val="0"/>
        <w:ind w:right="50" w:firstLine="567"/>
        <w:jc w:val="both"/>
        <w:rPr>
          <w:rFonts w:ascii="Times New Roman" w:eastAsia="Hiragino Sans W3" w:hAnsi="Times New Roman" w:cs="Times New Roman"/>
          <w:kern w:val="1"/>
        </w:rPr>
      </w:pPr>
      <w:r>
        <w:rPr>
          <w:rFonts w:ascii="Times New Roman" w:eastAsia="Hiragino Sans W3" w:hAnsi="Times New Roman" w:cs="Times New Roman"/>
          <w:kern w:val="1"/>
        </w:rPr>
        <w:t>Куйбышевский филиал завода 327</w:t>
      </w:r>
    </w:p>
    <w:p w:rsidR="00303346" w:rsidRDefault="00303346" w:rsidP="00303346">
      <w:pPr>
        <w:autoSpaceDE w:val="0"/>
        <w:autoSpaceDN w:val="0"/>
        <w:adjustRightInd w:val="0"/>
        <w:ind w:right="50" w:firstLine="567"/>
        <w:jc w:val="both"/>
        <w:rPr>
          <w:rFonts w:ascii="Times New Roman" w:eastAsia="Hiragino Sans W3" w:hAnsi="Times New Roman" w:cs="Times New Roman"/>
          <w:kern w:val="1"/>
        </w:rPr>
      </w:pPr>
      <w:r>
        <w:rPr>
          <w:rFonts w:ascii="Times New Roman" w:eastAsia="Hiragino Sans W3" w:hAnsi="Times New Roman" w:cs="Times New Roman"/>
          <w:kern w:val="1"/>
        </w:rPr>
        <w:t>Колхоз «1 мая»</w:t>
      </w:r>
    </w:p>
    <w:p w:rsidR="00303346" w:rsidRDefault="00303346" w:rsidP="00303346">
      <w:pPr>
        <w:autoSpaceDE w:val="0"/>
        <w:autoSpaceDN w:val="0"/>
        <w:adjustRightInd w:val="0"/>
        <w:ind w:right="50" w:firstLine="567"/>
        <w:jc w:val="both"/>
        <w:rPr>
          <w:rFonts w:ascii="Times New Roman" w:eastAsia="Hiragino Sans W3" w:hAnsi="Times New Roman" w:cs="Times New Roman"/>
          <w:kern w:val="1"/>
        </w:rPr>
      </w:pPr>
      <w:r>
        <w:rPr>
          <w:rFonts w:ascii="Times New Roman" w:eastAsia="Hiragino Sans W3" w:hAnsi="Times New Roman" w:cs="Times New Roman"/>
          <w:kern w:val="1"/>
        </w:rPr>
        <w:t>Ветераны Великой Отечественной войны</w:t>
      </w:r>
    </w:p>
    <w:p w:rsidR="00303346" w:rsidRDefault="00B65853" w:rsidP="00303346">
      <w:pPr>
        <w:autoSpaceDE w:val="0"/>
        <w:autoSpaceDN w:val="0"/>
        <w:adjustRightInd w:val="0"/>
        <w:ind w:right="50" w:firstLine="567"/>
        <w:jc w:val="both"/>
        <w:rPr>
          <w:rFonts w:ascii="Times New Roman" w:eastAsia="Hiragino Sans W3" w:hAnsi="Times New Roman" w:cs="Times New Roman"/>
          <w:kern w:val="1"/>
        </w:rPr>
      </w:pPr>
      <w:r>
        <w:rPr>
          <w:rFonts w:ascii="Times New Roman" w:eastAsia="Hiragino Sans W3" w:hAnsi="Times New Roman" w:cs="Times New Roman"/>
          <w:kern w:val="1"/>
        </w:rPr>
        <w:t>Школа</w:t>
      </w:r>
    </w:p>
    <w:p w:rsidR="00B65853" w:rsidRDefault="00B65853" w:rsidP="00303346">
      <w:pPr>
        <w:autoSpaceDE w:val="0"/>
        <w:autoSpaceDN w:val="0"/>
        <w:adjustRightInd w:val="0"/>
        <w:ind w:right="50" w:firstLine="567"/>
        <w:jc w:val="both"/>
        <w:rPr>
          <w:rFonts w:ascii="Times New Roman" w:eastAsia="Hiragino Sans W3" w:hAnsi="Times New Roman" w:cs="Times New Roman"/>
          <w:kern w:val="1"/>
        </w:rPr>
      </w:pPr>
      <w:r>
        <w:rPr>
          <w:rFonts w:ascii="Times New Roman" w:eastAsia="Hiragino Sans W3" w:hAnsi="Times New Roman" w:cs="Times New Roman"/>
          <w:kern w:val="1"/>
        </w:rPr>
        <w:t>Личности села</w:t>
      </w:r>
    </w:p>
    <w:p w:rsidR="00303346" w:rsidRDefault="00303346" w:rsidP="00303346">
      <w:pPr>
        <w:tabs>
          <w:tab w:val="left" w:pos="426"/>
        </w:tabs>
        <w:autoSpaceDE w:val="0"/>
        <w:autoSpaceDN w:val="0"/>
        <w:adjustRightInd w:val="0"/>
        <w:ind w:right="50" w:firstLine="567"/>
        <w:jc w:val="center"/>
        <w:rPr>
          <w:rFonts w:ascii="Times New Roman" w:eastAsia="Hiragino Sans W3" w:hAnsi="Times New Roman" w:cs="Times New Roman"/>
          <w:b/>
          <w:bCs/>
          <w:kern w:val="1"/>
        </w:rPr>
      </w:pPr>
      <w:proofErr w:type="spellStart"/>
      <w:r>
        <w:rPr>
          <w:rFonts w:ascii="Times New Roman" w:eastAsia="Hiragino Sans W3" w:hAnsi="Times New Roman" w:cs="Times New Roman"/>
          <w:b/>
          <w:bCs/>
          <w:kern w:val="1"/>
        </w:rPr>
        <w:t>Учебно</w:t>
      </w:r>
      <w:proofErr w:type="spellEnd"/>
      <w:r>
        <w:rPr>
          <w:rFonts w:ascii="Times New Roman" w:eastAsia="Hiragino Sans W3" w:hAnsi="Times New Roman" w:cs="Times New Roman"/>
          <w:b/>
          <w:bCs/>
          <w:kern w:val="1"/>
        </w:rPr>
        <w:t xml:space="preserve"> – тематический план</w:t>
      </w:r>
    </w:p>
    <w:p w:rsidR="00303346" w:rsidRDefault="00303346" w:rsidP="00303346">
      <w:pPr>
        <w:tabs>
          <w:tab w:val="left" w:pos="426"/>
        </w:tabs>
        <w:autoSpaceDE w:val="0"/>
        <w:autoSpaceDN w:val="0"/>
        <w:adjustRightInd w:val="0"/>
        <w:ind w:right="50" w:firstLine="567"/>
        <w:jc w:val="center"/>
        <w:rPr>
          <w:rFonts w:ascii="Times New Roman" w:eastAsia="Hiragino Sans W3" w:hAnsi="Times New Roman" w:cs="Times New Roman"/>
          <w:b/>
          <w:bCs/>
          <w:kern w:val="1"/>
        </w:rPr>
      </w:pPr>
    </w:p>
    <w:tbl>
      <w:tblPr>
        <w:tblW w:w="5000" w:type="pct"/>
        <w:tblBorders>
          <w:top w:val="single" w:sz="4" w:space="0" w:color="BFBFBF"/>
          <w:left w:val="single" w:sz="4" w:space="0" w:color="BFBFBF"/>
          <w:right w:val="single" w:sz="4" w:space="0" w:color="BFBFBF"/>
        </w:tblBorders>
        <w:tblLook w:val="0000" w:firstRow="0" w:lastRow="0" w:firstColumn="0" w:lastColumn="0" w:noHBand="0" w:noVBand="0"/>
      </w:tblPr>
      <w:tblGrid>
        <w:gridCol w:w="1444"/>
        <w:gridCol w:w="2555"/>
        <w:gridCol w:w="1103"/>
        <w:gridCol w:w="2120"/>
        <w:gridCol w:w="2457"/>
      </w:tblGrid>
      <w:tr w:rsidR="00702DB5" w:rsidTr="00702DB5">
        <w:tc>
          <w:tcPr>
            <w:tcW w:w="746" w:type="pct"/>
            <w:vMerge w:val="restart"/>
            <w:tcBorders>
              <w:top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100" w:type="nil"/>
              <w:right w:w="100" w:type="nil"/>
            </w:tcMar>
          </w:tcPr>
          <w:p w:rsidR="00702DB5" w:rsidRDefault="00702DB5" w:rsidP="00303346">
            <w:pPr>
              <w:autoSpaceDE w:val="0"/>
              <w:autoSpaceDN w:val="0"/>
              <w:adjustRightInd w:val="0"/>
              <w:ind w:right="50"/>
              <w:rPr>
                <w:rFonts w:ascii="Times New Roman" w:eastAsia="Hiragino Sans W3" w:hAnsi="Times New Roman" w:cs="Times New Roman"/>
                <w:kern w:val="1"/>
              </w:rPr>
            </w:pPr>
            <w:r>
              <w:rPr>
                <w:rFonts w:ascii="Times New Roman" w:eastAsia="Hiragino Sans W3" w:hAnsi="Times New Roman" w:cs="Times New Roman"/>
                <w:kern w:val="1"/>
              </w:rPr>
              <w:t>№</w:t>
            </w:r>
          </w:p>
        </w:tc>
        <w:tc>
          <w:tcPr>
            <w:tcW w:w="1320" w:type="pct"/>
            <w:vMerge w:val="restart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100" w:type="nil"/>
              <w:right w:w="100" w:type="nil"/>
            </w:tcMar>
          </w:tcPr>
          <w:p w:rsidR="00702DB5" w:rsidRDefault="00702DB5" w:rsidP="00303346">
            <w:pPr>
              <w:autoSpaceDE w:val="0"/>
              <w:autoSpaceDN w:val="0"/>
              <w:adjustRightInd w:val="0"/>
              <w:ind w:right="50"/>
              <w:rPr>
                <w:rFonts w:ascii="Times New Roman" w:eastAsia="Hiragino Sans W3" w:hAnsi="Times New Roman" w:cs="Times New Roman"/>
                <w:i/>
                <w:iCs/>
                <w:kern w:val="1"/>
              </w:rPr>
            </w:pPr>
            <w:r>
              <w:rPr>
                <w:rFonts w:ascii="Times New Roman" w:eastAsia="Hiragino Sans W3" w:hAnsi="Times New Roman" w:cs="Times New Roman"/>
                <w:i/>
                <w:iCs/>
                <w:kern w:val="1"/>
              </w:rPr>
              <w:t xml:space="preserve">Наименование </w:t>
            </w:r>
          </w:p>
          <w:p w:rsidR="00702DB5" w:rsidRDefault="00702DB5" w:rsidP="00303346">
            <w:pPr>
              <w:autoSpaceDE w:val="0"/>
              <w:autoSpaceDN w:val="0"/>
              <w:adjustRightInd w:val="0"/>
              <w:ind w:right="50"/>
              <w:rPr>
                <w:rFonts w:ascii="Times New Roman" w:eastAsia="Hiragino Sans W3" w:hAnsi="Times New Roman" w:cs="Times New Roman"/>
                <w:kern w:val="1"/>
              </w:rPr>
            </w:pPr>
            <w:r>
              <w:rPr>
                <w:rFonts w:ascii="Times New Roman" w:eastAsia="Hiragino Sans W3" w:hAnsi="Times New Roman" w:cs="Times New Roman"/>
                <w:i/>
                <w:iCs/>
                <w:kern w:val="1"/>
              </w:rPr>
              <w:t xml:space="preserve"> блоков, тем</w:t>
            </w:r>
          </w:p>
        </w:tc>
        <w:tc>
          <w:tcPr>
            <w:tcW w:w="570" w:type="pct"/>
            <w:vMerge w:val="restart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100" w:type="nil"/>
              <w:right w:w="100" w:type="nil"/>
            </w:tcMar>
          </w:tcPr>
          <w:p w:rsidR="00702DB5" w:rsidRDefault="00702DB5" w:rsidP="00303346">
            <w:pPr>
              <w:autoSpaceDE w:val="0"/>
              <w:autoSpaceDN w:val="0"/>
              <w:adjustRightInd w:val="0"/>
              <w:ind w:right="50"/>
              <w:rPr>
                <w:rFonts w:ascii="Times New Roman" w:eastAsia="Hiragino Sans W3" w:hAnsi="Times New Roman" w:cs="Times New Roman"/>
                <w:kern w:val="1"/>
              </w:rPr>
            </w:pPr>
            <w:r>
              <w:rPr>
                <w:rFonts w:ascii="Times New Roman" w:eastAsia="Hiragino Sans W3" w:hAnsi="Times New Roman" w:cs="Times New Roman"/>
                <w:kern w:val="1"/>
              </w:rPr>
              <w:t>Всего час</w:t>
            </w:r>
          </w:p>
        </w:tc>
        <w:tc>
          <w:tcPr>
            <w:tcW w:w="1095" w:type="pct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100" w:type="nil"/>
              <w:right w:w="100" w:type="nil"/>
            </w:tcMar>
          </w:tcPr>
          <w:p w:rsidR="00702DB5" w:rsidRDefault="00702DB5" w:rsidP="00303346">
            <w:pPr>
              <w:autoSpaceDE w:val="0"/>
              <w:autoSpaceDN w:val="0"/>
              <w:adjustRightInd w:val="0"/>
              <w:ind w:right="50"/>
              <w:rPr>
                <w:rFonts w:ascii="Times New Roman" w:eastAsia="Hiragino Sans W3" w:hAnsi="Times New Roman" w:cs="Times New Roman"/>
                <w:kern w:val="1"/>
              </w:rPr>
            </w:pPr>
            <w:r>
              <w:rPr>
                <w:rFonts w:ascii="Times New Roman" w:eastAsia="Hiragino Sans W3" w:hAnsi="Times New Roman" w:cs="Times New Roman"/>
                <w:kern w:val="1"/>
              </w:rPr>
              <w:t xml:space="preserve">Количество часов </w:t>
            </w:r>
          </w:p>
        </w:tc>
        <w:tc>
          <w:tcPr>
            <w:tcW w:w="1269" w:type="pct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100" w:type="nil"/>
              <w:right w:w="100" w:type="nil"/>
            </w:tcMar>
          </w:tcPr>
          <w:p w:rsidR="00702DB5" w:rsidRDefault="00702DB5" w:rsidP="00303346">
            <w:pPr>
              <w:autoSpaceDE w:val="0"/>
              <w:autoSpaceDN w:val="0"/>
              <w:adjustRightInd w:val="0"/>
              <w:ind w:right="50" w:hanging="1"/>
              <w:rPr>
                <w:rFonts w:ascii="Times New Roman" w:eastAsia="Hiragino Sans W3" w:hAnsi="Times New Roman" w:cs="Times New Roman"/>
                <w:kern w:val="1"/>
              </w:rPr>
            </w:pPr>
            <w:r>
              <w:rPr>
                <w:rFonts w:ascii="Times New Roman" w:eastAsia="Hiragino Sans W3" w:hAnsi="Times New Roman" w:cs="Times New Roman"/>
                <w:kern w:val="1"/>
              </w:rPr>
              <w:t>Характеристика деятельности обучающихся</w:t>
            </w:r>
          </w:p>
        </w:tc>
      </w:tr>
      <w:tr w:rsidR="00702DB5" w:rsidTr="00702DB5">
        <w:tblPrEx>
          <w:tblBorders>
            <w:top w:val="none" w:sz="0" w:space="0" w:color="auto"/>
          </w:tblBorders>
        </w:tblPrEx>
        <w:tc>
          <w:tcPr>
            <w:tcW w:w="746" w:type="pct"/>
            <w:vMerge/>
            <w:tcBorders>
              <w:top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100" w:type="nil"/>
              <w:right w:w="100" w:type="nil"/>
            </w:tcMar>
          </w:tcPr>
          <w:p w:rsidR="00702DB5" w:rsidRDefault="00702DB5" w:rsidP="00303346">
            <w:pPr>
              <w:autoSpaceDE w:val="0"/>
              <w:autoSpaceDN w:val="0"/>
              <w:adjustRightInd w:val="0"/>
              <w:ind w:right="50"/>
              <w:rPr>
                <w:rFonts w:ascii="Times New Roman" w:eastAsia="Hiragino Sans W3" w:hAnsi="Times New Roman" w:cs="Times New Roman"/>
                <w:kern w:val="1"/>
              </w:rPr>
            </w:pPr>
          </w:p>
        </w:tc>
        <w:tc>
          <w:tcPr>
            <w:tcW w:w="1320" w:type="pct"/>
            <w:vMerge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100" w:type="nil"/>
              <w:right w:w="100" w:type="nil"/>
            </w:tcMar>
          </w:tcPr>
          <w:p w:rsidR="00702DB5" w:rsidRDefault="00702DB5" w:rsidP="00303346">
            <w:pPr>
              <w:autoSpaceDE w:val="0"/>
              <w:autoSpaceDN w:val="0"/>
              <w:adjustRightInd w:val="0"/>
              <w:ind w:right="50"/>
              <w:rPr>
                <w:rFonts w:ascii="Times New Roman" w:eastAsia="Hiragino Sans W3" w:hAnsi="Times New Roman" w:cs="Times New Roman"/>
                <w:kern w:val="1"/>
              </w:rPr>
            </w:pPr>
          </w:p>
        </w:tc>
        <w:tc>
          <w:tcPr>
            <w:tcW w:w="570" w:type="pct"/>
            <w:vMerge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100" w:type="nil"/>
              <w:right w:w="100" w:type="nil"/>
            </w:tcMar>
          </w:tcPr>
          <w:p w:rsidR="00702DB5" w:rsidRDefault="00702DB5" w:rsidP="00303346">
            <w:pPr>
              <w:autoSpaceDE w:val="0"/>
              <w:autoSpaceDN w:val="0"/>
              <w:adjustRightInd w:val="0"/>
              <w:ind w:right="50"/>
              <w:rPr>
                <w:rFonts w:ascii="Times New Roman" w:eastAsia="Hiragino Sans W3" w:hAnsi="Times New Roman" w:cs="Times New Roman"/>
                <w:kern w:val="1"/>
              </w:rPr>
            </w:pPr>
          </w:p>
        </w:tc>
        <w:tc>
          <w:tcPr>
            <w:tcW w:w="1095" w:type="pct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100" w:type="nil"/>
              <w:right w:w="100" w:type="nil"/>
            </w:tcMar>
          </w:tcPr>
          <w:p w:rsidR="00702DB5" w:rsidRDefault="00702DB5" w:rsidP="00303346">
            <w:pPr>
              <w:autoSpaceDE w:val="0"/>
              <w:autoSpaceDN w:val="0"/>
              <w:adjustRightInd w:val="0"/>
              <w:ind w:right="50"/>
              <w:rPr>
                <w:rFonts w:ascii="Times New Roman" w:eastAsia="Hiragino Sans W3" w:hAnsi="Times New Roman" w:cs="Times New Roman"/>
                <w:kern w:val="1"/>
              </w:rPr>
            </w:pPr>
            <w:r>
              <w:rPr>
                <w:rFonts w:ascii="Times New Roman" w:eastAsia="Hiragino Sans W3" w:hAnsi="Times New Roman" w:cs="Times New Roman"/>
                <w:kern w:val="1"/>
              </w:rPr>
              <w:t xml:space="preserve">теоретически </w:t>
            </w:r>
          </w:p>
        </w:tc>
        <w:tc>
          <w:tcPr>
            <w:tcW w:w="1269" w:type="pct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100" w:type="nil"/>
              <w:right w:w="100" w:type="nil"/>
            </w:tcMar>
          </w:tcPr>
          <w:p w:rsidR="00702DB5" w:rsidRDefault="00702DB5" w:rsidP="00303346">
            <w:pPr>
              <w:autoSpaceDE w:val="0"/>
              <w:autoSpaceDN w:val="0"/>
              <w:adjustRightInd w:val="0"/>
              <w:ind w:right="50" w:hanging="1"/>
              <w:rPr>
                <w:rFonts w:ascii="Times New Roman" w:eastAsia="Hiragino Sans W3" w:hAnsi="Times New Roman" w:cs="Times New Roman"/>
                <w:kern w:val="1"/>
              </w:rPr>
            </w:pPr>
            <w:r>
              <w:rPr>
                <w:rFonts w:ascii="Times New Roman" w:eastAsia="Hiragino Sans W3" w:hAnsi="Times New Roman" w:cs="Times New Roman"/>
                <w:kern w:val="1"/>
              </w:rPr>
              <w:t>практические</w:t>
            </w:r>
          </w:p>
        </w:tc>
      </w:tr>
      <w:tr w:rsidR="00702DB5" w:rsidTr="00702DB5">
        <w:tblPrEx>
          <w:tblBorders>
            <w:top w:val="none" w:sz="0" w:space="0" w:color="auto"/>
          </w:tblBorders>
        </w:tblPrEx>
        <w:tc>
          <w:tcPr>
            <w:tcW w:w="746" w:type="pct"/>
            <w:tcBorders>
              <w:top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100" w:type="nil"/>
              <w:right w:w="100" w:type="nil"/>
            </w:tcMar>
          </w:tcPr>
          <w:p w:rsidR="00702DB5" w:rsidRDefault="00702DB5" w:rsidP="00303346">
            <w:pPr>
              <w:autoSpaceDE w:val="0"/>
              <w:autoSpaceDN w:val="0"/>
              <w:adjustRightInd w:val="0"/>
              <w:ind w:right="50"/>
              <w:rPr>
                <w:rFonts w:ascii="Times New Roman" w:eastAsia="Hiragino Sans W3" w:hAnsi="Times New Roman" w:cs="Times New Roman"/>
                <w:kern w:val="1"/>
              </w:rPr>
            </w:pPr>
            <w:r>
              <w:rPr>
                <w:rFonts w:ascii="Times New Roman" w:eastAsia="Hiragino Sans W3" w:hAnsi="Times New Roman" w:cs="Times New Roman"/>
                <w:kern w:val="1"/>
              </w:rPr>
              <w:t>1</w:t>
            </w:r>
          </w:p>
        </w:tc>
        <w:tc>
          <w:tcPr>
            <w:tcW w:w="1320" w:type="pct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100" w:type="nil"/>
              <w:right w:w="100" w:type="nil"/>
            </w:tcMar>
          </w:tcPr>
          <w:p w:rsidR="00702DB5" w:rsidRDefault="00702DB5" w:rsidP="00303346">
            <w:pPr>
              <w:autoSpaceDE w:val="0"/>
              <w:autoSpaceDN w:val="0"/>
              <w:adjustRightInd w:val="0"/>
              <w:ind w:right="50"/>
              <w:rPr>
                <w:rFonts w:ascii="Times New Roman" w:eastAsia="Hiragino Sans W3" w:hAnsi="Times New Roman" w:cs="Times New Roman"/>
                <w:kern w:val="1"/>
              </w:rPr>
            </w:pPr>
            <w:r>
              <w:rPr>
                <w:rFonts w:ascii="Times New Roman" w:eastAsia="Hiragino Sans W3" w:hAnsi="Times New Roman" w:cs="Times New Roman"/>
                <w:kern w:val="1"/>
              </w:rPr>
              <w:t>Герб и флаг села Старосемейкино</w:t>
            </w:r>
          </w:p>
        </w:tc>
        <w:tc>
          <w:tcPr>
            <w:tcW w:w="570" w:type="pct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100" w:type="nil"/>
              <w:right w:w="100" w:type="nil"/>
            </w:tcMar>
          </w:tcPr>
          <w:p w:rsidR="00702DB5" w:rsidRDefault="00702DB5" w:rsidP="00303346">
            <w:pPr>
              <w:autoSpaceDE w:val="0"/>
              <w:autoSpaceDN w:val="0"/>
              <w:adjustRightInd w:val="0"/>
              <w:ind w:right="50"/>
              <w:rPr>
                <w:rFonts w:ascii="Times New Roman" w:eastAsia="Hiragino Sans W3" w:hAnsi="Times New Roman" w:cs="Times New Roman"/>
                <w:kern w:val="1"/>
              </w:rPr>
            </w:pPr>
            <w:r>
              <w:rPr>
                <w:rFonts w:ascii="Times New Roman" w:eastAsia="Hiragino Sans W3" w:hAnsi="Times New Roman" w:cs="Times New Roman"/>
                <w:kern w:val="1"/>
              </w:rPr>
              <w:t>4</w:t>
            </w:r>
          </w:p>
        </w:tc>
        <w:tc>
          <w:tcPr>
            <w:tcW w:w="1095" w:type="pct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100" w:type="nil"/>
              <w:right w:w="100" w:type="nil"/>
            </w:tcMar>
          </w:tcPr>
          <w:p w:rsidR="00702DB5" w:rsidRDefault="00702DB5" w:rsidP="00303346">
            <w:pPr>
              <w:autoSpaceDE w:val="0"/>
              <w:autoSpaceDN w:val="0"/>
              <w:adjustRightInd w:val="0"/>
              <w:ind w:right="50"/>
              <w:rPr>
                <w:rFonts w:ascii="Times New Roman" w:eastAsia="Hiragino Sans W3" w:hAnsi="Times New Roman" w:cs="Times New Roman"/>
                <w:kern w:val="1"/>
              </w:rPr>
            </w:pPr>
          </w:p>
        </w:tc>
        <w:tc>
          <w:tcPr>
            <w:tcW w:w="1269" w:type="pct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100" w:type="nil"/>
              <w:right w:w="100" w:type="nil"/>
            </w:tcMar>
          </w:tcPr>
          <w:p w:rsidR="00702DB5" w:rsidRDefault="00702DB5" w:rsidP="00303346">
            <w:pPr>
              <w:autoSpaceDE w:val="0"/>
              <w:autoSpaceDN w:val="0"/>
              <w:adjustRightInd w:val="0"/>
              <w:ind w:right="50" w:hanging="1"/>
              <w:rPr>
                <w:rFonts w:ascii="Times New Roman" w:eastAsia="Hiragino Sans W3" w:hAnsi="Times New Roman" w:cs="Times New Roman"/>
                <w:kern w:val="1"/>
              </w:rPr>
            </w:pPr>
            <w:r>
              <w:rPr>
                <w:rFonts w:ascii="Times New Roman" w:eastAsia="Hiragino Sans W3" w:hAnsi="Times New Roman" w:cs="Times New Roman"/>
                <w:kern w:val="1"/>
              </w:rPr>
              <w:t>4</w:t>
            </w:r>
          </w:p>
        </w:tc>
      </w:tr>
      <w:tr w:rsidR="00702DB5" w:rsidTr="00702DB5">
        <w:tblPrEx>
          <w:tblBorders>
            <w:top w:val="none" w:sz="0" w:space="0" w:color="auto"/>
          </w:tblBorders>
        </w:tblPrEx>
        <w:tc>
          <w:tcPr>
            <w:tcW w:w="746" w:type="pct"/>
            <w:tcBorders>
              <w:top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100" w:type="nil"/>
              <w:right w:w="100" w:type="nil"/>
            </w:tcMar>
          </w:tcPr>
          <w:p w:rsidR="00702DB5" w:rsidRDefault="00702DB5" w:rsidP="00702DB5">
            <w:pPr>
              <w:autoSpaceDE w:val="0"/>
              <w:autoSpaceDN w:val="0"/>
              <w:adjustRightInd w:val="0"/>
              <w:ind w:right="50"/>
              <w:rPr>
                <w:rFonts w:ascii="Times New Roman" w:eastAsia="Hiragino Sans W3" w:hAnsi="Times New Roman" w:cs="Times New Roman"/>
                <w:kern w:val="1"/>
              </w:rPr>
            </w:pPr>
            <w:r>
              <w:rPr>
                <w:rFonts w:ascii="Times New Roman" w:eastAsia="Hiragino Sans W3" w:hAnsi="Times New Roman" w:cs="Times New Roman"/>
                <w:kern w:val="1"/>
              </w:rPr>
              <w:t>2</w:t>
            </w:r>
            <w:r>
              <w:rPr>
                <w:rFonts w:ascii="Times New Roman" w:eastAsia="Hiragino Sans W3" w:hAnsi="Times New Roman" w:cs="Times New Roman"/>
                <w:kern w:val="1"/>
              </w:rPr>
              <w:tab/>
            </w:r>
          </w:p>
        </w:tc>
        <w:tc>
          <w:tcPr>
            <w:tcW w:w="1320" w:type="pct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100" w:type="nil"/>
              <w:right w:w="100" w:type="nil"/>
            </w:tcMar>
          </w:tcPr>
          <w:p w:rsidR="00702DB5" w:rsidRDefault="00702DB5" w:rsidP="00303346">
            <w:pPr>
              <w:autoSpaceDE w:val="0"/>
              <w:autoSpaceDN w:val="0"/>
              <w:adjustRightInd w:val="0"/>
              <w:ind w:right="50"/>
              <w:rPr>
                <w:rFonts w:ascii="Times New Roman" w:eastAsia="Hiragino Sans W3" w:hAnsi="Times New Roman" w:cs="Times New Roman"/>
                <w:kern w:val="1"/>
              </w:rPr>
            </w:pPr>
            <w:r>
              <w:rPr>
                <w:rFonts w:ascii="Times New Roman" w:eastAsia="Hiragino Sans W3" w:hAnsi="Times New Roman" w:cs="Times New Roman"/>
                <w:kern w:val="1"/>
              </w:rPr>
              <w:t>Из глубины веков</w:t>
            </w:r>
          </w:p>
        </w:tc>
        <w:tc>
          <w:tcPr>
            <w:tcW w:w="570" w:type="pct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100" w:type="nil"/>
              <w:right w:w="100" w:type="nil"/>
            </w:tcMar>
          </w:tcPr>
          <w:p w:rsidR="00702DB5" w:rsidRDefault="00702DB5" w:rsidP="00303346">
            <w:pPr>
              <w:autoSpaceDE w:val="0"/>
              <w:autoSpaceDN w:val="0"/>
              <w:adjustRightInd w:val="0"/>
              <w:ind w:right="50"/>
              <w:rPr>
                <w:rFonts w:ascii="Times New Roman" w:eastAsia="Hiragino Sans W3" w:hAnsi="Times New Roman" w:cs="Times New Roman"/>
                <w:kern w:val="1"/>
              </w:rPr>
            </w:pPr>
            <w:r>
              <w:rPr>
                <w:rFonts w:ascii="Times New Roman" w:eastAsia="Hiragino Sans W3" w:hAnsi="Times New Roman" w:cs="Times New Roman"/>
                <w:kern w:val="1"/>
              </w:rPr>
              <w:t>2</w:t>
            </w:r>
          </w:p>
        </w:tc>
        <w:tc>
          <w:tcPr>
            <w:tcW w:w="1095" w:type="pct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100" w:type="nil"/>
              <w:right w:w="100" w:type="nil"/>
            </w:tcMar>
          </w:tcPr>
          <w:p w:rsidR="00702DB5" w:rsidRDefault="00702DB5" w:rsidP="00303346">
            <w:pPr>
              <w:autoSpaceDE w:val="0"/>
              <w:autoSpaceDN w:val="0"/>
              <w:adjustRightInd w:val="0"/>
              <w:ind w:right="50"/>
              <w:rPr>
                <w:rFonts w:ascii="Times New Roman" w:eastAsia="Hiragino Sans W3" w:hAnsi="Times New Roman" w:cs="Times New Roman"/>
                <w:kern w:val="1"/>
              </w:rPr>
            </w:pPr>
            <w:r>
              <w:rPr>
                <w:rFonts w:ascii="Times New Roman" w:eastAsia="Hiragino Sans W3" w:hAnsi="Times New Roman" w:cs="Times New Roman"/>
                <w:kern w:val="1"/>
              </w:rPr>
              <w:t>2</w:t>
            </w:r>
          </w:p>
        </w:tc>
        <w:tc>
          <w:tcPr>
            <w:tcW w:w="1269" w:type="pct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100" w:type="nil"/>
              <w:right w:w="100" w:type="nil"/>
            </w:tcMar>
          </w:tcPr>
          <w:p w:rsidR="00702DB5" w:rsidRDefault="00702DB5" w:rsidP="00303346">
            <w:pPr>
              <w:autoSpaceDE w:val="0"/>
              <w:autoSpaceDN w:val="0"/>
              <w:adjustRightInd w:val="0"/>
              <w:ind w:right="50" w:hanging="1"/>
              <w:rPr>
                <w:rFonts w:ascii="Times New Roman" w:eastAsia="Hiragino Sans W3" w:hAnsi="Times New Roman" w:cs="Times New Roman"/>
                <w:kern w:val="1"/>
              </w:rPr>
            </w:pPr>
          </w:p>
        </w:tc>
      </w:tr>
      <w:tr w:rsidR="00702DB5" w:rsidTr="00702DB5">
        <w:tblPrEx>
          <w:tblBorders>
            <w:top w:val="none" w:sz="0" w:space="0" w:color="auto"/>
          </w:tblBorders>
        </w:tblPrEx>
        <w:tc>
          <w:tcPr>
            <w:tcW w:w="746" w:type="pct"/>
            <w:tcBorders>
              <w:top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100" w:type="nil"/>
              <w:right w:w="100" w:type="nil"/>
            </w:tcMar>
          </w:tcPr>
          <w:p w:rsidR="00702DB5" w:rsidRDefault="00702DB5" w:rsidP="00702DB5">
            <w:pPr>
              <w:autoSpaceDE w:val="0"/>
              <w:autoSpaceDN w:val="0"/>
              <w:adjustRightInd w:val="0"/>
              <w:ind w:right="50"/>
              <w:rPr>
                <w:rFonts w:ascii="Times New Roman" w:eastAsia="Hiragino Sans W3" w:hAnsi="Times New Roman" w:cs="Times New Roman"/>
                <w:kern w:val="1"/>
              </w:rPr>
            </w:pPr>
            <w:r>
              <w:rPr>
                <w:rFonts w:ascii="Times New Roman" w:eastAsia="Hiragino Sans W3" w:hAnsi="Times New Roman" w:cs="Times New Roman"/>
                <w:kern w:val="1"/>
              </w:rPr>
              <w:t>3</w:t>
            </w:r>
            <w:r>
              <w:rPr>
                <w:rFonts w:ascii="Times New Roman" w:eastAsia="Hiragino Sans W3" w:hAnsi="Times New Roman" w:cs="Times New Roman"/>
                <w:kern w:val="1"/>
              </w:rPr>
              <w:tab/>
            </w:r>
          </w:p>
        </w:tc>
        <w:tc>
          <w:tcPr>
            <w:tcW w:w="1320" w:type="pct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100" w:type="nil"/>
              <w:right w:w="100" w:type="nil"/>
            </w:tcMar>
          </w:tcPr>
          <w:p w:rsidR="00702DB5" w:rsidRDefault="00702DB5" w:rsidP="00303346">
            <w:pPr>
              <w:autoSpaceDE w:val="0"/>
              <w:autoSpaceDN w:val="0"/>
              <w:adjustRightInd w:val="0"/>
              <w:ind w:right="50"/>
              <w:rPr>
                <w:rFonts w:ascii="Times New Roman" w:eastAsia="Hiragino Sans W3" w:hAnsi="Times New Roman" w:cs="Times New Roman"/>
                <w:kern w:val="1"/>
              </w:rPr>
            </w:pPr>
            <w:r>
              <w:rPr>
                <w:rFonts w:ascii="Times New Roman" w:eastAsia="Hiragino Sans W3" w:hAnsi="Times New Roman" w:cs="Times New Roman"/>
                <w:kern w:val="1"/>
              </w:rPr>
              <w:t>О чем расскажут карты</w:t>
            </w:r>
          </w:p>
        </w:tc>
        <w:tc>
          <w:tcPr>
            <w:tcW w:w="570" w:type="pct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100" w:type="nil"/>
              <w:right w:w="100" w:type="nil"/>
            </w:tcMar>
          </w:tcPr>
          <w:p w:rsidR="00702DB5" w:rsidRDefault="00CF5A88" w:rsidP="00303346">
            <w:pPr>
              <w:autoSpaceDE w:val="0"/>
              <w:autoSpaceDN w:val="0"/>
              <w:adjustRightInd w:val="0"/>
              <w:ind w:right="50"/>
              <w:rPr>
                <w:rFonts w:ascii="Times New Roman" w:eastAsia="Hiragino Sans W3" w:hAnsi="Times New Roman" w:cs="Times New Roman"/>
                <w:kern w:val="1"/>
              </w:rPr>
            </w:pPr>
            <w:r>
              <w:rPr>
                <w:rFonts w:ascii="Times New Roman" w:eastAsia="Hiragino Sans W3" w:hAnsi="Times New Roman" w:cs="Times New Roman"/>
                <w:kern w:val="1"/>
              </w:rPr>
              <w:t>2</w:t>
            </w:r>
          </w:p>
        </w:tc>
        <w:tc>
          <w:tcPr>
            <w:tcW w:w="1095" w:type="pct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100" w:type="nil"/>
              <w:right w:w="100" w:type="nil"/>
            </w:tcMar>
          </w:tcPr>
          <w:p w:rsidR="00702DB5" w:rsidRDefault="00702DB5" w:rsidP="00303346">
            <w:pPr>
              <w:autoSpaceDE w:val="0"/>
              <w:autoSpaceDN w:val="0"/>
              <w:adjustRightInd w:val="0"/>
              <w:ind w:right="50"/>
              <w:rPr>
                <w:rFonts w:ascii="Times New Roman" w:eastAsia="Hiragino Sans W3" w:hAnsi="Times New Roman" w:cs="Times New Roman"/>
                <w:kern w:val="1"/>
              </w:rPr>
            </w:pPr>
            <w:r>
              <w:rPr>
                <w:rFonts w:ascii="Times New Roman" w:eastAsia="Hiragino Sans W3" w:hAnsi="Times New Roman" w:cs="Times New Roman"/>
                <w:kern w:val="1"/>
              </w:rPr>
              <w:t>1</w:t>
            </w:r>
          </w:p>
        </w:tc>
        <w:tc>
          <w:tcPr>
            <w:tcW w:w="1269" w:type="pct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100" w:type="nil"/>
              <w:right w:w="100" w:type="nil"/>
            </w:tcMar>
          </w:tcPr>
          <w:p w:rsidR="00702DB5" w:rsidRDefault="00CF5A88" w:rsidP="00303346">
            <w:pPr>
              <w:autoSpaceDE w:val="0"/>
              <w:autoSpaceDN w:val="0"/>
              <w:adjustRightInd w:val="0"/>
              <w:ind w:right="50" w:hanging="1"/>
              <w:rPr>
                <w:rFonts w:ascii="Times New Roman" w:eastAsia="Hiragino Sans W3" w:hAnsi="Times New Roman" w:cs="Times New Roman"/>
                <w:kern w:val="1"/>
              </w:rPr>
            </w:pPr>
            <w:r>
              <w:rPr>
                <w:rFonts w:ascii="Times New Roman" w:eastAsia="Hiragino Sans W3" w:hAnsi="Times New Roman" w:cs="Times New Roman"/>
                <w:kern w:val="1"/>
              </w:rPr>
              <w:t>1</w:t>
            </w:r>
          </w:p>
        </w:tc>
      </w:tr>
      <w:tr w:rsidR="00702DB5" w:rsidTr="00702DB5">
        <w:tblPrEx>
          <w:tblBorders>
            <w:top w:val="none" w:sz="0" w:space="0" w:color="auto"/>
          </w:tblBorders>
        </w:tblPrEx>
        <w:tc>
          <w:tcPr>
            <w:tcW w:w="746" w:type="pct"/>
            <w:tcBorders>
              <w:top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100" w:type="nil"/>
              <w:right w:w="100" w:type="nil"/>
            </w:tcMar>
          </w:tcPr>
          <w:p w:rsidR="00702DB5" w:rsidRDefault="00702DB5" w:rsidP="00702DB5">
            <w:pPr>
              <w:autoSpaceDE w:val="0"/>
              <w:autoSpaceDN w:val="0"/>
              <w:adjustRightInd w:val="0"/>
              <w:ind w:right="50"/>
              <w:rPr>
                <w:rFonts w:ascii="Times New Roman" w:eastAsia="Hiragino Sans W3" w:hAnsi="Times New Roman" w:cs="Times New Roman"/>
                <w:kern w:val="1"/>
              </w:rPr>
            </w:pPr>
            <w:r>
              <w:rPr>
                <w:rFonts w:ascii="Times New Roman" w:eastAsia="Hiragino Sans W3" w:hAnsi="Times New Roman" w:cs="Times New Roman"/>
                <w:kern w:val="1"/>
              </w:rPr>
              <w:t>4</w:t>
            </w:r>
            <w:r>
              <w:rPr>
                <w:rFonts w:ascii="Times New Roman" w:eastAsia="Hiragino Sans W3" w:hAnsi="Times New Roman" w:cs="Times New Roman"/>
                <w:kern w:val="1"/>
              </w:rPr>
              <w:tab/>
            </w:r>
          </w:p>
        </w:tc>
        <w:tc>
          <w:tcPr>
            <w:tcW w:w="1320" w:type="pct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100" w:type="nil"/>
              <w:right w:w="100" w:type="nil"/>
            </w:tcMar>
          </w:tcPr>
          <w:p w:rsidR="00702DB5" w:rsidRDefault="00702DB5" w:rsidP="00303346">
            <w:pPr>
              <w:autoSpaceDE w:val="0"/>
              <w:autoSpaceDN w:val="0"/>
              <w:adjustRightInd w:val="0"/>
              <w:ind w:right="50"/>
              <w:rPr>
                <w:rFonts w:ascii="Times New Roman" w:eastAsia="Hiragino Sans W3" w:hAnsi="Times New Roman" w:cs="Times New Roman"/>
                <w:kern w:val="1"/>
              </w:rPr>
            </w:pPr>
            <w:r>
              <w:rPr>
                <w:rFonts w:ascii="Times New Roman" w:eastAsia="Hiragino Sans W3" w:hAnsi="Times New Roman" w:cs="Times New Roman"/>
                <w:kern w:val="1"/>
              </w:rPr>
              <w:t>Уставная грамота</w:t>
            </w:r>
          </w:p>
        </w:tc>
        <w:tc>
          <w:tcPr>
            <w:tcW w:w="570" w:type="pct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100" w:type="nil"/>
              <w:right w:w="100" w:type="nil"/>
            </w:tcMar>
          </w:tcPr>
          <w:p w:rsidR="00702DB5" w:rsidRDefault="00702DB5" w:rsidP="00303346">
            <w:pPr>
              <w:autoSpaceDE w:val="0"/>
              <w:autoSpaceDN w:val="0"/>
              <w:adjustRightInd w:val="0"/>
              <w:ind w:right="50"/>
              <w:rPr>
                <w:rFonts w:ascii="Times New Roman" w:eastAsia="Hiragino Sans W3" w:hAnsi="Times New Roman" w:cs="Times New Roman"/>
                <w:kern w:val="1"/>
              </w:rPr>
            </w:pPr>
            <w:r>
              <w:rPr>
                <w:rFonts w:ascii="Times New Roman" w:eastAsia="Hiragino Sans W3" w:hAnsi="Times New Roman" w:cs="Times New Roman"/>
                <w:kern w:val="1"/>
              </w:rPr>
              <w:t>2</w:t>
            </w:r>
          </w:p>
        </w:tc>
        <w:tc>
          <w:tcPr>
            <w:tcW w:w="1095" w:type="pct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100" w:type="nil"/>
              <w:right w:w="100" w:type="nil"/>
            </w:tcMar>
          </w:tcPr>
          <w:p w:rsidR="00702DB5" w:rsidRDefault="00702DB5" w:rsidP="00303346">
            <w:pPr>
              <w:autoSpaceDE w:val="0"/>
              <w:autoSpaceDN w:val="0"/>
              <w:adjustRightInd w:val="0"/>
              <w:ind w:right="50"/>
              <w:rPr>
                <w:rFonts w:ascii="Times New Roman" w:eastAsia="Hiragino Sans W3" w:hAnsi="Times New Roman" w:cs="Times New Roman"/>
                <w:kern w:val="1"/>
              </w:rPr>
            </w:pPr>
            <w:r>
              <w:rPr>
                <w:rFonts w:ascii="Times New Roman" w:eastAsia="Hiragino Sans W3" w:hAnsi="Times New Roman" w:cs="Times New Roman"/>
                <w:kern w:val="1"/>
              </w:rPr>
              <w:t>2</w:t>
            </w:r>
          </w:p>
        </w:tc>
        <w:tc>
          <w:tcPr>
            <w:tcW w:w="1269" w:type="pct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100" w:type="nil"/>
              <w:right w:w="100" w:type="nil"/>
            </w:tcMar>
          </w:tcPr>
          <w:p w:rsidR="00702DB5" w:rsidRDefault="00702DB5" w:rsidP="00303346">
            <w:pPr>
              <w:autoSpaceDE w:val="0"/>
              <w:autoSpaceDN w:val="0"/>
              <w:adjustRightInd w:val="0"/>
              <w:ind w:right="50" w:hanging="1"/>
              <w:rPr>
                <w:rFonts w:ascii="Times New Roman" w:eastAsia="Hiragino Sans W3" w:hAnsi="Times New Roman" w:cs="Times New Roman"/>
                <w:kern w:val="1"/>
              </w:rPr>
            </w:pPr>
          </w:p>
        </w:tc>
      </w:tr>
      <w:tr w:rsidR="00702DB5" w:rsidTr="00702DB5">
        <w:tblPrEx>
          <w:tblBorders>
            <w:top w:val="none" w:sz="0" w:space="0" w:color="auto"/>
          </w:tblBorders>
        </w:tblPrEx>
        <w:tc>
          <w:tcPr>
            <w:tcW w:w="746" w:type="pct"/>
            <w:tcBorders>
              <w:top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100" w:type="nil"/>
              <w:right w:w="100" w:type="nil"/>
            </w:tcMar>
          </w:tcPr>
          <w:p w:rsidR="00702DB5" w:rsidRDefault="00702DB5" w:rsidP="00702DB5">
            <w:pPr>
              <w:autoSpaceDE w:val="0"/>
              <w:autoSpaceDN w:val="0"/>
              <w:adjustRightInd w:val="0"/>
              <w:ind w:right="50"/>
              <w:rPr>
                <w:rFonts w:ascii="Times New Roman" w:eastAsia="Hiragino Sans W3" w:hAnsi="Times New Roman" w:cs="Times New Roman"/>
                <w:kern w:val="1"/>
              </w:rPr>
            </w:pPr>
            <w:r>
              <w:rPr>
                <w:rFonts w:ascii="Times New Roman" w:eastAsia="Hiragino Sans W3" w:hAnsi="Times New Roman" w:cs="Times New Roman"/>
                <w:kern w:val="1"/>
              </w:rPr>
              <w:t>5</w:t>
            </w:r>
            <w:r>
              <w:rPr>
                <w:rFonts w:ascii="Times New Roman" w:eastAsia="Hiragino Sans W3" w:hAnsi="Times New Roman" w:cs="Times New Roman"/>
                <w:kern w:val="1"/>
              </w:rPr>
              <w:tab/>
            </w:r>
          </w:p>
        </w:tc>
        <w:tc>
          <w:tcPr>
            <w:tcW w:w="1320" w:type="pct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100" w:type="nil"/>
              <w:right w:w="100" w:type="nil"/>
            </w:tcMar>
          </w:tcPr>
          <w:p w:rsidR="00702DB5" w:rsidRDefault="00702DB5" w:rsidP="00303346">
            <w:pPr>
              <w:autoSpaceDE w:val="0"/>
              <w:autoSpaceDN w:val="0"/>
              <w:adjustRightInd w:val="0"/>
              <w:ind w:right="50"/>
              <w:rPr>
                <w:rFonts w:ascii="Times New Roman" w:eastAsia="Hiragino Sans W3" w:hAnsi="Times New Roman" w:cs="Times New Roman"/>
                <w:kern w:val="1"/>
              </w:rPr>
            </w:pPr>
            <w:r>
              <w:rPr>
                <w:rFonts w:ascii="Times New Roman" w:eastAsia="Hiragino Sans W3" w:hAnsi="Times New Roman" w:cs="Times New Roman"/>
                <w:kern w:val="1"/>
              </w:rPr>
              <w:t>Мельница</w:t>
            </w:r>
          </w:p>
        </w:tc>
        <w:tc>
          <w:tcPr>
            <w:tcW w:w="570" w:type="pct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100" w:type="nil"/>
              <w:right w:w="100" w:type="nil"/>
            </w:tcMar>
          </w:tcPr>
          <w:p w:rsidR="00702DB5" w:rsidRDefault="00702DB5" w:rsidP="00303346">
            <w:pPr>
              <w:autoSpaceDE w:val="0"/>
              <w:autoSpaceDN w:val="0"/>
              <w:adjustRightInd w:val="0"/>
              <w:ind w:right="50"/>
              <w:rPr>
                <w:rFonts w:ascii="Times New Roman" w:eastAsia="Hiragino Sans W3" w:hAnsi="Times New Roman" w:cs="Times New Roman"/>
                <w:kern w:val="1"/>
              </w:rPr>
            </w:pPr>
            <w:r>
              <w:rPr>
                <w:rFonts w:ascii="Times New Roman" w:eastAsia="Hiragino Sans W3" w:hAnsi="Times New Roman" w:cs="Times New Roman"/>
                <w:kern w:val="1"/>
              </w:rPr>
              <w:t>3</w:t>
            </w:r>
          </w:p>
        </w:tc>
        <w:tc>
          <w:tcPr>
            <w:tcW w:w="1095" w:type="pct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100" w:type="nil"/>
              <w:right w:w="100" w:type="nil"/>
            </w:tcMar>
          </w:tcPr>
          <w:p w:rsidR="00702DB5" w:rsidRDefault="00702DB5" w:rsidP="00303346">
            <w:pPr>
              <w:autoSpaceDE w:val="0"/>
              <w:autoSpaceDN w:val="0"/>
              <w:adjustRightInd w:val="0"/>
              <w:ind w:right="50"/>
              <w:rPr>
                <w:rFonts w:ascii="Times New Roman" w:eastAsia="Hiragino Sans W3" w:hAnsi="Times New Roman" w:cs="Times New Roman"/>
                <w:kern w:val="1"/>
              </w:rPr>
            </w:pPr>
          </w:p>
        </w:tc>
        <w:tc>
          <w:tcPr>
            <w:tcW w:w="1269" w:type="pct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100" w:type="nil"/>
              <w:right w:w="100" w:type="nil"/>
            </w:tcMar>
          </w:tcPr>
          <w:p w:rsidR="00702DB5" w:rsidRDefault="00702DB5" w:rsidP="00303346">
            <w:pPr>
              <w:autoSpaceDE w:val="0"/>
              <w:autoSpaceDN w:val="0"/>
              <w:adjustRightInd w:val="0"/>
              <w:ind w:right="50" w:hanging="1"/>
              <w:rPr>
                <w:rFonts w:ascii="Times New Roman" w:eastAsia="Hiragino Sans W3" w:hAnsi="Times New Roman" w:cs="Times New Roman"/>
                <w:kern w:val="1"/>
              </w:rPr>
            </w:pPr>
            <w:r>
              <w:rPr>
                <w:rFonts w:ascii="Times New Roman" w:eastAsia="Hiragino Sans W3" w:hAnsi="Times New Roman" w:cs="Times New Roman"/>
                <w:kern w:val="1"/>
              </w:rPr>
              <w:t>3</w:t>
            </w:r>
          </w:p>
        </w:tc>
      </w:tr>
      <w:tr w:rsidR="00702DB5" w:rsidTr="00702DB5">
        <w:tblPrEx>
          <w:tblBorders>
            <w:top w:val="none" w:sz="0" w:space="0" w:color="auto"/>
          </w:tblBorders>
        </w:tblPrEx>
        <w:tc>
          <w:tcPr>
            <w:tcW w:w="746" w:type="pct"/>
            <w:tcBorders>
              <w:top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100" w:type="nil"/>
              <w:right w:w="100" w:type="nil"/>
            </w:tcMar>
          </w:tcPr>
          <w:p w:rsidR="00702DB5" w:rsidRDefault="00702DB5" w:rsidP="00702DB5">
            <w:pPr>
              <w:autoSpaceDE w:val="0"/>
              <w:autoSpaceDN w:val="0"/>
              <w:adjustRightInd w:val="0"/>
              <w:ind w:right="50"/>
              <w:rPr>
                <w:rFonts w:ascii="Times New Roman" w:eastAsia="Hiragino Sans W3" w:hAnsi="Times New Roman" w:cs="Times New Roman"/>
                <w:kern w:val="1"/>
              </w:rPr>
            </w:pPr>
            <w:r>
              <w:rPr>
                <w:rFonts w:ascii="Times New Roman" w:eastAsia="Hiragino Sans W3" w:hAnsi="Times New Roman" w:cs="Times New Roman"/>
                <w:kern w:val="1"/>
              </w:rPr>
              <w:t>6</w:t>
            </w:r>
            <w:r>
              <w:rPr>
                <w:rFonts w:ascii="Times New Roman" w:eastAsia="Hiragino Sans W3" w:hAnsi="Times New Roman" w:cs="Times New Roman"/>
                <w:kern w:val="1"/>
              </w:rPr>
              <w:tab/>
            </w:r>
          </w:p>
        </w:tc>
        <w:tc>
          <w:tcPr>
            <w:tcW w:w="1320" w:type="pct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100" w:type="nil"/>
              <w:right w:w="100" w:type="nil"/>
            </w:tcMar>
          </w:tcPr>
          <w:p w:rsidR="00702DB5" w:rsidRDefault="00702DB5" w:rsidP="00303346">
            <w:pPr>
              <w:autoSpaceDE w:val="0"/>
              <w:autoSpaceDN w:val="0"/>
              <w:adjustRightInd w:val="0"/>
              <w:ind w:right="50"/>
              <w:rPr>
                <w:rFonts w:ascii="Times New Roman" w:eastAsia="Hiragino Sans W3" w:hAnsi="Times New Roman" w:cs="Times New Roman"/>
                <w:kern w:val="1"/>
              </w:rPr>
            </w:pPr>
            <w:r>
              <w:rPr>
                <w:rFonts w:ascii="Times New Roman" w:eastAsia="Hiragino Sans W3" w:hAnsi="Times New Roman" w:cs="Times New Roman"/>
                <w:kern w:val="1"/>
              </w:rPr>
              <w:t>Об обращении язычников</w:t>
            </w:r>
          </w:p>
        </w:tc>
        <w:tc>
          <w:tcPr>
            <w:tcW w:w="570" w:type="pct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100" w:type="nil"/>
              <w:right w:w="100" w:type="nil"/>
            </w:tcMar>
          </w:tcPr>
          <w:p w:rsidR="00702DB5" w:rsidRDefault="00702DB5" w:rsidP="00303346">
            <w:pPr>
              <w:autoSpaceDE w:val="0"/>
              <w:autoSpaceDN w:val="0"/>
              <w:adjustRightInd w:val="0"/>
              <w:ind w:right="50"/>
              <w:rPr>
                <w:rFonts w:ascii="Times New Roman" w:eastAsia="Hiragino Sans W3" w:hAnsi="Times New Roman" w:cs="Times New Roman"/>
                <w:kern w:val="1"/>
              </w:rPr>
            </w:pPr>
            <w:r>
              <w:rPr>
                <w:rFonts w:ascii="Times New Roman" w:eastAsia="Hiragino Sans W3" w:hAnsi="Times New Roman" w:cs="Times New Roman"/>
                <w:kern w:val="1"/>
              </w:rPr>
              <w:t>3</w:t>
            </w:r>
          </w:p>
        </w:tc>
        <w:tc>
          <w:tcPr>
            <w:tcW w:w="1095" w:type="pct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100" w:type="nil"/>
              <w:right w:w="100" w:type="nil"/>
            </w:tcMar>
          </w:tcPr>
          <w:p w:rsidR="00702DB5" w:rsidRDefault="00702DB5" w:rsidP="00303346">
            <w:pPr>
              <w:autoSpaceDE w:val="0"/>
              <w:autoSpaceDN w:val="0"/>
              <w:adjustRightInd w:val="0"/>
              <w:ind w:right="50"/>
              <w:rPr>
                <w:rFonts w:ascii="Times New Roman" w:eastAsia="Hiragino Sans W3" w:hAnsi="Times New Roman" w:cs="Times New Roman"/>
                <w:kern w:val="1"/>
              </w:rPr>
            </w:pPr>
            <w:r>
              <w:rPr>
                <w:rFonts w:ascii="Times New Roman" w:eastAsia="Hiragino Sans W3" w:hAnsi="Times New Roman" w:cs="Times New Roman"/>
                <w:kern w:val="1"/>
              </w:rPr>
              <w:t>1</w:t>
            </w:r>
          </w:p>
        </w:tc>
        <w:tc>
          <w:tcPr>
            <w:tcW w:w="1269" w:type="pct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100" w:type="nil"/>
              <w:right w:w="100" w:type="nil"/>
            </w:tcMar>
          </w:tcPr>
          <w:p w:rsidR="00702DB5" w:rsidRDefault="00702DB5" w:rsidP="00303346">
            <w:pPr>
              <w:autoSpaceDE w:val="0"/>
              <w:autoSpaceDN w:val="0"/>
              <w:adjustRightInd w:val="0"/>
              <w:ind w:right="50" w:hanging="1"/>
              <w:rPr>
                <w:rFonts w:ascii="Times New Roman" w:eastAsia="Hiragino Sans W3" w:hAnsi="Times New Roman" w:cs="Times New Roman"/>
                <w:kern w:val="1"/>
              </w:rPr>
            </w:pPr>
            <w:r>
              <w:rPr>
                <w:rFonts w:ascii="Times New Roman" w:eastAsia="Hiragino Sans W3" w:hAnsi="Times New Roman" w:cs="Times New Roman"/>
                <w:kern w:val="1"/>
              </w:rPr>
              <w:t>2</w:t>
            </w:r>
          </w:p>
        </w:tc>
      </w:tr>
      <w:tr w:rsidR="00702DB5" w:rsidTr="00702DB5">
        <w:tblPrEx>
          <w:tblBorders>
            <w:top w:val="none" w:sz="0" w:space="0" w:color="auto"/>
          </w:tblBorders>
        </w:tblPrEx>
        <w:tc>
          <w:tcPr>
            <w:tcW w:w="746" w:type="pct"/>
            <w:tcBorders>
              <w:top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100" w:type="nil"/>
              <w:right w:w="100" w:type="nil"/>
            </w:tcMar>
          </w:tcPr>
          <w:p w:rsidR="00702DB5" w:rsidRDefault="00702DB5" w:rsidP="00702DB5">
            <w:pPr>
              <w:autoSpaceDE w:val="0"/>
              <w:autoSpaceDN w:val="0"/>
              <w:adjustRightInd w:val="0"/>
              <w:ind w:right="50"/>
              <w:rPr>
                <w:rFonts w:ascii="Times New Roman" w:eastAsia="Hiragino Sans W3" w:hAnsi="Times New Roman" w:cs="Times New Roman"/>
                <w:kern w:val="1"/>
              </w:rPr>
            </w:pPr>
            <w:r>
              <w:rPr>
                <w:rFonts w:ascii="Times New Roman" w:eastAsia="Hiragino Sans W3" w:hAnsi="Times New Roman" w:cs="Times New Roman"/>
                <w:kern w:val="1"/>
              </w:rPr>
              <w:lastRenderedPageBreak/>
              <w:t>7</w:t>
            </w:r>
            <w:r>
              <w:rPr>
                <w:rFonts w:ascii="Times New Roman" w:eastAsia="Hiragino Sans W3" w:hAnsi="Times New Roman" w:cs="Times New Roman"/>
                <w:kern w:val="1"/>
              </w:rPr>
              <w:tab/>
            </w:r>
          </w:p>
        </w:tc>
        <w:tc>
          <w:tcPr>
            <w:tcW w:w="1320" w:type="pct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100" w:type="nil"/>
              <w:right w:w="100" w:type="nil"/>
            </w:tcMar>
          </w:tcPr>
          <w:p w:rsidR="00702DB5" w:rsidRDefault="00702DB5" w:rsidP="00303346">
            <w:pPr>
              <w:autoSpaceDE w:val="0"/>
              <w:autoSpaceDN w:val="0"/>
              <w:adjustRightInd w:val="0"/>
              <w:ind w:right="50"/>
              <w:rPr>
                <w:rFonts w:ascii="Times New Roman" w:eastAsia="Hiragino Sans W3" w:hAnsi="Times New Roman" w:cs="Times New Roman"/>
                <w:kern w:val="1"/>
              </w:rPr>
            </w:pPr>
            <w:r>
              <w:rPr>
                <w:rFonts w:ascii="Times New Roman" w:eastAsia="Hiragino Sans W3" w:hAnsi="Times New Roman" w:cs="Times New Roman"/>
                <w:kern w:val="1"/>
              </w:rPr>
              <w:t>Дело о постройке храма</w:t>
            </w:r>
          </w:p>
        </w:tc>
        <w:tc>
          <w:tcPr>
            <w:tcW w:w="570" w:type="pct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100" w:type="nil"/>
              <w:right w:w="100" w:type="nil"/>
            </w:tcMar>
          </w:tcPr>
          <w:p w:rsidR="00702DB5" w:rsidRDefault="00702DB5" w:rsidP="00303346">
            <w:pPr>
              <w:autoSpaceDE w:val="0"/>
              <w:autoSpaceDN w:val="0"/>
              <w:adjustRightInd w:val="0"/>
              <w:ind w:right="50"/>
              <w:rPr>
                <w:rFonts w:ascii="Times New Roman" w:eastAsia="Hiragino Sans W3" w:hAnsi="Times New Roman" w:cs="Times New Roman"/>
                <w:kern w:val="1"/>
              </w:rPr>
            </w:pPr>
            <w:r>
              <w:rPr>
                <w:rFonts w:ascii="Times New Roman" w:eastAsia="Hiragino Sans W3" w:hAnsi="Times New Roman" w:cs="Times New Roman"/>
                <w:kern w:val="1"/>
              </w:rPr>
              <w:t>2</w:t>
            </w:r>
          </w:p>
        </w:tc>
        <w:tc>
          <w:tcPr>
            <w:tcW w:w="1095" w:type="pct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100" w:type="nil"/>
              <w:right w:w="100" w:type="nil"/>
            </w:tcMar>
          </w:tcPr>
          <w:p w:rsidR="00702DB5" w:rsidRDefault="00702DB5" w:rsidP="00303346">
            <w:pPr>
              <w:autoSpaceDE w:val="0"/>
              <w:autoSpaceDN w:val="0"/>
              <w:adjustRightInd w:val="0"/>
              <w:ind w:right="50"/>
              <w:rPr>
                <w:rFonts w:ascii="Times New Roman" w:eastAsia="Hiragino Sans W3" w:hAnsi="Times New Roman" w:cs="Times New Roman"/>
                <w:kern w:val="1"/>
              </w:rPr>
            </w:pPr>
          </w:p>
        </w:tc>
        <w:tc>
          <w:tcPr>
            <w:tcW w:w="1269" w:type="pct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100" w:type="nil"/>
              <w:right w:w="100" w:type="nil"/>
            </w:tcMar>
          </w:tcPr>
          <w:p w:rsidR="00702DB5" w:rsidRDefault="00702DB5" w:rsidP="00303346">
            <w:pPr>
              <w:autoSpaceDE w:val="0"/>
              <w:autoSpaceDN w:val="0"/>
              <w:adjustRightInd w:val="0"/>
              <w:ind w:right="50" w:hanging="1"/>
              <w:rPr>
                <w:rFonts w:ascii="Times New Roman" w:eastAsia="Hiragino Sans W3" w:hAnsi="Times New Roman" w:cs="Times New Roman"/>
                <w:kern w:val="1"/>
              </w:rPr>
            </w:pPr>
            <w:r>
              <w:rPr>
                <w:rFonts w:ascii="Times New Roman" w:eastAsia="Hiragino Sans W3" w:hAnsi="Times New Roman" w:cs="Times New Roman"/>
                <w:kern w:val="1"/>
              </w:rPr>
              <w:t>2</w:t>
            </w:r>
          </w:p>
        </w:tc>
      </w:tr>
      <w:tr w:rsidR="00702DB5" w:rsidTr="00702DB5">
        <w:tblPrEx>
          <w:tblBorders>
            <w:top w:val="none" w:sz="0" w:space="0" w:color="auto"/>
          </w:tblBorders>
        </w:tblPrEx>
        <w:tc>
          <w:tcPr>
            <w:tcW w:w="746" w:type="pct"/>
            <w:tcBorders>
              <w:top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100" w:type="nil"/>
              <w:right w:w="100" w:type="nil"/>
            </w:tcMar>
          </w:tcPr>
          <w:p w:rsidR="00702DB5" w:rsidRDefault="00702DB5" w:rsidP="00303346">
            <w:pPr>
              <w:autoSpaceDE w:val="0"/>
              <w:autoSpaceDN w:val="0"/>
              <w:adjustRightInd w:val="0"/>
              <w:spacing w:line="240" w:lineRule="atLeast"/>
              <w:ind w:right="50"/>
              <w:rPr>
                <w:rFonts w:ascii="Times New Roman" w:eastAsia="Hiragino Sans W3" w:hAnsi="Times New Roman" w:cs="Times New Roman"/>
                <w:kern w:val="1"/>
              </w:rPr>
            </w:pPr>
            <w:r>
              <w:rPr>
                <w:rFonts w:ascii="Times New Roman" w:eastAsia="Hiragino Sans W3" w:hAnsi="Times New Roman" w:cs="Times New Roman"/>
                <w:kern w:val="1"/>
              </w:rPr>
              <w:t>8</w:t>
            </w:r>
          </w:p>
        </w:tc>
        <w:tc>
          <w:tcPr>
            <w:tcW w:w="1320" w:type="pct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100" w:type="nil"/>
              <w:right w:w="100" w:type="nil"/>
            </w:tcMar>
          </w:tcPr>
          <w:p w:rsidR="00702DB5" w:rsidRDefault="00702DB5" w:rsidP="00303346">
            <w:pPr>
              <w:autoSpaceDE w:val="0"/>
              <w:autoSpaceDN w:val="0"/>
              <w:adjustRightInd w:val="0"/>
              <w:ind w:right="50"/>
              <w:rPr>
                <w:rFonts w:ascii="Times New Roman" w:eastAsia="Hiragino Sans W3" w:hAnsi="Times New Roman" w:cs="Times New Roman"/>
                <w:kern w:val="1"/>
              </w:rPr>
            </w:pPr>
            <w:r>
              <w:rPr>
                <w:rFonts w:ascii="Times New Roman" w:eastAsia="Hiragino Sans W3" w:hAnsi="Times New Roman" w:cs="Times New Roman"/>
                <w:kern w:val="1"/>
              </w:rPr>
              <w:t>Найденный клад</w:t>
            </w:r>
          </w:p>
        </w:tc>
        <w:tc>
          <w:tcPr>
            <w:tcW w:w="570" w:type="pct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100" w:type="nil"/>
              <w:right w:w="100" w:type="nil"/>
            </w:tcMar>
          </w:tcPr>
          <w:p w:rsidR="00702DB5" w:rsidRDefault="00702DB5" w:rsidP="00303346">
            <w:pPr>
              <w:autoSpaceDE w:val="0"/>
              <w:autoSpaceDN w:val="0"/>
              <w:adjustRightInd w:val="0"/>
              <w:ind w:right="50"/>
              <w:rPr>
                <w:rFonts w:ascii="Times New Roman" w:eastAsia="Hiragino Sans W3" w:hAnsi="Times New Roman" w:cs="Times New Roman"/>
                <w:kern w:val="1"/>
              </w:rPr>
            </w:pPr>
            <w:r>
              <w:rPr>
                <w:rFonts w:ascii="Times New Roman" w:eastAsia="Hiragino Sans W3" w:hAnsi="Times New Roman" w:cs="Times New Roman"/>
                <w:kern w:val="1"/>
              </w:rPr>
              <w:t>2</w:t>
            </w:r>
          </w:p>
        </w:tc>
        <w:tc>
          <w:tcPr>
            <w:tcW w:w="1095" w:type="pct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100" w:type="nil"/>
              <w:right w:w="100" w:type="nil"/>
            </w:tcMar>
          </w:tcPr>
          <w:p w:rsidR="00702DB5" w:rsidRDefault="00702DB5" w:rsidP="00303346">
            <w:pPr>
              <w:autoSpaceDE w:val="0"/>
              <w:autoSpaceDN w:val="0"/>
              <w:adjustRightInd w:val="0"/>
              <w:ind w:right="50"/>
              <w:rPr>
                <w:rFonts w:ascii="Times New Roman" w:eastAsia="Hiragino Sans W3" w:hAnsi="Times New Roman" w:cs="Times New Roman"/>
                <w:kern w:val="1"/>
              </w:rPr>
            </w:pPr>
          </w:p>
        </w:tc>
        <w:tc>
          <w:tcPr>
            <w:tcW w:w="1269" w:type="pct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100" w:type="nil"/>
              <w:right w:w="100" w:type="nil"/>
            </w:tcMar>
          </w:tcPr>
          <w:p w:rsidR="00702DB5" w:rsidRDefault="00702DB5" w:rsidP="00303346">
            <w:pPr>
              <w:autoSpaceDE w:val="0"/>
              <w:autoSpaceDN w:val="0"/>
              <w:adjustRightInd w:val="0"/>
              <w:ind w:right="50" w:hanging="1"/>
              <w:rPr>
                <w:rFonts w:ascii="Times New Roman" w:eastAsia="Hiragino Sans W3" w:hAnsi="Times New Roman" w:cs="Times New Roman"/>
                <w:kern w:val="1"/>
              </w:rPr>
            </w:pPr>
            <w:r>
              <w:rPr>
                <w:rFonts w:ascii="Times New Roman" w:eastAsia="Hiragino Sans W3" w:hAnsi="Times New Roman" w:cs="Times New Roman"/>
                <w:kern w:val="1"/>
              </w:rPr>
              <w:t>2</w:t>
            </w:r>
          </w:p>
        </w:tc>
      </w:tr>
      <w:tr w:rsidR="00702DB5" w:rsidTr="00702DB5">
        <w:tblPrEx>
          <w:tblBorders>
            <w:top w:val="none" w:sz="0" w:space="0" w:color="auto"/>
          </w:tblBorders>
        </w:tblPrEx>
        <w:tc>
          <w:tcPr>
            <w:tcW w:w="746" w:type="pct"/>
            <w:tcBorders>
              <w:top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100" w:type="nil"/>
              <w:right w:w="100" w:type="nil"/>
            </w:tcMar>
          </w:tcPr>
          <w:p w:rsidR="00702DB5" w:rsidRDefault="00702DB5" w:rsidP="00303346">
            <w:pPr>
              <w:autoSpaceDE w:val="0"/>
              <w:autoSpaceDN w:val="0"/>
              <w:adjustRightInd w:val="0"/>
              <w:spacing w:line="240" w:lineRule="atLeast"/>
              <w:ind w:right="50"/>
              <w:rPr>
                <w:rFonts w:ascii="Times New Roman" w:eastAsia="Hiragino Sans W3" w:hAnsi="Times New Roman" w:cs="Times New Roman"/>
                <w:kern w:val="1"/>
              </w:rPr>
            </w:pPr>
            <w:r>
              <w:rPr>
                <w:rFonts w:ascii="Times New Roman" w:eastAsia="Hiragino Sans W3" w:hAnsi="Times New Roman" w:cs="Times New Roman"/>
                <w:kern w:val="1"/>
              </w:rPr>
              <w:t>9</w:t>
            </w:r>
          </w:p>
        </w:tc>
        <w:tc>
          <w:tcPr>
            <w:tcW w:w="1320" w:type="pct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100" w:type="nil"/>
              <w:right w:w="100" w:type="nil"/>
            </w:tcMar>
          </w:tcPr>
          <w:p w:rsidR="00702DB5" w:rsidRDefault="00702DB5" w:rsidP="00303346">
            <w:pPr>
              <w:autoSpaceDE w:val="0"/>
              <w:autoSpaceDN w:val="0"/>
              <w:adjustRightInd w:val="0"/>
              <w:ind w:right="50"/>
              <w:rPr>
                <w:rFonts w:ascii="Times New Roman" w:eastAsia="Hiragino Sans W3" w:hAnsi="Times New Roman" w:cs="Times New Roman"/>
                <w:kern w:val="1"/>
              </w:rPr>
            </w:pPr>
            <w:r>
              <w:rPr>
                <w:rFonts w:ascii="Times New Roman" w:eastAsia="Hiragino Sans W3" w:hAnsi="Times New Roman" w:cs="Times New Roman"/>
                <w:kern w:val="1"/>
              </w:rPr>
              <w:t>Куйбышевский филиал завода 327</w:t>
            </w:r>
          </w:p>
        </w:tc>
        <w:tc>
          <w:tcPr>
            <w:tcW w:w="570" w:type="pct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100" w:type="nil"/>
              <w:right w:w="100" w:type="nil"/>
            </w:tcMar>
          </w:tcPr>
          <w:p w:rsidR="00702DB5" w:rsidRDefault="00702DB5" w:rsidP="00303346">
            <w:pPr>
              <w:autoSpaceDE w:val="0"/>
              <w:autoSpaceDN w:val="0"/>
              <w:adjustRightInd w:val="0"/>
              <w:ind w:right="50"/>
              <w:rPr>
                <w:rFonts w:ascii="Times New Roman" w:eastAsia="Hiragino Sans W3" w:hAnsi="Times New Roman" w:cs="Times New Roman"/>
                <w:kern w:val="1"/>
              </w:rPr>
            </w:pPr>
            <w:r>
              <w:rPr>
                <w:rFonts w:ascii="Times New Roman" w:eastAsia="Hiragino Sans W3" w:hAnsi="Times New Roman" w:cs="Times New Roman"/>
                <w:kern w:val="1"/>
              </w:rPr>
              <w:t>4</w:t>
            </w:r>
          </w:p>
        </w:tc>
        <w:tc>
          <w:tcPr>
            <w:tcW w:w="1095" w:type="pct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100" w:type="nil"/>
              <w:right w:w="100" w:type="nil"/>
            </w:tcMar>
          </w:tcPr>
          <w:p w:rsidR="00702DB5" w:rsidRDefault="00702DB5" w:rsidP="00303346">
            <w:pPr>
              <w:autoSpaceDE w:val="0"/>
              <w:autoSpaceDN w:val="0"/>
              <w:adjustRightInd w:val="0"/>
              <w:ind w:right="50"/>
              <w:rPr>
                <w:rFonts w:ascii="Times New Roman" w:eastAsia="Hiragino Sans W3" w:hAnsi="Times New Roman" w:cs="Times New Roman"/>
                <w:kern w:val="1"/>
              </w:rPr>
            </w:pPr>
          </w:p>
        </w:tc>
        <w:tc>
          <w:tcPr>
            <w:tcW w:w="1269" w:type="pct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100" w:type="nil"/>
              <w:right w:w="100" w:type="nil"/>
            </w:tcMar>
          </w:tcPr>
          <w:p w:rsidR="00702DB5" w:rsidRDefault="00702DB5" w:rsidP="00303346">
            <w:pPr>
              <w:autoSpaceDE w:val="0"/>
              <w:autoSpaceDN w:val="0"/>
              <w:adjustRightInd w:val="0"/>
              <w:ind w:right="50" w:hanging="1"/>
              <w:rPr>
                <w:rFonts w:ascii="Times New Roman" w:eastAsia="Hiragino Sans W3" w:hAnsi="Times New Roman" w:cs="Times New Roman"/>
                <w:kern w:val="1"/>
              </w:rPr>
            </w:pPr>
            <w:r>
              <w:rPr>
                <w:rFonts w:ascii="Times New Roman" w:eastAsia="Hiragino Sans W3" w:hAnsi="Times New Roman" w:cs="Times New Roman"/>
                <w:kern w:val="1"/>
              </w:rPr>
              <w:t>4</w:t>
            </w:r>
          </w:p>
        </w:tc>
      </w:tr>
      <w:tr w:rsidR="00702DB5" w:rsidTr="00702DB5">
        <w:tblPrEx>
          <w:tblBorders>
            <w:top w:val="none" w:sz="0" w:space="0" w:color="auto"/>
          </w:tblBorders>
        </w:tblPrEx>
        <w:tc>
          <w:tcPr>
            <w:tcW w:w="746" w:type="pct"/>
            <w:tcBorders>
              <w:top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100" w:type="nil"/>
              <w:right w:w="100" w:type="nil"/>
            </w:tcMar>
          </w:tcPr>
          <w:p w:rsidR="00702DB5" w:rsidRDefault="00702DB5" w:rsidP="00303346">
            <w:pPr>
              <w:autoSpaceDE w:val="0"/>
              <w:autoSpaceDN w:val="0"/>
              <w:adjustRightInd w:val="0"/>
              <w:spacing w:line="240" w:lineRule="atLeast"/>
              <w:ind w:right="50"/>
              <w:rPr>
                <w:rFonts w:ascii="Times New Roman" w:eastAsia="Hiragino Sans W3" w:hAnsi="Times New Roman" w:cs="Times New Roman"/>
                <w:kern w:val="1"/>
              </w:rPr>
            </w:pPr>
            <w:r>
              <w:rPr>
                <w:rFonts w:ascii="Times New Roman" w:eastAsia="Hiragino Sans W3" w:hAnsi="Times New Roman" w:cs="Times New Roman"/>
                <w:kern w:val="1"/>
              </w:rPr>
              <w:t>10</w:t>
            </w:r>
          </w:p>
        </w:tc>
        <w:tc>
          <w:tcPr>
            <w:tcW w:w="1320" w:type="pct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100" w:type="nil"/>
              <w:right w:w="100" w:type="nil"/>
            </w:tcMar>
          </w:tcPr>
          <w:p w:rsidR="00702DB5" w:rsidRDefault="00702DB5" w:rsidP="00303346">
            <w:pPr>
              <w:autoSpaceDE w:val="0"/>
              <w:autoSpaceDN w:val="0"/>
              <w:adjustRightInd w:val="0"/>
              <w:ind w:right="50"/>
              <w:rPr>
                <w:rFonts w:ascii="Times New Roman" w:eastAsia="Hiragino Sans W3" w:hAnsi="Times New Roman" w:cs="Times New Roman"/>
                <w:kern w:val="1"/>
              </w:rPr>
            </w:pPr>
            <w:r>
              <w:rPr>
                <w:rFonts w:ascii="Times New Roman" w:eastAsia="Hiragino Sans W3" w:hAnsi="Times New Roman" w:cs="Times New Roman"/>
                <w:kern w:val="1"/>
              </w:rPr>
              <w:t>Колхоз «1 мая»</w:t>
            </w:r>
          </w:p>
        </w:tc>
        <w:tc>
          <w:tcPr>
            <w:tcW w:w="570" w:type="pct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100" w:type="nil"/>
              <w:right w:w="100" w:type="nil"/>
            </w:tcMar>
          </w:tcPr>
          <w:p w:rsidR="00702DB5" w:rsidRDefault="00702DB5" w:rsidP="00303346">
            <w:pPr>
              <w:autoSpaceDE w:val="0"/>
              <w:autoSpaceDN w:val="0"/>
              <w:adjustRightInd w:val="0"/>
              <w:ind w:right="50"/>
              <w:rPr>
                <w:rFonts w:ascii="Times New Roman" w:eastAsia="Hiragino Sans W3" w:hAnsi="Times New Roman" w:cs="Times New Roman"/>
                <w:kern w:val="1"/>
              </w:rPr>
            </w:pPr>
            <w:r>
              <w:rPr>
                <w:rFonts w:ascii="Times New Roman" w:eastAsia="Hiragino Sans W3" w:hAnsi="Times New Roman" w:cs="Times New Roman"/>
                <w:kern w:val="1"/>
              </w:rPr>
              <w:t>2</w:t>
            </w:r>
          </w:p>
        </w:tc>
        <w:tc>
          <w:tcPr>
            <w:tcW w:w="1095" w:type="pct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100" w:type="nil"/>
              <w:right w:w="100" w:type="nil"/>
            </w:tcMar>
          </w:tcPr>
          <w:p w:rsidR="00702DB5" w:rsidRDefault="00702DB5" w:rsidP="00303346">
            <w:pPr>
              <w:autoSpaceDE w:val="0"/>
              <w:autoSpaceDN w:val="0"/>
              <w:adjustRightInd w:val="0"/>
              <w:ind w:right="50"/>
              <w:rPr>
                <w:rFonts w:ascii="Times New Roman" w:eastAsia="Hiragino Sans W3" w:hAnsi="Times New Roman" w:cs="Times New Roman"/>
                <w:kern w:val="1"/>
              </w:rPr>
            </w:pPr>
            <w:r>
              <w:rPr>
                <w:rFonts w:ascii="Times New Roman" w:eastAsia="Hiragino Sans W3" w:hAnsi="Times New Roman" w:cs="Times New Roman"/>
                <w:kern w:val="1"/>
              </w:rPr>
              <w:t>2</w:t>
            </w:r>
          </w:p>
        </w:tc>
        <w:tc>
          <w:tcPr>
            <w:tcW w:w="1269" w:type="pct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100" w:type="nil"/>
              <w:right w:w="100" w:type="nil"/>
            </w:tcMar>
          </w:tcPr>
          <w:p w:rsidR="00702DB5" w:rsidRDefault="00702DB5" w:rsidP="00303346">
            <w:pPr>
              <w:autoSpaceDE w:val="0"/>
              <w:autoSpaceDN w:val="0"/>
              <w:adjustRightInd w:val="0"/>
              <w:ind w:right="50" w:hanging="1"/>
              <w:rPr>
                <w:rFonts w:ascii="Times New Roman" w:eastAsia="Hiragino Sans W3" w:hAnsi="Times New Roman" w:cs="Times New Roman"/>
                <w:kern w:val="1"/>
              </w:rPr>
            </w:pPr>
          </w:p>
        </w:tc>
      </w:tr>
      <w:tr w:rsidR="00702DB5" w:rsidTr="00702DB5">
        <w:tblPrEx>
          <w:tblBorders>
            <w:top w:val="none" w:sz="0" w:space="0" w:color="auto"/>
          </w:tblBorders>
        </w:tblPrEx>
        <w:tc>
          <w:tcPr>
            <w:tcW w:w="746" w:type="pct"/>
            <w:tcBorders>
              <w:top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100" w:type="nil"/>
              <w:right w:w="100" w:type="nil"/>
            </w:tcMar>
          </w:tcPr>
          <w:p w:rsidR="00702DB5" w:rsidRDefault="00702DB5" w:rsidP="00303346">
            <w:pPr>
              <w:autoSpaceDE w:val="0"/>
              <w:autoSpaceDN w:val="0"/>
              <w:adjustRightInd w:val="0"/>
              <w:spacing w:line="240" w:lineRule="atLeast"/>
              <w:ind w:right="50"/>
              <w:rPr>
                <w:rFonts w:ascii="Times New Roman" w:eastAsia="Hiragino Sans W3" w:hAnsi="Times New Roman" w:cs="Times New Roman"/>
                <w:kern w:val="1"/>
              </w:rPr>
            </w:pPr>
            <w:r>
              <w:rPr>
                <w:rFonts w:ascii="Times New Roman" w:eastAsia="Hiragino Sans W3" w:hAnsi="Times New Roman" w:cs="Times New Roman"/>
                <w:kern w:val="1"/>
              </w:rPr>
              <w:t>11</w:t>
            </w:r>
          </w:p>
        </w:tc>
        <w:tc>
          <w:tcPr>
            <w:tcW w:w="1320" w:type="pct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100" w:type="nil"/>
              <w:right w:w="100" w:type="nil"/>
            </w:tcMar>
          </w:tcPr>
          <w:p w:rsidR="00702DB5" w:rsidRDefault="00702DB5" w:rsidP="00303346">
            <w:pPr>
              <w:autoSpaceDE w:val="0"/>
              <w:autoSpaceDN w:val="0"/>
              <w:adjustRightInd w:val="0"/>
              <w:ind w:right="50"/>
              <w:rPr>
                <w:rFonts w:ascii="Times New Roman" w:eastAsia="Hiragino Sans W3" w:hAnsi="Times New Roman" w:cs="Times New Roman"/>
                <w:kern w:val="1"/>
              </w:rPr>
            </w:pPr>
            <w:r>
              <w:rPr>
                <w:rFonts w:ascii="Times New Roman" w:eastAsia="Hiragino Sans W3" w:hAnsi="Times New Roman" w:cs="Times New Roman"/>
                <w:kern w:val="1"/>
              </w:rPr>
              <w:t>Ветераны Великой Отечественной войны</w:t>
            </w:r>
          </w:p>
        </w:tc>
        <w:tc>
          <w:tcPr>
            <w:tcW w:w="570" w:type="pct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100" w:type="nil"/>
              <w:right w:w="100" w:type="nil"/>
            </w:tcMar>
          </w:tcPr>
          <w:p w:rsidR="00702DB5" w:rsidRDefault="00702DB5" w:rsidP="00303346">
            <w:pPr>
              <w:autoSpaceDE w:val="0"/>
              <w:autoSpaceDN w:val="0"/>
              <w:adjustRightInd w:val="0"/>
              <w:ind w:right="50"/>
              <w:rPr>
                <w:rFonts w:ascii="Times New Roman" w:eastAsia="Hiragino Sans W3" w:hAnsi="Times New Roman" w:cs="Times New Roman"/>
                <w:kern w:val="1"/>
              </w:rPr>
            </w:pPr>
            <w:r>
              <w:rPr>
                <w:rFonts w:ascii="Times New Roman" w:eastAsia="Hiragino Sans W3" w:hAnsi="Times New Roman" w:cs="Times New Roman"/>
                <w:kern w:val="1"/>
              </w:rPr>
              <w:t>2</w:t>
            </w:r>
          </w:p>
        </w:tc>
        <w:tc>
          <w:tcPr>
            <w:tcW w:w="1095" w:type="pct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100" w:type="nil"/>
              <w:right w:w="100" w:type="nil"/>
            </w:tcMar>
          </w:tcPr>
          <w:p w:rsidR="00702DB5" w:rsidRDefault="00702DB5" w:rsidP="00303346">
            <w:pPr>
              <w:autoSpaceDE w:val="0"/>
              <w:autoSpaceDN w:val="0"/>
              <w:adjustRightInd w:val="0"/>
              <w:ind w:right="50"/>
              <w:rPr>
                <w:rFonts w:ascii="Times New Roman" w:eastAsia="Hiragino Sans W3" w:hAnsi="Times New Roman" w:cs="Times New Roman"/>
                <w:kern w:val="1"/>
              </w:rPr>
            </w:pPr>
            <w:r>
              <w:rPr>
                <w:rFonts w:ascii="Times New Roman" w:eastAsia="Hiragino Sans W3" w:hAnsi="Times New Roman" w:cs="Times New Roman"/>
                <w:kern w:val="1"/>
              </w:rPr>
              <w:t>2</w:t>
            </w:r>
          </w:p>
        </w:tc>
        <w:tc>
          <w:tcPr>
            <w:tcW w:w="1269" w:type="pct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100" w:type="nil"/>
              <w:right w:w="100" w:type="nil"/>
            </w:tcMar>
          </w:tcPr>
          <w:p w:rsidR="00702DB5" w:rsidRDefault="00702DB5" w:rsidP="00303346">
            <w:pPr>
              <w:autoSpaceDE w:val="0"/>
              <w:autoSpaceDN w:val="0"/>
              <w:adjustRightInd w:val="0"/>
              <w:ind w:right="50" w:hanging="1"/>
              <w:rPr>
                <w:rFonts w:ascii="Times New Roman" w:eastAsia="Hiragino Sans W3" w:hAnsi="Times New Roman" w:cs="Times New Roman"/>
                <w:kern w:val="1"/>
              </w:rPr>
            </w:pPr>
          </w:p>
        </w:tc>
      </w:tr>
      <w:tr w:rsidR="00702DB5" w:rsidTr="00702DB5">
        <w:tblPrEx>
          <w:tblBorders>
            <w:top w:val="none" w:sz="0" w:space="0" w:color="auto"/>
          </w:tblBorders>
        </w:tblPrEx>
        <w:tc>
          <w:tcPr>
            <w:tcW w:w="746" w:type="pct"/>
            <w:tcBorders>
              <w:top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100" w:type="nil"/>
              <w:right w:w="100" w:type="nil"/>
            </w:tcMar>
          </w:tcPr>
          <w:p w:rsidR="00702DB5" w:rsidRDefault="00702DB5" w:rsidP="00303346">
            <w:pPr>
              <w:autoSpaceDE w:val="0"/>
              <w:autoSpaceDN w:val="0"/>
              <w:adjustRightInd w:val="0"/>
              <w:spacing w:line="240" w:lineRule="atLeast"/>
              <w:ind w:right="50"/>
              <w:rPr>
                <w:rFonts w:ascii="Times New Roman" w:eastAsia="Hiragino Sans W3" w:hAnsi="Times New Roman" w:cs="Times New Roman"/>
                <w:kern w:val="1"/>
              </w:rPr>
            </w:pPr>
            <w:r>
              <w:rPr>
                <w:rFonts w:ascii="Times New Roman" w:eastAsia="Hiragino Sans W3" w:hAnsi="Times New Roman" w:cs="Times New Roman"/>
                <w:kern w:val="1"/>
              </w:rPr>
              <w:t>12</w:t>
            </w:r>
          </w:p>
        </w:tc>
        <w:tc>
          <w:tcPr>
            <w:tcW w:w="1320" w:type="pct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100" w:type="nil"/>
              <w:right w:w="100" w:type="nil"/>
            </w:tcMar>
          </w:tcPr>
          <w:p w:rsidR="00702DB5" w:rsidRDefault="00702DB5" w:rsidP="00303346">
            <w:pPr>
              <w:autoSpaceDE w:val="0"/>
              <w:autoSpaceDN w:val="0"/>
              <w:adjustRightInd w:val="0"/>
              <w:ind w:right="50"/>
              <w:rPr>
                <w:rFonts w:ascii="Times New Roman" w:eastAsia="Hiragino Sans W3" w:hAnsi="Times New Roman" w:cs="Times New Roman"/>
                <w:kern w:val="1"/>
              </w:rPr>
            </w:pPr>
            <w:r>
              <w:rPr>
                <w:rFonts w:ascii="Times New Roman" w:eastAsia="Hiragino Sans W3" w:hAnsi="Times New Roman" w:cs="Times New Roman"/>
                <w:kern w:val="1"/>
              </w:rPr>
              <w:t>Школа</w:t>
            </w:r>
          </w:p>
        </w:tc>
        <w:tc>
          <w:tcPr>
            <w:tcW w:w="570" w:type="pct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100" w:type="nil"/>
              <w:right w:w="100" w:type="nil"/>
            </w:tcMar>
          </w:tcPr>
          <w:p w:rsidR="00702DB5" w:rsidRDefault="00702DB5" w:rsidP="00303346">
            <w:pPr>
              <w:autoSpaceDE w:val="0"/>
              <w:autoSpaceDN w:val="0"/>
              <w:adjustRightInd w:val="0"/>
              <w:ind w:right="50"/>
              <w:rPr>
                <w:rFonts w:ascii="Times New Roman" w:eastAsia="Hiragino Sans W3" w:hAnsi="Times New Roman" w:cs="Times New Roman"/>
                <w:kern w:val="1"/>
              </w:rPr>
            </w:pPr>
            <w:r>
              <w:rPr>
                <w:rFonts w:ascii="Times New Roman" w:eastAsia="Hiragino Sans W3" w:hAnsi="Times New Roman" w:cs="Times New Roman"/>
                <w:kern w:val="1"/>
              </w:rPr>
              <w:t>4</w:t>
            </w:r>
          </w:p>
        </w:tc>
        <w:tc>
          <w:tcPr>
            <w:tcW w:w="1095" w:type="pct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100" w:type="nil"/>
              <w:right w:w="100" w:type="nil"/>
            </w:tcMar>
          </w:tcPr>
          <w:p w:rsidR="00702DB5" w:rsidRDefault="00702DB5" w:rsidP="00303346">
            <w:pPr>
              <w:autoSpaceDE w:val="0"/>
              <w:autoSpaceDN w:val="0"/>
              <w:adjustRightInd w:val="0"/>
              <w:ind w:right="50"/>
              <w:rPr>
                <w:rFonts w:ascii="Times New Roman" w:eastAsia="Hiragino Sans W3" w:hAnsi="Times New Roman" w:cs="Times New Roman"/>
                <w:kern w:val="1"/>
              </w:rPr>
            </w:pPr>
            <w:r>
              <w:rPr>
                <w:rFonts w:ascii="Times New Roman" w:eastAsia="Hiragino Sans W3" w:hAnsi="Times New Roman" w:cs="Times New Roman"/>
                <w:kern w:val="1"/>
              </w:rPr>
              <w:t>4</w:t>
            </w:r>
          </w:p>
        </w:tc>
        <w:tc>
          <w:tcPr>
            <w:tcW w:w="1269" w:type="pct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100" w:type="nil"/>
              <w:right w:w="100" w:type="nil"/>
            </w:tcMar>
          </w:tcPr>
          <w:p w:rsidR="00702DB5" w:rsidRDefault="00702DB5" w:rsidP="00303346">
            <w:pPr>
              <w:autoSpaceDE w:val="0"/>
              <w:autoSpaceDN w:val="0"/>
              <w:adjustRightInd w:val="0"/>
              <w:ind w:right="50" w:hanging="1"/>
              <w:rPr>
                <w:rFonts w:ascii="Times New Roman" w:eastAsia="Hiragino Sans W3" w:hAnsi="Times New Roman" w:cs="Times New Roman"/>
                <w:kern w:val="1"/>
              </w:rPr>
            </w:pPr>
          </w:p>
        </w:tc>
      </w:tr>
      <w:tr w:rsidR="00702DB5" w:rsidTr="00702DB5">
        <w:tblPrEx>
          <w:tblBorders>
            <w:top w:val="none" w:sz="0" w:space="0" w:color="auto"/>
          </w:tblBorders>
        </w:tblPrEx>
        <w:tc>
          <w:tcPr>
            <w:tcW w:w="746" w:type="pct"/>
            <w:tcBorders>
              <w:top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100" w:type="nil"/>
              <w:right w:w="100" w:type="nil"/>
            </w:tcMar>
          </w:tcPr>
          <w:p w:rsidR="00702DB5" w:rsidRDefault="00702DB5" w:rsidP="00303346">
            <w:pPr>
              <w:autoSpaceDE w:val="0"/>
              <w:autoSpaceDN w:val="0"/>
              <w:adjustRightInd w:val="0"/>
              <w:spacing w:line="240" w:lineRule="atLeast"/>
              <w:ind w:right="50"/>
              <w:rPr>
                <w:rFonts w:ascii="Times New Roman" w:eastAsia="Hiragino Sans W3" w:hAnsi="Times New Roman" w:cs="Times New Roman"/>
                <w:kern w:val="1"/>
              </w:rPr>
            </w:pPr>
            <w:r>
              <w:rPr>
                <w:rFonts w:ascii="Times New Roman" w:eastAsia="Hiragino Sans W3" w:hAnsi="Times New Roman" w:cs="Times New Roman"/>
                <w:kern w:val="1"/>
              </w:rPr>
              <w:t>13</w:t>
            </w:r>
          </w:p>
        </w:tc>
        <w:tc>
          <w:tcPr>
            <w:tcW w:w="1320" w:type="pct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100" w:type="nil"/>
              <w:right w:w="100" w:type="nil"/>
            </w:tcMar>
          </w:tcPr>
          <w:p w:rsidR="00702DB5" w:rsidRDefault="00702DB5" w:rsidP="00303346">
            <w:pPr>
              <w:autoSpaceDE w:val="0"/>
              <w:autoSpaceDN w:val="0"/>
              <w:adjustRightInd w:val="0"/>
              <w:ind w:right="50"/>
              <w:rPr>
                <w:rFonts w:ascii="Times New Roman" w:eastAsia="Hiragino Sans W3" w:hAnsi="Times New Roman" w:cs="Times New Roman"/>
                <w:kern w:val="1"/>
              </w:rPr>
            </w:pPr>
            <w:r>
              <w:rPr>
                <w:rFonts w:ascii="Times New Roman" w:eastAsia="Hiragino Sans W3" w:hAnsi="Times New Roman" w:cs="Times New Roman"/>
                <w:kern w:val="1"/>
              </w:rPr>
              <w:t>Личности села</w:t>
            </w:r>
          </w:p>
        </w:tc>
        <w:tc>
          <w:tcPr>
            <w:tcW w:w="570" w:type="pct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100" w:type="nil"/>
              <w:right w:w="100" w:type="nil"/>
            </w:tcMar>
          </w:tcPr>
          <w:p w:rsidR="00702DB5" w:rsidRDefault="00702DB5" w:rsidP="00303346">
            <w:pPr>
              <w:autoSpaceDE w:val="0"/>
              <w:autoSpaceDN w:val="0"/>
              <w:adjustRightInd w:val="0"/>
              <w:ind w:right="50"/>
              <w:rPr>
                <w:rFonts w:ascii="Times New Roman" w:eastAsia="Hiragino Sans W3" w:hAnsi="Times New Roman" w:cs="Times New Roman"/>
                <w:kern w:val="1"/>
              </w:rPr>
            </w:pPr>
            <w:r>
              <w:rPr>
                <w:rFonts w:ascii="Times New Roman" w:eastAsia="Hiragino Sans W3" w:hAnsi="Times New Roman" w:cs="Times New Roman"/>
                <w:kern w:val="1"/>
              </w:rPr>
              <w:t>2</w:t>
            </w:r>
          </w:p>
        </w:tc>
        <w:tc>
          <w:tcPr>
            <w:tcW w:w="1095" w:type="pct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100" w:type="nil"/>
              <w:right w:w="100" w:type="nil"/>
            </w:tcMar>
          </w:tcPr>
          <w:p w:rsidR="00702DB5" w:rsidRDefault="00702DB5" w:rsidP="00303346">
            <w:pPr>
              <w:autoSpaceDE w:val="0"/>
              <w:autoSpaceDN w:val="0"/>
              <w:adjustRightInd w:val="0"/>
              <w:ind w:right="50"/>
              <w:rPr>
                <w:rFonts w:ascii="Times New Roman" w:eastAsia="Hiragino Sans W3" w:hAnsi="Times New Roman" w:cs="Times New Roman"/>
                <w:kern w:val="1"/>
              </w:rPr>
            </w:pPr>
          </w:p>
        </w:tc>
        <w:tc>
          <w:tcPr>
            <w:tcW w:w="1269" w:type="pct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100" w:type="nil"/>
              <w:right w:w="100" w:type="nil"/>
            </w:tcMar>
          </w:tcPr>
          <w:p w:rsidR="00702DB5" w:rsidRDefault="00702DB5" w:rsidP="00303346">
            <w:pPr>
              <w:autoSpaceDE w:val="0"/>
              <w:autoSpaceDN w:val="0"/>
              <w:adjustRightInd w:val="0"/>
              <w:ind w:right="50" w:hanging="1"/>
              <w:rPr>
                <w:rFonts w:ascii="Times New Roman" w:eastAsia="Hiragino Sans W3" w:hAnsi="Times New Roman" w:cs="Times New Roman"/>
                <w:kern w:val="1"/>
              </w:rPr>
            </w:pPr>
            <w:r>
              <w:rPr>
                <w:rFonts w:ascii="Times New Roman" w:eastAsia="Hiragino Sans W3" w:hAnsi="Times New Roman" w:cs="Times New Roman"/>
                <w:kern w:val="1"/>
              </w:rPr>
              <w:t>2</w:t>
            </w:r>
          </w:p>
        </w:tc>
      </w:tr>
      <w:tr w:rsidR="00702DB5" w:rsidTr="00702DB5">
        <w:tblPrEx>
          <w:tblBorders>
            <w:top w:val="none" w:sz="0" w:space="0" w:color="auto"/>
          </w:tblBorders>
        </w:tblPrEx>
        <w:tc>
          <w:tcPr>
            <w:tcW w:w="746" w:type="pct"/>
            <w:tcBorders>
              <w:top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100" w:type="nil"/>
              <w:right w:w="100" w:type="nil"/>
            </w:tcMar>
          </w:tcPr>
          <w:p w:rsidR="00702DB5" w:rsidRDefault="00702DB5" w:rsidP="00303346">
            <w:pPr>
              <w:autoSpaceDE w:val="0"/>
              <w:autoSpaceDN w:val="0"/>
              <w:adjustRightInd w:val="0"/>
              <w:ind w:right="50"/>
              <w:rPr>
                <w:rFonts w:ascii="Times New Roman" w:eastAsia="Hiragino Sans W3" w:hAnsi="Times New Roman" w:cs="Times New Roman"/>
                <w:b/>
                <w:bCs/>
                <w:i/>
                <w:iCs/>
                <w:kern w:val="1"/>
              </w:rPr>
            </w:pPr>
            <w:r>
              <w:rPr>
                <w:rFonts w:ascii="Times New Roman" w:eastAsia="Hiragino Sans W3" w:hAnsi="Times New Roman" w:cs="Times New Roman"/>
                <w:b/>
                <w:bCs/>
                <w:i/>
                <w:iCs/>
                <w:kern w:val="1"/>
              </w:rPr>
              <w:t>Итого:</w:t>
            </w:r>
          </w:p>
        </w:tc>
        <w:tc>
          <w:tcPr>
            <w:tcW w:w="1320" w:type="pct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100" w:type="nil"/>
              <w:right w:w="100" w:type="nil"/>
            </w:tcMar>
          </w:tcPr>
          <w:p w:rsidR="00702DB5" w:rsidRDefault="00702DB5" w:rsidP="00303346">
            <w:pPr>
              <w:autoSpaceDE w:val="0"/>
              <w:autoSpaceDN w:val="0"/>
              <w:adjustRightInd w:val="0"/>
              <w:ind w:right="50"/>
              <w:rPr>
                <w:rFonts w:ascii="Times New Roman" w:eastAsia="Hiragino Sans W3" w:hAnsi="Times New Roman" w:cs="Times New Roman"/>
                <w:b/>
                <w:bCs/>
                <w:i/>
                <w:iCs/>
                <w:kern w:val="1"/>
              </w:rPr>
            </w:pPr>
          </w:p>
        </w:tc>
        <w:tc>
          <w:tcPr>
            <w:tcW w:w="570" w:type="pct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100" w:type="nil"/>
              <w:right w:w="100" w:type="nil"/>
            </w:tcMar>
          </w:tcPr>
          <w:p w:rsidR="00702DB5" w:rsidRDefault="00BB24C7" w:rsidP="00303346">
            <w:pPr>
              <w:autoSpaceDE w:val="0"/>
              <w:autoSpaceDN w:val="0"/>
              <w:adjustRightInd w:val="0"/>
              <w:ind w:right="50"/>
              <w:rPr>
                <w:rFonts w:ascii="Times New Roman" w:eastAsia="Hiragino Sans W3" w:hAnsi="Times New Roman" w:cs="Times New Roman"/>
                <w:b/>
                <w:bCs/>
                <w:i/>
                <w:iCs/>
                <w:kern w:val="1"/>
              </w:rPr>
            </w:pPr>
            <w:r>
              <w:rPr>
                <w:rFonts w:ascii="Times New Roman" w:eastAsia="Hiragino Sans W3" w:hAnsi="Times New Roman" w:cs="Times New Roman"/>
                <w:b/>
                <w:bCs/>
                <w:i/>
                <w:iCs/>
                <w:kern w:val="1"/>
              </w:rPr>
              <w:t>34</w:t>
            </w:r>
          </w:p>
        </w:tc>
        <w:tc>
          <w:tcPr>
            <w:tcW w:w="1095" w:type="pct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100" w:type="nil"/>
              <w:right w:w="100" w:type="nil"/>
            </w:tcMar>
          </w:tcPr>
          <w:p w:rsidR="00702DB5" w:rsidRDefault="00702DB5" w:rsidP="00303346">
            <w:pPr>
              <w:autoSpaceDE w:val="0"/>
              <w:autoSpaceDN w:val="0"/>
              <w:adjustRightInd w:val="0"/>
              <w:ind w:right="50"/>
              <w:rPr>
                <w:rFonts w:ascii="Times New Roman" w:eastAsia="Hiragino Sans W3" w:hAnsi="Times New Roman" w:cs="Times New Roman"/>
                <w:b/>
                <w:bCs/>
                <w:i/>
                <w:iCs/>
                <w:kern w:val="1"/>
              </w:rPr>
            </w:pPr>
          </w:p>
        </w:tc>
        <w:tc>
          <w:tcPr>
            <w:tcW w:w="1269" w:type="pct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100" w:type="nil"/>
              <w:right w:w="100" w:type="nil"/>
            </w:tcMar>
          </w:tcPr>
          <w:p w:rsidR="00702DB5" w:rsidRDefault="00702DB5" w:rsidP="00303346">
            <w:pPr>
              <w:autoSpaceDE w:val="0"/>
              <w:autoSpaceDN w:val="0"/>
              <w:adjustRightInd w:val="0"/>
              <w:ind w:right="50" w:hanging="1"/>
              <w:rPr>
                <w:rFonts w:ascii="Times New Roman" w:eastAsia="Hiragino Sans W3" w:hAnsi="Times New Roman" w:cs="Times New Roman"/>
                <w:kern w:val="1"/>
              </w:rPr>
            </w:pPr>
          </w:p>
          <w:p w:rsidR="00702DB5" w:rsidRDefault="00702DB5" w:rsidP="00303346">
            <w:pPr>
              <w:autoSpaceDE w:val="0"/>
              <w:autoSpaceDN w:val="0"/>
              <w:adjustRightInd w:val="0"/>
              <w:ind w:right="50" w:hanging="1"/>
              <w:rPr>
                <w:rFonts w:ascii="Times New Roman" w:eastAsia="Hiragino Sans W3" w:hAnsi="Times New Roman" w:cs="Times New Roman"/>
                <w:kern w:val="1"/>
              </w:rPr>
            </w:pPr>
          </w:p>
        </w:tc>
      </w:tr>
    </w:tbl>
    <w:p w:rsidR="00303346" w:rsidRDefault="00303346" w:rsidP="00702DB5">
      <w:pPr>
        <w:autoSpaceDE w:val="0"/>
        <w:autoSpaceDN w:val="0"/>
        <w:adjustRightInd w:val="0"/>
        <w:ind w:right="50"/>
        <w:rPr>
          <w:rFonts w:ascii="Times New Roman" w:eastAsia="Hiragino Sans W3" w:hAnsi="Times New Roman" w:cs="Times New Roman"/>
          <w:b/>
          <w:bCs/>
          <w:kern w:val="1"/>
        </w:rPr>
      </w:pPr>
    </w:p>
    <w:p w:rsidR="00303346" w:rsidRDefault="00303346" w:rsidP="00303346">
      <w:pPr>
        <w:autoSpaceDE w:val="0"/>
        <w:autoSpaceDN w:val="0"/>
        <w:adjustRightInd w:val="0"/>
        <w:ind w:right="50" w:firstLine="567"/>
        <w:jc w:val="center"/>
        <w:rPr>
          <w:rFonts w:ascii="Times New Roman" w:eastAsia="Hiragino Sans W3" w:hAnsi="Times New Roman" w:cs="Times New Roman"/>
          <w:b/>
          <w:bCs/>
          <w:kern w:val="1"/>
        </w:rPr>
      </w:pPr>
    </w:p>
    <w:p w:rsidR="00303346" w:rsidRDefault="00303346" w:rsidP="00303346">
      <w:pPr>
        <w:autoSpaceDE w:val="0"/>
        <w:autoSpaceDN w:val="0"/>
        <w:adjustRightInd w:val="0"/>
        <w:ind w:right="50" w:firstLine="567"/>
        <w:jc w:val="center"/>
        <w:rPr>
          <w:rFonts w:ascii="Times New Roman" w:eastAsia="Hiragino Sans W3" w:hAnsi="Times New Roman" w:cs="Times New Roman"/>
          <w:b/>
          <w:bCs/>
          <w:kern w:val="1"/>
        </w:rPr>
      </w:pPr>
      <w:r>
        <w:rPr>
          <w:rFonts w:ascii="Times New Roman" w:eastAsia="Hiragino Sans W3" w:hAnsi="Times New Roman" w:cs="Times New Roman"/>
          <w:b/>
          <w:bCs/>
          <w:kern w:val="1"/>
        </w:rPr>
        <w:t>Методическое обеспечение</w:t>
      </w:r>
    </w:p>
    <w:p w:rsidR="00303346" w:rsidRDefault="00303346" w:rsidP="00303346">
      <w:pPr>
        <w:autoSpaceDE w:val="0"/>
        <w:autoSpaceDN w:val="0"/>
        <w:adjustRightInd w:val="0"/>
        <w:ind w:right="50" w:firstLine="567"/>
        <w:jc w:val="center"/>
        <w:rPr>
          <w:rFonts w:ascii="Times New Roman" w:eastAsia="Hiragino Sans W3" w:hAnsi="Times New Roman" w:cs="Times New Roman"/>
          <w:b/>
          <w:bCs/>
          <w:kern w:val="1"/>
        </w:rPr>
      </w:pPr>
    </w:p>
    <w:p w:rsidR="00303346" w:rsidRDefault="00303346" w:rsidP="00303346">
      <w:pPr>
        <w:autoSpaceDE w:val="0"/>
        <w:autoSpaceDN w:val="0"/>
        <w:adjustRightInd w:val="0"/>
        <w:ind w:right="50" w:firstLine="567"/>
        <w:rPr>
          <w:rFonts w:ascii="Times New Roman" w:eastAsia="Hiragino Sans W3" w:hAnsi="Times New Roman" w:cs="Times New Roman"/>
          <w:kern w:val="1"/>
        </w:rPr>
      </w:pPr>
      <w:r>
        <w:rPr>
          <w:rFonts w:ascii="Times New Roman" w:eastAsia="Hiragino Sans W3" w:hAnsi="Times New Roman" w:cs="Times New Roman"/>
          <w:kern w:val="1"/>
        </w:rPr>
        <w:t>Основная форма работы с детьми – проектная деятельность.</w:t>
      </w:r>
    </w:p>
    <w:p w:rsidR="00303346" w:rsidRDefault="00303346" w:rsidP="00303346">
      <w:pPr>
        <w:tabs>
          <w:tab w:val="left" w:pos="426"/>
        </w:tabs>
        <w:autoSpaceDE w:val="0"/>
        <w:autoSpaceDN w:val="0"/>
        <w:adjustRightInd w:val="0"/>
        <w:ind w:right="50" w:firstLine="567"/>
        <w:jc w:val="both"/>
        <w:rPr>
          <w:rFonts w:ascii="Times New Roman" w:eastAsia="Hiragino Sans W3" w:hAnsi="Times New Roman" w:cs="Times New Roman"/>
          <w:kern w:val="1"/>
        </w:rPr>
      </w:pPr>
      <w:r>
        <w:rPr>
          <w:rFonts w:ascii="Times New Roman" w:eastAsia="Hiragino Sans W3" w:hAnsi="Times New Roman" w:cs="Times New Roman"/>
          <w:b/>
          <w:bCs/>
          <w:i/>
          <w:iCs/>
          <w:kern w:val="1"/>
        </w:rPr>
        <w:t>Проекты</w:t>
      </w:r>
      <w:r>
        <w:rPr>
          <w:rFonts w:ascii="Times New Roman" w:eastAsia="Hiragino Sans W3" w:hAnsi="Times New Roman" w:cs="Times New Roman"/>
          <w:kern w:val="1"/>
        </w:rPr>
        <w:t xml:space="preserve"> различных направлений служат продолжением урока и предусматривают участие всех учащихся в работе; отражаются на страницах рабочей тетради для самостоятельных работ;</w:t>
      </w:r>
    </w:p>
    <w:p w:rsidR="00303346" w:rsidRDefault="00303346" w:rsidP="00303346">
      <w:pPr>
        <w:autoSpaceDE w:val="0"/>
        <w:autoSpaceDN w:val="0"/>
        <w:adjustRightInd w:val="0"/>
        <w:ind w:right="50" w:firstLine="567"/>
        <w:jc w:val="both"/>
        <w:rPr>
          <w:rFonts w:ascii="Times New Roman" w:eastAsia="Hiragino Sans W3" w:hAnsi="Times New Roman" w:cs="Times New Roman"/>
          <w:kern w:val="1"/>
        </w:rPr>
      </w:pPr>
      <w:r>
        <w:rPr>
          <w:rFonts w:ascii="Times New Roman" w:eastAsia="Hiragino Sans W3" w:hAnsi="Times New Roman" w:cs="Times New Roman"/>
          <w:b/>
          <w:bCs/>
          <w:i/>
          <w:iCs/>
          <w:kern w:val="1"/>
        </w:rPr>
        <w:t xml:space="preserve">Метод проектов </w:t>
      </w:r>
      <w:r>
        <w:rPr>
          <w:rFonts w:ascii="Times New Roman" w:eastAsia="Hiragino Sans W3" w:hAnsi="Times New Roman" w:cs="Times New Roman"/>
          <w:kern w:val="1"/>
        </w:rPr>
        <w:t>– педагогическая технология, цель которой ориентируется не только на интеграцию имеющихся фактических знаний, но и приобретение новых путем самообразования;</w:t>
      </w:r>
    </w:p>
    <w:p w:rsidR="00303346" w:rsidRDefault="00303346" w:rsidP="00303346">
      <w:pPr>
        <w:autoSpaceDE w:val="0"/>
        <w:autoSpaceDN w:val="0"/>
        <w:adjustRightInd w:val="0"/>
        <w:ind w:right="50" w:firstLine="567"/>
        <w:jc w:val="both"/>
        <w:rPr>
          <w:rFonts w:ascii="Times New Roman" w:eastAsia="Hiragino Sans W3" w:hAnsi="Times New Roman" w:cs="Times New Roman"/>
          <w:kern w:val="1"/>
        </w:rPr>
      </w:pPr>
      <w:r>
        <w:rPr>
          <w:rFonts w:ascii="Times New Roman" w:eastAsia="Hiragino Sans W3" w:hAnsi="Times New Roman" w:cs="Times New Roman"/>
          <w:b/>
          <w:bCs/>
          <w:i/>
          <w:iCs/>
          <w:kern w:val="1"/>
        </w:rPr>
        <w:t>Проект</w:t>
      </w:r>
      <w:r>
        <w:rPr>
          <w:rFonts w:ascii="Times New Roman" w:eastAsia="Hiragino Sans W3" w:hAnsi="Times New Roman" w:cs="Times New Roman"/>
          <w:kern w:val="1"/>
        </w:rPr>
        <w:t xml:space="preserve"> – буквально «брошенный вперед», т.е. прототип, прообраз какого – либо объекта или вида деятельности;</w:t>
      </w:r>
    </w:p>
    <w:p w:rsidR="00303346" w:rsidRDefault="00303346" w:rsidP="00303346">
      <w:pPr>
        <w:autoSpaceDE w:val="0"/>
        <w:autoSpaceDN w:val="0"/>
        <w:adjustRightInd w:val="0"/>
        <w:ind w:right="50" w:firstLine="567"/>
        <w:jc w:val="both"/>
        <w:rPr>
          <w:rFonts w:ascii="Times New Roman" w:eastAsia="Hiragino Sans W3" w:hAnsi="Times New Roman" w:cs="Times New Roman"/>
          <w:kern w:val="1"/>
        </w:rPr>
      </w:pPr>
      <w:r>
        <w:rPr>
          <w:rFonts w:ascii="Times New Roman" w:eastAsia="Hiragino Sans W3" w:hAnsi="Times New Roman" w:cs="Times New Roman"/>
          <w:b/>
          <w:bCs/>
          <w:i/>
          <w:iCs/>
          <w:kern w:val="1"/>
        </w:rPr>
        <w:t>Проект школьника</w:t>
      </w:r>
      <w:r>
        <w:rPr>
          <w:rFonts w:ascii="Times New Roman" w:eastAsia="Hiragino Sans W3" w:hAnsi="Times New Roman" w:cs="Times New Roman"/>
          <w:kern w:val="1"/>
        </w:rPr>
        <w:t xml:space="preserve"> – это средство активизации познавательной деятельности, развития и формирования личностных качеств;</w:t>
      </w:r>
    </w:p>
    <w:p w:rsidR="00303346" w:rsidRDefault="00303346" w:rsidP="00303346">
      <w:pPr>
        <w:autoSpaceDE w:val="0"/>
        <w:autoSpaceDN w:val="0"/>
        <w:adjustRightInd w:val="0"/>
        <w:ind w:right="50" w:firstLine="567"/>
        <w:jc w:val="both"/>
        <w:rPr>
          <w:rFonts w:ascii="Times New Roman" w:eastAsia="Hiragino Sans W3" w:hAnsi="Times New Roman" w:cs="Times New Roman"/>
          <w:kern w:val="1"/>
        </w:rPr>
      </w:pPr>
      <w:r>
        <w:rPr>
          <w:rFonts w:ascii="Times New Roman" w:eastAsia="Hiragino Sans W3" w:hAnsi="Times New Roman" w:cs="Times New Roman"/>
          <w:kern w:val="1"/>
        </w:rPr>
        <w:t>В ходе проектной, исследовательской деятельности могут быть сформированы следующие способности:</w:t>
      </w:r>
    </w:p>
    <w:p w:rsidR="00303346" w:rsidRDefault="00303346" w:rsidP="00303346">
      <w:pPr>
        <w:numPr>
          <w:ilvl w:val="0"/>
          <w:numId w:val="36"/>
        </w:numPr>
        <w:autoSpaceDE w:val="0"/>
        <w:autoSpaceDN w:val="0"/>
        <w:adjustRightInd w:val="0"/>
        <w:ind w:left="0" w:right="50" w:firstLine="567"/>
        <w:jc w:val="both"/>
        <w:rPr>
          <w:rFonts w:ascii="Times New Roman" w:eastAsia="Hiragino Sans W3" w:hAnsi="Times New Roman" w:cs="Times New Roman"/>
          <w:kern w:val="1"/>
        </w:rPr>
      </w:pPr>
      <w:r>
        <w:rPr>
          <w:rFonts w:ascii="Symbol" w:eastAsia="Hiragino Sans W3" w:hAnsi="Symbol" w:cs="Symbol"/>
          <w:kern w:val="1"/>
        </w:rPr>
        <w:t></w:t>
      </w:r>
      <w:r>
        <w:rPr>
          <w:rFonts w:ascii="Symbol" w:eastAsia="Hiragino Sans W3" w:hAnsi="Symbol" w:cs="Symbol"/>
          <w:kern w:val="1"/>
        </w:rPr>
        <w:tab/>
      </w:r>
      <w:r>
        <w:rPr>
          <w:rFonts w:ascii="Times New Roman" w:eastAsia="Hiragino Sans W3" w:hAnsi="Times New Roman" w:cs="Times New Roman"/>
          <w:kern w:val="1"/>
        </w:rPr>
        <w:t>рефлексия (видеть проблему, анализировать сделанное – почему получилось/ не получилось, видеть трудности, ошибки);</w:t>
      </w:r>
    </w:p>
    <w:p w:rsidR="00303346" w:rsidRDefault="00303346" w:rsidP="00303346">
      <w:pPr>
        <w:numPr>
          <w:ilvl w:val="0"/>
          <w:numId w:val="36"/>
        </w:numPr>
        <w:autoSpaceDE w:val="0"/>
        <w:autoSpaceDN w:val="0"/>
        <w:adjustRightInd w:val="0"/>
        <w:ind w:left="0" w:right="50" w:firstLine="567"/>
        <w:jc w:val="both"/>
        <w:rPr>
          <w:rFonts w:ascii="Times New Roman" w:eastAsia="Hiragino Sans W3" w:hAnsi="Times New Roman" w:cs="Times New Roman"/>
          <w:kern w:val="1"/>
        </w:rPr>
      </w:pPr>
      <w:r>
        <w:rPr>
          <w:rFonts w:ascii="Symbol" w:eastAsia="Hiragino Sans W3" w:hAnsi="Symbol" w:cs="Symbol"/>
          <w:kern w:val="1"/>
        </w:rPr>
        <w:t></w:t>
      </w:r>
      <w:r>
        <w:rPr>
          <w:rFonts w:ascii="Symbol" w:eastAsia="Hiragino Sans W3" w:hAnsi="Symbol" w:cs="Symbol"/>
          <w:kern w:val="1"/>
        </w:rPr>
        <w:tab/>
      </w:r>
      <w:r>
        <w:rPr>
          <w:rFonts w:ascii="Times New Roman" w:eastAsia="Hiragino Sans W3" w:hAnsi="Times New Roman" w:cs="Times New Roman"/>
          <w:kern w:val="1"/>
        </w:rPr>
        <w:t>целеполагание (ставить и удерживать цели);</w:t>
      </w:r>
    </w:p>
    <w:p w:rsidR="00303346" w:rsidRDefault="00303346" w:rsidP="00303346">
      <w:pPr>
        <w:numPr>
          <w:ilvl w:val="0"/>
          <w:numId w:val="36"/>
        </w:numPr>
        <w:autoSpaceDE w:val="0"/>
        <w:autoSpaceDN w:val="0"/>
        <w:adjustRightInd w:val="0"/>
        <w:ind w:left="0" w:right="50" w:firstLine="567"/>
        <w:jc w:val="both"/>
        <w:rPr>
          <w:rFonts w:ascii="Times New Roman" w:eastAsia="Hiragino Sans W3" w:hAnsi="Times New Roman" w:cs="Times New Roman"/>
          <w:kern w:val="1"/>
        </w:rPr>
      </w:pPr>
      <w:r>
        <w:rPr>
          <w:rFonts w:ascii="Symbol" w:eastAsia="Hiragino Sans W3" w:hAnsi="Symbol" w:cs="Symbol"/>
          <w:kern w:val="1"/>
        </w:rPr>
        <w:t></w:t>
      </w:r>
      <w:r>
        <w:rPr>
          <w:rFonts w:ascii="Symbol" w:eastAsia="Hiragino Sans W3" w:hAnsi="Symbol" w:cs="Symbol"/>
          <w:kern w:val="1"/>
        </w:rPr>
        <w:tab/>
      </w:r>
      <w:r>
        <w:rPr>
          <w:rFonts w:ascii="Times New Roman" w:eastAsia="Hiragino Sans W3" w:hAnsi="Times New Roman" w:cs="Times New Roman"/>
          <w:kern w:val="1"/>
        </w:rPr>
        <w:t>планирование (составлять план своей деятельности);</w:t>
      </w:r>
    </w:p>
    <w:p w:rsidR="00303346" w:rsidRDefault="00303346" w:rsidP="00303346">
      <w:pPr>
        <w:numPr>
          <w:ilvl w:val="0"/>
          <w:numId w:val="36"/>
        </w:numPr>
        <w:autoSpaceDE w:val="0"/>
        <w:autoSpaceDN w:val="0"/>
        <w:adjustRightInd w:val="0"/>
        <w:ind w:left="0" w:right="50" w:firstLine="567"/>
        <w:jc w:val="both"/>
        <w:rPr>
          <w:rFonts w:ascii="Times New Roman" w:eastAsia="Hiragino Sans W3" w:hAnsi="Times New Roman" w:cs="Times New Roman"/>
          <w:kern w:val="1"/>
        </w:rPr>
      </w:pPr>
      <w:r>
        <w:rPr>
          <w:rFonts w:ascii="Symbol" w:eastAsia="Hiragino Sans W3" w:hAnsi="Symbol" w:cs="Symbol"/>
          <w:kern w:val="1"/>
        </w:rPr>
        <w:t></w:t>
      </w:r>
      <w:r>
        <w:rPr>
          <w:rFonts w:ascii="Symbol" w:eastAsia="Hiragino Sans W3" w:hAnsi="Symbol" w:cs="Symbol"/>
          <w:kern w:val="1"/>
        </w:rPr>
        <w:tab/>
      </w:r>
      <w:r>
        <w:rPr>
          <w:rFonts w:ascii="Times New Roman" w:eastAsia="Hiragino Sans W3" w:hAnsi="Times New Roman" w:cs="Times New Roman"/>
          <w:kern w:val="1"/>
        </w:rPr>
        <w:t>моделирование (представлять способ действия, отстаивать свою позицию, принимать или аргументировано отклонять точки зрения других).</w:t>
      </w:r>
    </w:p>
    <w:p w:rsidR="00303346" w:rsidRDefault="00303346" w:rsidP="00303346">
      <w:pPr>
        <w:autoSpaceDE w:val="0"/>
        <w:autoSpaceDN w:val="0"/>
        <w:adjustRightInd w:val="0"/>
        <w:ind w:right="50" w:firstLine="567"/>
        <w:jc w:val="both"/>
        <w:rPr>
          <w:rFonts w:ascii="Times New Roman" w:eastAsia="Hiragino Sans W3" w:hAnsi="Times New Roman" w:cs="Times New Roman"/>
          <w:kern w:val="1"/>
        </w:rPr>
      </w:pPr>
      <w:r>
        <w:rPr>
          <w:rFonts w:ascii="Times New Roman" w:eastAsia="Hiragino Sans W3" w:hAnsi="Times New Roman" w:cs="Times New Roman"/>
          <w:b/>
          <w:bCs/>
          <w:i/>
          <w:iCs/>
          <w:kern w:val="1"/>
        </w:rPr>
        <w:t>Цель работы над проектом</w:t>
      </w:r>
      <w:r>
        <w:rPr>
          <w:rFonts w:ascii="Times New Roman" w:eastAsia="Hiragino Sans W3" w:hAnsi="Times New Roman" w:cs="Times New Roman"/>
          <w:kern w:val="1"/>
        </w:rPr>
        <w:t xml:space="preserve"> – развитие личности и создание основ творческого потенциала учащегося через проектную деятельность. </w:t>
      </w:r>
    </w:p>
    <w:p w:rsidR="00303346" w:rsidRDefault="00303346" w:rsidP="00303346">
      <w:pPr>
        <w:autoSpaceDE w:val="0"/>
        <w:autoSpaceDN w:val="0"/>
        <w:adjustRightInd w:val="0"/>
        <w:ind w:right="50" w:firstLine="567"/>
        <w:jc w:val="both"/>
        <w:rPr>
          <w:rFonts w:ascii="Times New Roman" w:eastAsia="Hiragino Sans W3" w:hAnsi="Times New Roman" w:cs="Times New Roman"/>
          <w:kern w:val="1"/>
        </w:rPr>
      </w:pPr>
      <w:r>
        <w:rPr>
          <w:rFonts w:ascii="Times New Roman" w:eastAsia="Hiragino Sans W3" w:hAnsi="Times New Roman" w:cs="Times New Roman"/>
          <w:b/>
          <w:bCs/>
          <w:i/>
          <w:iCs/>
          <w:kern w:val="1"/>
        </w:rPr>
        <w:t>Задачи</w:t>
      </w:r>
      <w:r>
        <w:rPr>
          <w:rFonts w:ascii="Times New Roman" w:eastAsia="Hiragino Sans W3" w:hAnsi="Times New Roman" w:cs="Times New Roman"/>
          <w:b/>
          <w:bCs/>
          <w:kern w:val="1"/>
        </w:rPr>
        <w:t xml:space="preserve"> </w:t>
      </w:r>
      <w:r>
        <w:rPr>
          <w:rFonts w:ascii="Times New Roman" w:eastAsia="Hiragino Sans W3" w:hAnsi="Times New Roman" w:cs="Times New Roman"/>
          <w:kern w:val="1"/>
        </w:rPr>
        <w:t xml:space="preserve">– </w:t>
      </w:r>
    </w:p>
    <w:p w:rsidR="00303346" w:rsidRDefault="00303346" w:rsidP="00303346">
      <w:pPr>
        <w:numPr>
          <w:ilvl w:val="0"/>
          <w:numId w:val="37"/>
        </w:numPr>
        <w:tabs>
          <w:tab w:val="left" w:pos="426"/>
        </w:tabs>
        <w:autoSpaceDE w:val="0"/>
        <w:autoSpaceDN w:val="0"/>
        <w:adjustRightInd w:val="0"/>
        <w:ind w:left="0" w:right="50" w:firstLine="567"/>
        <w:jc w:val="both"/>
        <w:rPr>
          <w:rFonts w:ascii="Times New Roman" w:eastAsia="Hiragino Sans W3" w:hAnsi="Times New Roman" w:cs="Times New Roman"/>
          <w:kern w:val="1"/>
        </w:rPr>
      </w:pPr>
      <w:r>
        <w:rPr>
          <w:rFonts w:ascii="Times New Roman" w:eastAsia="Hiragino Sans W3" w:hAnsi="Times New Roman" w:cs="Times New Roman"/>
          <w:kern w:val="1"/>
        </w:rPr>
        <w:tab/>
        <w:t>способствовать формированию позитивной самооценки, самоуважения;</w:t>
      </w:r>
    </w:p>
    <w:p w:rsidR="00303346" w:rsidRDefault="00303346" w:rsidP="00303346">
      <w:pPr>
        <w:numPr>
          <w:ilvl w:val="0"/>
          <w:numId w:val="37"/>
        </w:numPr>
        <w:tabs>
          <w:tab w:val="left" w:pos="426"/>
        </w:tabs>
        <w:autoSpaceDE w:val="0"/>
        <w:autoSpaceDN w:val="0"/>
        <w:adjustRightInd w:val="0"/>
        <w:ind w:left="0" w:right="50" w:firstLine="567"/>
        <w:jc w:val="both"/>
        <w:rPr>
          <w:rFonts w:ascii="Times New Roman" w:eastAsia="Hiragino Sans W3" w:hAnsi="Times New Roman" w:cs="Times New Roman"/>
          <w:kern w:val="1"/>
        </w:rPr>
      </w:pPr>
      <w:r>
        <w:rPr>
          <w:rFonts w:ascii="Times New Roman" w:eastAsia="Hiragino Sans W3" w:hAnsi="Times New Roman" w:cs="Times New Roman"/>
          <w:kern w:val="1"/>
        </w:rPr>
        <w:tab/>
        <w:t>формировать коммуникативную компетентность в сотрудничестве (координировать свои действия с действиями партнеров по совместной деятельности; способности доброжелательно относиться к людям, сопереживать);</w:t>
      </w:r>
    </w:p>
    <w:p w:rsidR="00303346" w:rsidRDefault="00303346" w:rsidP="00303346">
      <w:pPr>
        <w:numPr>
          <w:ilvl w:val="0"/>
          <w:numId w:val="37"/>
        </w:numPr>
        <w:tabs>
          <w:tab w:val="left" w:pos="426"/>
        </w:tabs>
        <w:autoSpaceDE w:val="0"/>
        <w:autoSpaceDN w:val="0"/>
        <w:adjustRightInd w:val="0"/>
        <w:ind w:left="0" w:right="50" w:firstLine="567"/>
        <w:jc w:val="both"/>
        <w:rPr>
          <w:rFonts w:ascii="Times New Roman" w:eastAsia="Hiragino Sans W3" w:hAnsi="Times New Roman" w:cs="Times New Roman"/>
          <w:kern w:val="1"/>
        </w:rPr>
      </w:pPr>
      <w:r>
        <w:rPr>
          <w:rFonts w:ascii="Times New Roman" w:eastAsia="Hiragino Sans W3" w:hAnsi="Times New Roman" w:cs="Times New Roman"/>
          <w:kern w:val="1"/>
        </w:rPr>
        <w:tab/>
        <w:t>формировать способности к организации деятельности и управлении ею (воспитание целеустремленности и настойчивости; формирование навыков организации рабочего пространства и рационального использования рабочего времени; формирование умения самостоятельно и совместно планировать деятельность и сотрудничество; формирование умения самостоятельно и совместно принимать решения);</w:t>
      </w:r>
    </w:p>
    <w:p w:rsidR="00303346" w:rsidRDefault="00303346" w:rsidP="00303346">
      <w:pPr>
        <w:numPr>
          <w:ilvl w:val="0"/>
          <w:numId w:val="37"/>
        </w:numPr>
        <w:tabs>
          <w:tab w:val="left" w:pos="426"/>
        </w:tabs>
        <w:autoSpaceDE w:val="0"/>
        <w:autoSpaceDN w:val="0"/>
        <w:adjustRightInd w:val="0"/>
        <w:ind w:left="0" w:right="50" w:firstLine="567"/>
        <w:jc w:val="both"/>
        <w:rPr>
          <w:rFonts w:ascii="Times New Roman" w:eastAsia="Hiragino Sans W3" w:hAnsi="Times New Roman" w:cs="Times New Roman"/>
          <w:kern w:val="1"/>
        </w:rPr>
      </w:pPr>
      <w:r>
        <w:rPr>
          <w:rFonts w:ascii="Times New Roman" w:eastAsia="Hiragino Sans W3" w:hAnsi="Times New Roman" w:cs="Times New Roman"/>
          <w:kern w:val="1"/>
        </w:rPr>
        <w:tab/>
        <w:t>формировать умения решать творческие задачи;</w:t>
      </w:r>
    </w:p>
    <w:p w:rsidR="00303346" w:rsidRDefault="00303346" w:rsidP="00303346">
      <w:pPr>
        <w:numPr>
          <w:ilvl w:val="0"/>
          <w:numId w:val="37"/>
        </w:numPr>
        <w:tabs>
          <w:tab w:val="left" w:pos="426"/>
        </w:tabs>
        <w:autoSpaceDE w:val="0"/>
        <w:autoSpaceDN w:val="0"/>
        <w:adjustRightInd w:val="0"/>
        <w:ind w:left="0" w:right="50" w:firstLine="567"/>
        <w:jc w:val="both"/>
        <w:rPr>
          <w:rFonts w:ascii="Times New Roman" w:eastAsia="Hiragino Sans W3" w:hAnsi="Times New Roman" w:cs="Times New Roman"/>
          <w:kern w:val="1"/>
        </w:rPr>
      </w:pPr>
      <w:r>
        <w:rPr>
          <w:rFonts w:ascii="Times New Roman" w:eastAsia="Hiragino Sans W3" w:hAnsi="Times New Roman" w:cs="Times New Roman"/>
          <w:kern w:val="1"/>
        </w:rPr>
        <w:lastRenderedPageBreak/>
        <w:tab/>
        <w:t>формировать умения работать с информацией (сбор, систематизация, хранение, использование);</w:t>
      </w:r>
    </w:p>
    <w:p w:rsidR="00303346" w:rsidRDefault="00303346" w:rsidP="00303346">
      <w:pPr>
        <w:tabs>
          <w:tab w:val="left" w:pos="426"/>
        </w:tabs>
        <w:autoSpaceDE w:val="0"/>
        <w:autoSpaceDN w:val="0"/>
        <w:adjustRightInd w:val="0"/>
        <w:ind w:right="50" w:firstLine="567"/>
        <w:jc w:val="both"/>
        <w:rPr>
          <w:rFonts w:ascii="Times New Roman" w:eastAsia="Hiragino Sans W3" w:hAnsi="Times New Roman" w:cs="Times New Roman"/>
          <w:b/>
          <w:bCs/>
          <w:i/>
          <w:iCs/>
          <w:kern w:val="1"/>
        </w:rPr>
      </w:pPr>
      <w:r>
        <w:rPr>
          <w:rFonts w:ascii="Times New Roman" w:eastAsia="Hiragino Sans W3" w:hAnsi="Times New Roman" w:cs="Times New Roman"/>
          <w:b/>
          <w:bCs/>
          <w:i/>
          <w:iCs/>
          <w:kern w:val="1"/>
        </w:rPr>
        <w:t>Алгоритм действий:</w:t>
      </w:r>
    </w:p>
    <w:p w:rsidR="00303346" w:rsidRDefault="00303346" w:rsidP="00303346">
      <w:pPr>
        <w:numPr>
          <w:ilvl w:val="0"/>
          <w:numId w:val="38"/>
        </w:numPr>
        <w:tabs>
          <w:tab w:val="left" w:pos="426"/>
        </w:tabs>
        <w:autoSpaceDE w:val="0"/>
        <w:autoSpaceDN w:val="0"/>
        <w:adjustRightInd w:val="0"/>
        <w:ind w:left="0" w:right="50" w:firstLine="567"/>
        <w:jc w:val="both"/>
        <w:rPr>
          <w:rFonts w:ascii="Times New Roman" w:eastAsia="Hiragino Sans W3" w:hAnsi="Times New Roman" w:cs="Times New Roman"/>
          <w:kern w:val="1"/>
        </w:rPr>
      </w:pPr>
      <w:r>
        <w:rPr>
          <w:rFonts w:ascii="Times New Roman" w:eastAsia="Hiragino Sans W3" w:hAnsi="Times New Roman" w:cs="Times New Roman"/>
          <w:kern w:val="1"/>
        </w:rPr>
        <w:t>Знакомство с темой;</w:t>
      </w:r>
    </w:p>
    <w:p w:rsidR="00303346" w:rsidRDefault="00303346" w:rsidP="00303346">
      <w:pPr>
        <w:numPr>
          <w:ilvl w:val="0"/>
          <w:numId w:val="38"/>
        </w:numPr>
        <w:tabs>
          <w:tab w:val="left" w:pos="426"/>
        </w:tabs>
        <w:autoSpaceDE w:val="0"/>
        <w:autoSpaceDN w:val="0"/>
        <w:adjustRightInd w:val="0"/>
        <w:ind w:left="0" w:right="50" w:firstLine="567"/>
        <w:jc w:val="both"/>
        <w:rPr>
          <w:rFonts w:ascii="Times New Roman" w:eastAsia="Hiragino Sans W3" w:hAnsi="Times New Roman" w:cs="Times New Roman"/>
          <w:kern w:val="1"/>
        </w:rPr>
      </w:pPr>
      <w:r>
        <w:rPr>
          <w:rFonts w:ascii="Times New Roman" w:eastAsia="Hiragino Sans W3" w:hAnsi="Times New Roman" w:cs="Times New Roman"/>
          <w:kern w:val="1"/>
        </w:rPr>
        <w:t>Сбор информации;</w:t>
      </w:r>
    </w:p>
    <w:p w:rsidR="00303346" w:rsidRDefault="00AD186B" w:rsidP="00AD186B">
      <w:pPr>
        <w:tabs>
          <w:tab w:val="left" w:pos="426"/>
        </w:tabs>
        <w:autoSpaceDE w:val="0"/>
        <w:autoSpaceDN w:val="0"/>
        <w:adjustRightInd w:val="0"/>
        <w:ind w:left="567" w:right="50"/>
        <w:jc w:val="both"/>
        <w:rPr>
          <w:rFonts w:ascii="Times New Roman" w:eastAsia="Hiragino Sans W3" w:hAnsi="Times New Roman" w:cs="Times New Roman"/>
          <w:kern w:val="1"/>
        </w:rPr>
      </w:pPr>
      <w:r>
        <w:rPr>
          <w:rFonts w:ascii="Times New Roman" w:eastAsia="Hiragino Sans W3" w:hAnsi="Times New Roman" w:cs="Times New Roman"/>
          <w:kern w:val="1"/>
        </w:rPr>
        <w:t xml:space="preserve">3.          </w:t>
      </w:r>
      <w:r w:rsidR="00303346">
        <w:rPr>
          <w:rFonts w:ascii="Times New Roman" w:eastAsia="Hiragino Sans W3" w:hAnsi="Times New Roman" w:cs="Times New Roman"/>
          <w:kern w:val="1"/>
        </w:rPr>
        <w:t>Выбор проекта;</w:t>
      </w:r>
    </w:p>
    <w:p w:rsidR="00303346" w:rsidRDefault="00303346" w:rsidP="00303346">
      <w:pPr>
        <w:numPr>
          <w:ilvl w:val="0"/>
          <w:numId w:val="38"/>
        </w:numPr>
        <w:tabs>
          <w:tab w:val="left" w:pos="426"/>
        </w:tabs>
        <w:autoSpaceDE w:val="0"/>
        <w:autoSpaceDN w:val="0"/>
        <w:adjustRightInd w:val="0"/>
        <w:ind w:left="0" w:right="50" w:firstLine="567"/>
        <w:jc w:val="both"/>
        <w:rPr>
          <w:rFonts w:ascii="Times New Roman" w:eastAsia="Hiragino Sans W3" w:hAnsi="Times New Roman" w:cs="Times New Roman"/>
          <w:kern w:val="1"/>
        </w:rPr>
      </w:pPr>
      <w:r>
        <w:rPr>
          <w:rFonts w:ascii="Times New Roman" w:eastAsia="Hiragino Sans W3" w:hAnsi="Times New Roman" w:cs="Times New Roman"/>
          <w:kern w:val="1"/>
        </w:rPr>
        <w:t>Работа над проектом;</w:t>
      </w:r>
    </w:p>
    <w:p w:rsidR="00303346" w:rsidRDefault="00303346" w:rsidP="00303346">
      <w:pPr>
        <w:numPr>
          <w:ilvl w:val="0"/>
          <w:numId w:val="38"/>
        </w:numPr>
        <w:tabs>
          <w:tab w:val="left" w:pos="426"/>
        </w:tabs>
        <w:autoSpaceDE w:val="0"/>
        <w:autoSpaceDN w:val="0"/>
        <w:adjustRightInd w:val="0"/>
        <w:ind w:left="0" w:right="50" w:firstLine="567"/>
        <w:jc w:val="both"/>
        <w:rPr>
          <w:rFonts w:ascii="Times New Roman" w:eastAsia="Hiragino Sans W3" w:hAnsi="Times New Roman" w:cs="Times New Roman"/>
          <w:kern w:val="1"/>
        </w:rPr>
      </w:pPr>
      <w:r>
        <w:rPr>
          <w:rFonts w:ascii="Times New Roman" w:eastAsia="Hiragino Sans W3" w:hAnsi="Times New Roman" w:cs="Times New Roman"/>
          <w:kern w:val="1"/>
        </w:rPr>
        <w:t>Презентация;</w:t>
      </w:r>
    </w:p>
    <w:p w:rsidR="00303346" w:rsidRDefault="00303346" w:rsidP="00303346">
      <w:pPr>
        <w:autoSpaceDE w:val="0"/>
        <w:autoSpaceDN w:val="0"/>
        <w:adjustRightInd w:val="0"/>
        <w:ind w:right="50" w:firstLine="567"/>
        <w:jc w:val="both"/>
        <w:rPr>
          <w:rFonts w:ascii="Times New Roman" w:eastAsia="Hiragino Sans W3" w:hAnsi="Times New Roman" w:cs="Times New Roman"/>
          <w:kern w:val="1"/>
        </w:rPr>
      </w:pPr>
      <w:r>
        <w:rPr>
          <w:rFonts w:ascii="Times New Roman" w:eastAsia="Hiragino Sans W3" w:hAnsi="Times New Roman" w:cs="Times New Roman"/>
          <w:b/>
          <w:bCs/>
          <w:i/>
          <w:iCs/>
          <w:kern w:val="1"/>
        </w:rPr>
        <w:t>Источник информации</w:t>
      </w:r>
      <w:r>
        <w:rPr>
          <w:rFonts w:ascii="Times New Roman" w:eastAsia="Hiragino Sans W3" w:hAnsi="Times New Roman" w:cs="Times New Roman"/>
          <w:kern w:val="1"/>
        </w:rPr>
        <w:t>: энциклопедии, книги, видеокассеты, рассказы взрослых, экскурсии.</w:t>
      </w:r>
    </w:p>
    <w:p w:rsidR="00303346" w:rsidRDefault="00303346" w:rsidP="00303346">
      <w:pPr>
        <w:autoSpaceDE w:val="0"/>
        <w:autoSpaceDN w:val="0"/>
        <w:adjustRightInd w:val="0"/>
        <w:ind w:right="50" w:firstLine="567"/>
        <w:jc w:val="both"/>
        <w:rPr>
          <w:rFonts w:ascii="Times New Roman" w:eastAsia="Hiragino Sans W3" w:hAnsi="Times New Roman" w:cs="Times New Roman"/>
          <w:kern w:val="1"/>
        </w:rPr>
      </w:pPr>
      <w:r>
        <w:rPr>
          <w:rFonts w:ascii="Times New Roman" w:eastAsia="Hiragino Sans W3" w:hAnsi="Times New Roman" w:cs="Times New Roman"/>
          <w:b/>
          <w:bCs/>
          <w:i/>
          <w:iCs/>
          <w:kern w:val="1"/>
        </w:rPr>
        <w:t>Итог работы над проектом</w:t>
      </w:r>
      <w:r>
        <w:rPr>
          <w:rFonts w:ascii="Times New Roman" w:eastAsia="Hiragino Sans W3" w:hAnsi="Times New Roman" w:cs="Times New Roman"/>
          <w:kern w:val="1"/>
        </w:rPr>
        <w:t xml:space="preserve"> – собранная и систематизированная картотека по теме;</w:t>
      </w:r>
    </w:p>
    <w:p w:rsidR="00303346" w:rsidRDefault="00303346" w:rsidP="00303346">
      <w:pPr>
        <w:autoSpaceDE w:val="0"/>
        <w:autoSpaceDN w:val="0"/>
        <w:adjustRightInd w:val="0"/>
        <w:ind w:right="50" w:firstLine="567"/>
        <w:jc w:val="both"/>
        <w:rPr>
          <w:rFonts w:ascii="Times New Roman" w:eastAsia="Hiragino Sans W3" w:hAnsi="Times New Roman" w:cs="Times New Roman"/>
          <w:kern w:val="1"/>
        </w:rPr>
      </w:pPr>
      <w:r>
        <w:rPr>
          <w:rFonts w:ascii="Times New Roman" w:eastAsia="Hiragino Sans W3" w:hAnsi="Times New Roman" w:cs="Times New Roman"/>
          <w:kern w:val="1"/>
        </w:rPr>
        <w:t>Проекты отличаются друг от друга:</w:t>
      </w:r>
    </w:p>
    <w:p w:rsidR="00303346" w:rsidRDefault="00303346" w:rsidP="00303346">
      <w:pPr>
        <w:numPr>
          <w:ilvl w:val="0"/>
          <w:numId w:val="39"/>
        </w:numPr>
        <w:autoSpaceDE w:val="0"/>
        <w:autoSpaceDN w:val="0"/>
        <w:adjustRightInd w:val="0"/>
        <w:ind w:left="0" w:right="50" w:firstLine="567"/>
        <w:jc w:val="both"/>
        <w:rPr>
          <w:rFonts w:ascii="Times New Roman" w:eastAsia="Hiragino Sans W3" w:hAnsi="Times New Roman" w:cs="Times New Roman"/>
          <w:kern w:val="1"/>
        </w:rPr>
      </w:pPr>
      <w:r>
        <w:rPr>
          <w:rFonts w:ascii="Symbol" w:eastAsia="Hiragino Sans W3" w:hAnsi="Symbol" w:cs="Symbol"/>
          <w:kern w:val="1"/>
        </w:rPr>
        <w:t></w:t>
      </w:r>
      <w:r>
        <w:rPr>
          <w:rFonts w:ascii="Symbol" w:eastAsia="Hiragino Sans W3" w:hAnsi="Symbol" w:cs="Symbol"/>
          <w:kern w:val="1"/>
        </w:rPr>
        <w:tab/>
      </w:r>
      <w:r>
        <w:rPr>
          <w:rFonts w:ascii="Times New Roman" w:eastAsia="Hiragino Sans W3" w:hAnsi="Times New Roman" w:cs="Times New Roman"/>
          <w:kern w:val="1"/>
        </w:rPr>
        <w:t>Результатом:</w:t>
      </w:r>
    </w:p>
    <w:p w:rsidR="00303346" w:rsidRDefault="00303346" w:rsidP="00303346">
      <w:pPr>
        <w:autoSpaceDE w:val="0"/>
        <w:autoSpaceDN w:val="0"/>
        <w:adjustRightInd w:val="0"/>
        <w:ind w:right="50" w:firstLine="567"/>
        <w:jc w:val="both"/>
        <w:rPr>
          <w:rFonts w:ascii="Times New Roman" w:eastAsia="Hiragino Sans W3" w:hAnsi="Times New Roman" w:cs="Times New Roman"/>
          <w:kern w:val="1"/>
        </w:rPr>
      </w:pPr>
      <w:r>
        <w:rPr>
          <w:rFonts w:ascii="Times New Roman" w:eastAsia="Hiragino Sans W3" w:hAnsi="Times New Roman" w:cs="Times New Roman"/>
          <w:kern w:val="1"/>
        </w:rPr>
        <w:t>- продукты: макет, видеофильм, альбом, рассказ, карта, сценарий, Красная Книга (флоры и фауны Орджоникидзевского района), словарь топонимов, рукописная книга и т.д.</w:t>
      </w:r>
    </w:p>
    <w:p w:rsidR="00303346" w:rsidRDefault="00303346" w:rsidP="00303346">
      <w:pPr>
        <w:autoSpaceDE w:val="0"/>
        <w:autoSpaceDN w:val="0"/>
        <w:adjustRightInd w:val="0"/>
        <w:ind w:right="50" w:firstLine="567"/>
        <w:jc w:val="both"/>
        <w:rPr>
          <w:rFonts w:ascii="Times New Roman" w:eastAsia="Hiragino Sans W3" w:hAnsi="Times New Roman" w:cs="Times New Roman"/>
          <w:kern w:val="1"/>
        </w:rPr>
      </w:pPr>
      <w:r>
        <w:rPr>
          <w:rFonts w:ascii="Times New Roman" w:eastAsia="Hiragino Sans W3" w:hAnsi="Times New Roman" w:cs="Times New Roman"/>
          <w:kern w:val="1"/>
        </w:rPr>
        <w:t xml:space="preserve">- мероприятия: показ моды 60-х, 70-х </w:t>
      </w:r>
      <w:proofErr w:type="spellStart"/>
      <w:r>
        <w:rPr>
          <w:rFonts w:ascii="Times New Roman" w:eastAsia="Hiragino Sans W3" w:hAnsi="Times New Roman" w:cs="Times New Roman"/>
          <w:kern w:val="1"/>
        </w:rPr>
        <w:t>гг</w:t>
      </w:r>
      <w:proofErr w:type="spellEnd"/>
      <w:r>
        <w:rPr>
          <w:rFonts w:ascii="Times New Roman" w:eastAsia="Hiragino Sans W3" w:hAnsi="Times New Roman" w:cs="Times New Roman"/>
          <w:kern w:val="1"/>
        </w:rPr>
        <w:t>; выставка, экскурсии, посещение на дому и др.</w:t>
      </w:r>
    </w:p>
    <w:p w:rsidR="00303346" w:rsidRDefault="00303346" w:rsidP="00303346">
      <w:pPr>
        <w:numPr>
          <w:ilvl w:val="0"/>
          <w:numId w:val="40"/>
        </w:numPr>
        <w:autoSpaceDE w:val="0"/>
        <w:autoSpaceDN w:val="0"/>
        <w:adjustRightInd w:val="0"/>
        <w:ind w:left="0" w:right="50" w:firstLine="567"/>
        <w:jc w:val="both"/>
        <w:rPr>
          <w:rFonts w:ascii="Times New Roman" w:eastAsia="Hiragino Sans W3" w:hAnsi="Times New Roman" w:cs="Times New Roman"/>
          <w:kern w:val="1"/>
        </w:rPr>
      </w:pPr>
      <w:r>
        <w:rPr>
          <w:rFonts w:ascii="Symbol" w:eastAsia="Hiragino Sans W3" w:hAnsi="Symbol" w:cs="Symbol"/>
          <w:kern w:val="1"/>
        </w:rPr>
        <w:t></w:t>
      </w:r>
      <w:r>
        <w:rPr>
          <w:rFonts w:ascii="Symbol" w:eastAsia="Hiragino Sans W3" w:hAnsi="Symbol" w:cs="Symbol"/>
          <w:kern w:val="1"/>
        </w:rPr>
        <w:tab/>
      </w:r>
      <w:r>
        <w:rPr>
          <w:rFonts w:ascii="Times New Roman" w:eastAsia="Hiragino Sans W3" w:hAnsi="Times New Roman" w:cs="Times New Roman"/>
          <w:kern w:val="1"/>
        </w:rPr>
        <w:t>Количественным составом:</w:t>
      </w:r>
    </w:p>
    <w:p w:rsidR="00303346" w:rsidRDefault="00303346" w:rsidP="00303346">
      <w:pPr>
        <w:autoSpaceDE w:val="0"/>
        <w:autoSpaceDN w:val="0"/>
        <w:adjustRightInd w:val="0"/>
        <w:ind w:right="50" w:firstLine="567"/>
        <w:jc w:val="both"/>
        <w:rPr>
          <w:rFonts w:ascii="Times New Roman" w:eastAsia="Hiragino Sans W3" w:hAnsi="Times New Roman" w:cs="Times New Roman"/>
          <w:kern w:val="1"/>
        </w:rPr>
      </w:pPr>
      <w:r>
        <w:rPr>
          <w:rFonts w:ascii="Times New Roman" w:eastAsia="Hiragino Sans W3" w:hAnsi="Times New Roman" w:cs="Times New Roman"/>
          <w:kern w:val="1"/>
        </w:rPr>
        <w:t>- индивидуальная деятельность (продукт – результат одного ученика), в последующем могут быть объединены в общее (например, выставка, рукописная книга);</w:t>
      </w:r>
    </w:p>
    <w:p w:rsidR="00303346" w:rsidRDefault="00303346" w:rsidP="00303346">
      <w:pPr>
        <w:autoSpaceDE w:val="0"/>
        <w:autoSpaceDN w:val="0"/>
        <w:adjustRightInd w:val="0"/>
        <w:ind w:right="50" w:firstLine="567"/>
        <w:jc w:val="both"/>
        <w:rPr>
          <w:rFonts w:ascii="Times New Roman" w:eastAsia="Hiragino Sans W3" w:hAnsi="Times New Roman" w:cs="Times New Roman"/>
          <w:kern w:val="1"/>
        </w:rPr>
      </w:pPr>
      <w:r>
        <w:rPr>
          <w:rFonts w:ascii="Times New Roman" w:eastAsia="Hiragino Sans W3" w:hAnsi="Times New Roman" w:cs="Times New Roman"/>
          <w:kern w:val="1"/>
        </w:rPr>
        <w:t>- работа в малых группах (коллаж, макет, карта, видеофильм);</w:t>
      </w:r>
    </w:p>
    <w:p w:rsidR="00303346" w:rsidRDefault="00303346" w:rsidP="00303346">
      <w:pPr>
        <w:autoSpaceDE w:val="0"/>
        <w:autoSpaceDN w:val="0"/>
        <w:adjustRightInd w:val="0"/>
        <w:ind w:right="50" w:firstLine="567"/>
        <w:jc w:val="both"/>
        <w:rPr>
          <w:rFonts w:ascii="Times New Roman" w:eastAsia="Hiragino Sans W3" w:hAnsi="Times New Roman" w:cs="Times New Roman"/>
          <w:kern w:val="1"/>
        </w:rPr>
      </w:pPr>
      <w:r>
        <w:rPr>
          <w:rFonts w:ascii="Times New Roman" w:eastAsia="Hiragino Sans W3" w:hAnsi="Times New Roman" w:cs="Times New Roman"/>
          <w:kern w:val="1"/>
        </w:rPr>
        <w:t>- коллективная деятельность (альбом)</w:t>
      </w:r>
    </w:p>
    <w:p w:rsidR="00303346" w:rsidRDefault="00303346" w:rsidP="00303346">
      <w:pPr>
        <w:numPr>
          <w:ilvl w:val="0"/>
          <w:numId w:val="41"/>
        </w:numPr>
        <w:autoSpaceDE w:val="0"/>
        <w:autoSpaceDN w:val="0"/>
        <w:adjustRightInd w:val="0"/>
        <w:ind w:left="0" w:right="50" w:firstLine="567"/>
        <w:jc w:val="both"/>
        <w:rPr>
          <w:rFonts w:ascii="Times New Roman" w:eastAsia="Hiragino Sans W3" w:hAnsi="Times New Roman" w:cs="Times New Roman"/>
          <w:kern w:val="1"/>
        </w:rPr>
      </w:pPr>
      <w:bookmarkStart w:id="0" w:name="_GoBack"/>
      <w:bookmarkEnd w:id="0"/>
      <w:r>
        <w:rPr>
          <w:rFonts w:ascii="Times New Roman" w:eastAsia="Hiragino Sans W3" w:hAnsi="Times New Roman" w:cs="Times New Roman"/>
          <w:kern w:val="1"/>
        </w:rPr>
        <w:t>Продолжительностью:</w:t>
      </w:r>
    </w:p>
    <w:p w:rsidR="00303346" w:rsidRDefault="00303346" w:rsidP="00303346">
      <w:pPr>
        <w:autoSpaceDE w:val="0"/>
        <w:autoSpaceDN w:val="0"/>
        <w:adjustRightInd w:val="0"/>
        <w:ind w:right="50" w:firstLine="567"/>
        <w:jc w:val="both"/>
        <w:rPr>
          <w:rFonts w:ascii="Times New Roman" w:eastAsia="Hiragino Sans W3" w:hAnsi="Times New Roman" w:cs="Times New Roman"/>
          <w:kern w:val="1"/>
        </w:rPr>
      </w:pPr>
      <w:r>
        <w:rPr>
          <w:rFonts w:ascii="Times New Roman" w:eastAsia="Hiragino Sans W3" w:hAnsi="Times New Roman" w:cs="Times New Roman"/>
          <w:kern w:val="1"/>
        </w:rPr>
        <w:t>- от 40 минут до нескольких месяцев (в старших классах);</w:t>
      </w:r>
    </w:p>
    <w:p w:rsidR="00303346" w:rsidRDefault="00303346" w:rsidP="00303346">
      <w:pPr>
        <w:numPr>
          <w:ilvl w:val="0"/>
          <w:numId w:val="42"/>
        </w:numPr>
        <w:autoSpaceDE w:val="0"/>
        <w:autoSpaceDN w:val="0"/>
        <w:adjustRightInd w:val="0"/>
        <w:ind w:left="0" w:right="50" w:firstLine="567"/>
        <w:jc w:val="both"/>
        <w:rPr>
          <w:rFonts w:ascii="Times New Roman" w:eastAsia="Hiragino Sans W3" w:hAnsi="Times New Roman" w:cs="Times New Roman"/>
          <w:kern w:val="1"/>
        </w:rPr>
      </w:pPr>
      <w:r>
        <w:rPr>
          <w:rFonts w:ascii="Times New Roman" w:eastAsia="Hiragino Sans W3" w:hAnsi="Times New Roman" w:cs="Times New Roman"/>
          <w:kern w:val="1"/>
        </w:rPr>
        <w:t>Этапом и наличием промежуточных результатов;</w:t>
      </w:r>
    </w:p>
    <w:p w:rsidR="00303346" w:rsidRDefault="00303346" w:rsidP="00303346">
      <w:pPr>
        <w:autoSpaceDE w:val="0"/>
        <w:autoSpaceDN w:val="0"/>
        <w:adjustRightInd w:val="0"/>
        <w:ind w:right="50" w:firstLine="567"/>
        <w:jc w:val="both"/>
        <w:rPr>
          <w:rFonts w:ascii="Times New Roman" w:eastAsia="Hiragino Sans W3" w:hAnsi="Times New Roman" w:cs="Times New Roman"/>
          <w:kern w:val="1"/>
        </w:rPr>
      </w:pPr>
      <w:r>
        <w:rPr>
          <w:rFonts w:ascii="Times New Roman" w:eastAsia="Hiragino Sans W3" w:hAnsi="Times New Roman" w:cs="Times New Roman"/>
          <w:kern w:val="1"/>
        </w:rPr>
        <w:t>Для обеспечения свободы и расширения поля выбора рекомендуется предлагать разные по своих характеристикам проекты (длительные, кратковременные; индивидуальные, групповые).</w:t>
      </w:r>
    </w:p>
    <w:p w:rsidR="00303346" w:rsidRDefault="00303346" w:rsidP="00303346">
      <w:pPr>
        <w:autoSpaceDE w:val="0"/>
        <w:autoSpaceDN w:val="0"/>
        <w:adjustRightInd w:val="0"/>
        <w:ind w:right="50" w:firstLine="567"/>
        <w:jc w:val="both"/>
        <w:rPr>
          <w:rFonts w:ascii="Times New Roman" w:eastAsia="Hiragino Sans W3" w:hAnsi="Times New Roman" w:cs="Times New Roman"/>
          <w:kern w:val="1"/>
        </w:rPr>
      </w:pPr>
      <w:r>
        <w:rPr>
          <w:rFonts w:ascii="Times New Roman" w:eastAsia="Hiragino Sans W3" w:hAnsi="Times New Roman" w:cs="Times New Roman"/>
          <w:kern w:val="1"/>
        </w:rPr>
        <w:t>Кроме того, если известно, что кто-то из учеников умеет что-то делать, можно привязать конкретный проект по теме и представить учащемуся возможность проявить себя в том, что он хорошо умеет делать.</w:t>
      </w:r>
    </w:p>
    <w:p w:rsidR="00303346" w:rsidRDefault="00303346" w:rsidP="00303346">
      <w:pPr>
        <w:autoSpaceDE w:val="0"/>
        <w:autoSpaceDN w:val="0"/>
        <w:adjustRightInd w:val="0"/>
        <w:ind w:right="50" w:firstLine="567"/>
        <w:jc w:val="both"/>
        <w:rPr>
          <w:rFonts w:ascii="Times New Roman" w:eastAsia="Hiragino Sans W3" w:hAnsi="Times New Roman" w:cs="Times New Roman"/>
          <w:kern w:val="1"/>
        </w:rPr>
      </w:pPr>
      <w:r>
        <w:rPr>
          <w:rFonts w:ascii="Times New Roman" w:eastAsia="Hiragino Sans W3" w:hAnsi="Times New Roman" w:cs="Times New Roman"/>
          <w:kern w:val="1"/>
        </w:rPr>
        <w:t>При распределении ролей в проектах, помимо пожеланий школьников, учитель руководствуется его психологическими особенностями.</w:t>
      </w:r>
    </w:p>
    <w:p w:rsidR="00303346" w:rsidRDefault="00303346" w:rsidP="00303346">
      <w:pPr>
        <w:autoSpaceDE w:val="0"/>
        <w:autoSpaceDN w:val="0"/>
        <w:adjustRightInd w:val="0"/>
        <w:ind w:right="50" w:firstLine="567"/>
        <w:jc w:val="both"/>
        <w:rPr>
          <w:rFonts w:ascii="Times New Roman" w:eastAsia="Hiragino Sans W3" w:hAnsi="Times New Roman" w:cs="Times New Roman"/>
          <w:kern w:val="1"/>
        </w:rPr>
      </w:pPr>
      <w:r>
        <w:rPr>
          <w:rFonts w:ascii="Times New Roman" w:eastAsia="Hiragino Sans W3" w:hAnsi="Times New Roman" w:cs="Times New Roman"/>
          <w:kern w:val="1"/>
        </w:rPr>
        <w:t xml:space="preserve">Каждый проект должен быть доведен до успешного завершения и оставить у ребенка ощущение гордости за полученный результат. Для этого в процессе работы над проектами учитель помогает детям соизмерять свои возможности и желания. После завершения работы над проектом надо представить школьникам возможность рассказать о ходе работы, показать то, что у них получилось и получить похвалу в свой адрес. </w:t>
      </w:r>
    </w:p>
    <w:p w:rsidR="00303346" w:rsidRDefault="00303346" w:rsidP="00303346">
      <w:pPr>
        <w:autoSpaceDE w:val="0"/>
        <w:autoSpaceDN w:val="0"/>
        <w:adjustRightInd w:val="0"/>
        <w:ind w:right="50" w:firstLine="567"/>
        <w:jc w:val="both"/>
        <w:rPr>
          <w:rFonts w:ascii="Times New Roman" w:eastAsia="Hiragino Sans W3" w:hAnsi="Times New Roman" w:cs="Times New Roman"/>
          <w:kern w:val="1"/>
        </w:rPr>
      </w:pPr>
      <w:r>
        <w:rPr>
          <w:rFonts w:ascii="Times New Roman" w:eastAsia="Hiragino Sans W3" w:hAnsi="Times New Roman" w:cs="Times New Roman"/>
          <w:kern w:val="1"/>
        </w:rPr>
        <w:t>На представлении результата работы присутствуют родители, члены общественности, другие учащиеся.</w:t>
      </w:r>
    </w:p>
    <w:p w:rsidR="00303346" w:rsidRDefault="00303346" w:rsidP="00303346">
      <w:pPr>
        <w:autoSpaceDE w:val="0"/>
        <w:autoSpaceDN w:val="0"/>
        <w:adjustRightInd w:val="0"/>
        <w:ind w:right="50" w:firstLine="567"/>
        <w:jc w:val="both"/>
        <w:rPr>
          <w:rFonts w:ascii="Times New Roman" w:eastAsia="Hiragino Sans W3" w:hAnsi="Times New Roman" w:cs="Times New Roman"/>
          <w:b/>
          <w:bCs/>
          <w:kern w:val="1"/>
        </w:rPr>
      </w:pPr>
    </w:p>
    <w:p w:rsidR="00303346" w:rsidRDefault="00303346" w:rsidP="00303346">
      <w:pPr>
        <w:autoSpaceDE w:val="0"/>
        <w:autoSpaceDN w:val="0"/>
        <w:adjustRightInd w:val="0"/>
        <w:ind w:right="50" w:firstLine="567"/>
        <w:jc w:val="both"/>
        <w:rPr>
          <w:rFonts w:ascii="Times New Roman" w:eastAsia="Hiragino Sans W3" w:hAnsi="Times New Roman" w:cs="Times New Roman"/>
          <w:b/>
          <w:bCs/>
          <w:kern w:val="1"/>
        </w:rPr>
      </w:pPr>
      <w:r>
        <w:rPr>
          <w:rFonts w:ascii="Times New Roman" w:eastAsia="Hiragino Sans W3" w:hAnsi="Times New Roman" w:cs="Times New Roman"/>
          <w:b/>
          <w:bCs/>
          <w:kern w:val="1"/>
        </w:rPr>
        <w:t>Формы и виды контроля</w:t>
      </w:r>
    </w:p>
    <w:p w:rsidR="00CF5A88" w:rsidRPr="00303346" w:rsidRDefault="00CF5A88" w:rsidP="00CF5A88">
      <w:pPr>
        <w:autoSpaceDE w:val="0"/>
        <w:autoSpaceDN w:val="0"/>
        <w:adjustRightInd w:val="0"/>
        <w:ind w:right="50" w:firstLine="567"/>
        <w:jc w:val="both"/>
        <w:rPr>
          <w:rFonts w:ascii="Times New Roman" w:eastAsia="Hiragino Sans W3" w:hAnsi="Times New Roman" w:cs="Times New Roman"/>
          <w:bCs/>
          <w:kern w:val="1"/>
        </w:rPr>
      </w:pPr>
      <w:r w:rsidRPr="00303346">
        <w:rPr>
          <w:rFonts w:ascii="Times New Roman" w:eastAsia="Hiragino Sans W3" w:hAnsi="Times New Roman" w:cs="Times New Roman"/>
          <w:bCs/>
          <w:kern w:val="1"/>
        </w:rPr>
        <w:t>Герб и флаг села Старосемейкино</w:t>
      </w:r>
    </w:p>
    <w:p w:rsidR="00CF5A88" w:rsidRDefault="00CF5A88" w:rsidP="00CF5A88">
      <w:pPr>
        <w:autoSpaceDE w:val="0"/>
        <w:autoSpaceDN w:val="0"/>
        <w:adjustRightInd w:val="0"/>
        <w:ind w:right="50" w:firstLine="567"/>
        <w:jc w:val="both"/>
        <w:rPr>
          <w:rFonts w:ascii="Times New Roman" w:eastAsia="Hiragino Sans W3" w:hAnsi="Times New Roman" w:cs="Times New Roman"/>
          <w:kern w:val="1"/>
        </w:rPr>
      </w:pPr>
      <w:r>
        <w:rPr>
          <w:rFonts w:ascii="Times New Roman" w:eastAsia="Hiragino Sans W3" w:hAnsi="Times New Roman" w:cs="Times New Roman"/>
          <w:kern w:val="1"/>
        </w:rPr>
        <w:t>Из глубины веков</w:t>
      </w:r>
    </w:p>
    <w:p w:rsidR="00CF5A88" w:rsidRDefault="00CF5A88" w:rsidP="00CF5A88">
      <w:pPr>
        <w:autoSpaceDE w:val="0"/>
        <w:autoSpaceDN w:val="0"/>
        <w:adjustRightInd w:val="0"/>
        <w:ind w:right="50" w:firstLine="567"/>
        <w:jc w:val="both"/>
        <w:rPr>
          <w:rFonts w:ascii="Times New Roman" w:eastAsia="Hiragino Sans W3" w:hAnsi="Times New Roman" w:cs="Times New Roman"/>
          <w:kern w:val="1"/>
        </w:rPr>
      </w:pPr>
      <w:r>
        <w:rPr>
          <w:rFonts w:ascii="Times New Roman" w:eastAsia="Hiragino Sans W3" w:hAnsi="Times New Roman" w:cs="Times New Roman"/>
          <w:kern w:val="1"/>
        </w:rPr>
        <w:t>О чем расскажут карты</w:t>
      </w:r>
    </w:p>
    <w:p w:rsidR="00CF5A88" w:rsidRDefault="00CF5A88" w:rsidP="00CF5A88">
      <w:pPr>
        <w:autoSpaceDE w:val="0"/>
        <w:autoSpaceDN w:val="0"/>
        <w:adjustRightInd w:val="0"/>
        <w:ind w:right="50" w:firstLine="567"/>
        <w:jc w:val="both"/>
        <w:rPr>
          <w:rFonts w:ascii="Times New Roman" w:eastAsia="Hiragino Sans W3" w:hAnsi="Times New Roman" w:cs="Times New Roman"/>
          <w:kern w:val="1"/>
        </w:rPr>
      </w:pPr>
      <w:r>
        <w:rPr>
          <w:rFonts w:ascii="Times New Roman" w:eastAsia="Hiragino Sans W3" w:hAnsi="Times New Roman" w:cs="Times New Roman"/>
          <w:kern w:val="1"/>
        </w:rPr>
        <w:t>Уставная грамота</w:t>
      </w:r>
    </w:p>
    <w:p w:rsidR="00CF5A88" w:rsidRDefault="00CF5A88" w:rsidP="00CF5A88">
      <w:pPr>
        <w:autoSpaceDE w:val="0"/>
        <w:autoSpaceDN w:val="0"/>
        <w:adjustRightInd w:val="0"/>
        <w:ind w:right="50" w:firstLine="567"/>
        <w:jc w:val="both"/>
        <w:rPr>
          <w:rFonts w:ascii="Times New Roman" w:eastAsia="Hiragino Sans W3" w:hAnsi="Times New Roman" w:cs="Times New Roman"/>
          <w:kern w:val="1"/>
        </w:rPr>
      </w:pPr>
      <w:r>
        <w:rPr>
          <w:rFonts w:ascii="Times New Roman" w:eastAsia="Hiragino Sans W3" w:hAnsi="Times New Roman" w:cs="Times New Roman"/>
          <w:kern w:val="1"/>
        </w:rPr>
        <w:t>Мельница</w:t>
      </w:r>
    </w:p>
    <w:p w:rsidR="00CF5A88" w:rsidRDefault="00CF5A88" w:rsidP="00CF5A88">
      <w:pPr>
        <w:autoSpaceDE w:val="0"/>
        <w:autoSpaceDN w:val="0"/>
        <w:adjustRightInd w:val="0"/>
        <w:ind w:right="50" w:firstLine="567"/>
        <w:jc w:val="both"/>
        <w:rPr>
          <w:rFonts w:ascii="Times New Roman" w:eastAsia="Hiragino Sans W3" w:hAnsi="Times New Roman" w:cs="Times New Roman"/>
          <w:kern w:val="1"/>
        </w:rPr>
      </w:pPr>
      <w:r>
        <w:rPr>
          <w:rFonts w:ascii="Times New Roman" w:eastAsia="Hiragino Sans W3" w:hAnsi="Times New Roman" w:cs="Times New Roman"/>
          <w:kern w:val="1"/>
        </w:rPr>
        <w:t>Об обращении язычников</w:t>
      </w:r>
    </w:p>
    <w:p w:rsidR="00CF5A88" w:rsidRDefault="00CF5A88" w:rsidP="00CF5A88">
      <w:pPr>
        <w:autoSpaceDE w:val="0"/>
        <w:autoSpaceDN w:val="0"/>
        <w:adjustRightInd w:val="0"/>
        <w:ind w:right="50" w:firstLine="567"/>
        <w:jc w:val="both"/>
        <w:rPr>
          <w:rFonts w:ascii="Times New Roman" w:eastAsia="Hiragino Sans W3" w:hAnsi="Times New Roman" w:cs="Times New Roman"/>
          <w:kern w:val="1"/>
        </w:rPr>
      </w:pPr>
      <w:r>
        <w:rPr>
          <w:rFonts w:ascii="Times New Roman" w:eastAsia="Hiragino Sans W3" w:hAnsi="Times New Roman" w:cs="Times New Roman"/>
          <w:kern w:val="1"/>
        </w:rPr>
        <w:t>Дело о постройке храма</w:t>
      </w:r>
    </w:p>
    <w:p w:rsidR="00CF5A88" w:rsidRDefault="00CF5A88" w:rsidP="00CF5A88">
      <w:pPr>
        <w:autoSpaceDE w:val="0"/>
        <w:autoSpaceDN w:val="0"/>
        <w:adjustRightInd w:val="0"/>
        <w:ind w:right="50" w:firstLine="567"/>
        <w:jc w:val="both"/>
        <w:rPr>
          <w:rFonts w:ascii="Times New Roman" w:eastAsia="Hiragino Sans W3" w:hAnsi="Times New Roman" w:cs="Times New Roman"/>
          <w:kern w:val="1"/>
        </w:rPr>
      </w:pPr>
      <w:r>
        <w:rPr>
          <w:rFonts w:ascii="Times New Roman" w:eastAsia="Hiragino Sans W3" w:hAnsi="Times New Roman" w:cs="Times New Roman"/>
          <w:kern w:val="1"/>
        </w:rPr>
        <w:t>Найденный клад</w:t>
      </w:r>
    </w:p>
    <w:p w:rsidR="00CF5A88" w:rsidRDefault="00CF5A88" w:rsidP="00CF5A88">
      <w:pPr>
        <w:autoSpaceDE w:val="0"/>
        <w:autoSpaceDN w:val="0"/>
        <w:adjustRightInd w:val="0"/>
        <w:ind w:right="50" w:firstLine="567"/>
        <w:jc w:val="both"/>
        <w:rPr>
          <w:rFonts w:ascii="Times New Roman" w:eastAsia="Hiragino Sans W3" w:hAnsi="Times New Roman" w:cs="Times New Roman"/>
          <w:kern w:val="1"/>
        </w:rPr>
      </w:pPr>
      <w:r>
        <w:rPr>
          <w:rFonts w:ascii="Times New Roman" w:eastAsia="Hiragino Sans W3" w:hAnsi="Times New Roman" w:cs="Times New Roman"/>
          <w:kern w:val="1"/>
        </w:rPr>
        <w:lastRenderedPageBreak/>
        <w:t>Школа грамоты</w:t>
      </w:r>
    </w:p>
    <w:p w:rsidR="00CF5A88" w:rsidRDefault="00CF5A88" w:rsidP="00CF5A88">
      <w:pPr>
        <w:autoSpaceDE w:val="0"/>
        <w:autoSpaceDN w:val="0"/>
        <w:adjustRightInd w:val="0"/>
        <w:ind w:right="50" w:firstLine="567"/>
        <w:jc w:val="both"/>
        <w:rPr>
          <w:rFonts w:ascii="Times New Roman" w:eastAsia="Hiragino Sans W3" w:hAnsi="Times New Roman" w:cs="Times New Roman"/>
          <w:kern w:val="1"/>
        </w:rPr>
      </w:pPr>
      <w:r>
        <w:rPr>
          <w:rFonts w:ascii="Times New Roman" w:eastAsia="Hiragino Sans W3" w:hAnsi="Times New Roman" w:cs="Times New Roman"/>
          <w:kern w:val="1"/>
        </w:rPr>
        <w:t>Куйбышевский филиал завода 327</w:t>
      </w:r>
    </w:p>
    <w:p w:rsidR="00CF5A88" w:rsidRDefault="00CF5A88" w:rsidP="00CF5A88">
      <w:pPr>
        <w:autoSpaceDE w:val="0"/>
        <w:autoSpaceDN w:val="0"/>
        <w:adjustRightInd w:val="0"/>
        <w:ind w:right="50" w:firstLine="567"/>
        <w:jc w:val="both"/>
        <w:rPr>
          <w:rFonts w:ascii="Times New Roman" w:eastAsia="Hiragino Sans W3" w:hAnsi="Times New Roman" w:cs="Times New Roman"/>
          <w:kern w:val="1"/>
        </w:rPr>
      </w:pPr>
      <w:r>
        <w:rPr>
          <w:rFonts w:ascii="Times New Roman" w:eastAsia="Hiragino Sans W3" w:hAnsi="Times New Roman" w:cs="Times New Roman"/>
          <w:kern w:val="1"/>
        </w:rPr>
        <w:t>Колхоз «1 мая»</w:t>
      </w:r>
    </w:p>
    <w:p w:rsidR="00CF5A88" w:rsidRDefault="00CF5A88" w:rsidP="00CF5A88">
      <w:pPr>
        <w:autoSpaceDE w:val="0"/>
        <w:autoSpaceDN w:val="0"/>
        <w:adjustRightInd w:val="0"/>
        <w:ind w:right="50" w:firstLine="567"/>
        <w:jc w:val="both"/>
        <w:rPr>
          <w:rFonts w:ascii="Times New Roman" w:eastAsia="Hiragino Sans W3" w:hAnsi="Times New Roman" w:cs="Times New Roman"/>
          <w:kern w:val="1"/>
        </w:rPr>
      </w:pPr>
      <w:r>
        <w:rPr>
          <w:rFonts w:ascii="Times New Roman" w:eastAsia="Hiragino Sans W3" w:hAnsi="Times New Roman" w:cs="Times New Roman"/>
          <w:kern w:val="1"/>
        </w:rPr>
        <w:t>Ветераны Великой Отечественной войны</w:t>
      </w:r>
    </w:p>
    <w:p w:rsidR="00CF5A88" w:rsidRDefault="00CF5A88" w:rsidP="00CF5A88">
      <w:pPr>
        <w:autoSpaceDE w:val="0"/>
        <w:autoSpaceDN w:val="0"/>
        <w:adjustRightInd w:val="0"/>
        <w:ind w:right="50" w:firstLine="567"/>
        <w:jc w:val="both"/>
        <w:rPr>
          <w:rFonts w:ascii="Times New Roman" w:eastAsia="Hiragino Sans W3" w:hAnsi="Times New Roman" w:cs="Times New Roman"/>
          <w:kern w:val="1"/>
        </w:rPr>
      </w:pPr>
      <w:r>
        <w:rPr>
          <w:rFonts w:ascii="Times New Roman" w:eastAsia="Hiragino Sans W3" w:hAnsi="Times New Roman" w:cs="Times New Roman"/>
          <w:kern w:val="1"/>
        </w:rPr>
        <w:t>Школа</w:t>
      </w:r>
    </w:p>
    <w:p w:rsidR="00CF5A88" w:rsidRDefault="00CF5A88" w:rsidP="00CF5A88">
      <w:pPr>
        <w:autoSpaceDE w:val="0"/>
        <w:autoSpaceDN w:val="0"/>
        <w:adjustRightInd w:val="0"/>
        <w:ind w:right="50" w:firstLine="567"/>
        <w:jc w:val="both"/>
        <w:rPr>
          <w:rFonts w:ascii="Times New Roman" w:eastAsia="Hiragino Sans W3" w:hAnsi="Times New Roman" w:cs="Times New Roman"/>
          <w:kern w:val="1"/>
        </w:rPr>
      </w:pPr>
      <w:r>
        <w:rPr>
          <w:rFonts w:ascii="Times New Roman" w:eastAsia="Hiragino Sans W3" w:hAnsi="Times New Roman" w:cs="Times New Roman"/>
          <w:kern w:val="1"/>
        </w:rPr>
        <w:t>Личности села</w:t>
      </w:r>
    </w:p>
    <w:p w:rsidR="00303346" w:rsidRDefault="00303346" w:rsidP="00303346">
      <w:pPr>
        <w:autoSpaceDE w:val="0"/>
        <w:autoSpaceDN w:val="0"/>
        <w:adjustRightInd w:val="0"/>
        <w:ind w:right="50" w:firstLine="567"/>
        <w:jc w:val="both"/>
        <w:rPr>
          <w:rFonts w:ascii="Times New Roman" w:eastAsia="Hiragino Sans W3" w:hAnsi="Times New Roman" w:cs="Times New Roman"/>
          <w:b/>
          <w:bCs/>
          <w:kern w:val="1"/>
        </w:rPr>
      </w:pPr>
    </w:p>
    <w:p w:rsidR="00303346" w:rsidRDefault="00303346" w:rsidP="00303346">
      <w:pPr>
        <w:autoSpaceDE w:val="0"/>
        <w:autoSpaceDN w:val="0"/>
        <w:adjustRightInd w:val="0"/>
        <w:ind w:right="50" w:firstLine="567"/>
        <w:rPr>
          <w:rFonts w:ascii="Times New Roman" w:eastAsia="Hiragino Sans W3" w:hAnsi="Times New Roman" w:cs="Times New Roman"/>
          <w:kern w:val="1"/>
        </w:rPr>
      </w:pPr>
      <w:r>
        <w:rPr>
          <w:rFonts w:ascii="Times New Roman" w:eastAsia="Hiragino Sans W3" w:hAnsi="Times New Roman" w:cs="Times New Roman"/>
          <w:b/>
          <w:bCs/>
          <w:kern w:val="1"/>
        </w:rPr>
        <w:t xml:space="preserve"> </w:t>
      </w:r>
    </w:p>
    <w:p w:rsidR="00303346" w:rsidRDefault="00303346" w:rsidP="00303346">
      <w:pPr>
        <w:tabs>
          <w:tab w:val="left" w:pos="426"/>
        </w:tabs>
        <w:autoSpaceDE w:val="0"/>
        <w:autoSpaceDN w:val="0"/>
        <w:adjustRightInd w:val="0"/>
        <w:ind w:right="50" w:firstLine="567"/>
        <w:jc w:val="both"/>
        <w:rPr>
          <w:rFonts w:ascii="Times New Roman" w:eastAsia="Hiragino Sans W3" w:hAnsi="Times New Roman" w:cs="Times New Roman"/>
          <w:b/>
          <w:bCs/>
          <w:kern w:val="1"/>
        </w:rPr>
      </w:pPr>
    </w:p>
    <w:p w:rsidR="00303346" w:rsidRDefault="00303346" w:rsidP="00303346">
      <w:pPr>
        <w:tabs>
          <w:tab w:val="left" w:pos="426"/>
        </w:tabs>
        <w:autoSpaceDE w:val="0"/>
        <w:autoSpaceDN w:val="0"/>
        <w:adjustRightInd w:val="0"/>
        <w:ind w:right="50" w:firstLine="567"/>
        <w:jc w:val="center"/>
        <w:rPr>
          <w:rFonts w:ascii="Times New Roman" w:eastAsia="Hiragino Sans W3" w:hAnsi="Times New Roman" w:cs="Times New Roman"/>
          <w:b/>
          <w:bCs/>
          <w:kern w:val="1"/>
        </w:rPr>
      </w:pPr>
      <w:r>
        <w:rPr>
          <w:rFonts w:ascii="Times New Roman" w:eastAsia="Hiragino Sans W3" w:hAnsi="Times New Roman" w:cs="Times New Roman"/>
          <w:b/>
          <w:bCs/>
          <w:kern w:val="1"/>
        </w:rPr>
        <w:t>Оценка проекта</w:t>
      </w:r>
    </w:p>
    <w:p w:rsidR="00303346" w:rsidRDefault="00303346" w:rsidP="00303346">
      <w:pPr>
        <w:tabs>
          <w:tab w:val="left" w:pos="426"/>
        </w:tabs>
        <w:autoSpaceDE w:val="0"/>
        <w:autoSpaceDN w:val="0"/>
        <w:adjustRightInd w:val="0"/>
        <w:ind w:right="50" w:firstLine="567"/>
        <w:jc w:val="both"/>
        <w:rPr>
          <w:rFonts w:ascii="Times New Roman" w:eastAsia="Hiragino Sans W3" w:hAnsi="Times New Roman" w:cs="Times New Roman"/>
          <w:b/>
          <w:bCs/>
          <w:kern w:val="1"/>
        </w:rPr>
      </w:pPr>
    </w:p>
    <w:tbl>
      <w:tblPr>
        <w:tblW w:w="9356" w:type="dxa"/>
        <w:tblInd w:w="-113" w:type="dxa"/>
        <w:tblBorders>
          <w:top w:val="single" w:sz="4" w:space="0" w:color="BFBFBF"/>
          <w:left w:val="single" w:sz="4" w:space="0" w:color="BFBFBF"/>
          <w:right w:val="single" w:sz="4" w:space="0" w:color="BFBFBF"/>
        </w:tblBorders>
        <w:tblLayout w:type="fixed"/>
        <w:tblLook w:val="0000" w:firstRow="0" w:lastRow="0" w:firstColumn="0" w:lastColumn="0" w:noHBand="0" w:noVBand="0"/>
      </w:tblPr>
      <w:tblGrid>
        <w:gridCol w:w="572"/>
        <w:gridCol w:w="2892"/>
        <w:gridCol w:w="1964"/>
        <w:gridCol w:w="1964"/>
        <w:gridCol w:w="1964"/>
      </w:tblGrid>
      <w:tr w:rsidR="00303346">
        <w:tc>
          <w:tcPr>
            <w:tcW w:w="851" w:type="dxa"/>
            <w:vMerge w:val="restart"/>
            <w:tcBorders>
              <w:top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100" w:type="nil"/>
              <w:right w:w="100" w:type="nil"/>
            </w:tcMar>
          </w:tcPr>
          <w:p w:rsidR="00303346" w:rsidRDefault="00303346" w:rsidP="00702DB5">
            <w:pPr>
              <w:tabs>
                <w:tab w:val="left" w:pos="426"/>
              </w:tabs>
              <w:autoSpaceDE w:val="0"/>
              <w:autoSpaceDN w:val="0"/>
              <w:adjustRightInd w:val="0"/>
              <w:ind w:right="-1165" w:firstLine="149"/>
              <w:jc w:val="both"/>
              <w:rPr>
                <w:rFonts w:ascii="Times New Roman" w:eastAsia="Hiragino Sans W3" w:hAnsi="Times New Roman" w:cs="Times New Roman"/>
                <w:b/>
                <w:bCs/>
                <w:kern w:val="1"/>
              </w:rPr>
            </w:pPr>
            <w:r>
              <w:rPr>
                <w:rFonts w:ascii="Times New Roman" w:eastAsia="Hiragino Sans W3" w:hAnsi="Times New Roman" w:cs="Times New Roman"/>
                <w:b/>
                <w:bCs/>
                <w:kern w:val="1"/>
              </w:rPr>
              <w:t>№</w:t>
            </w:r>
          </w:p>
        </w:tc>
        <w:tc>
          <w:tcPr>
            <w:tcW w:w="5103" w:type="dxa"/>
            <w:vMerge w:val="restart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100" w:type="nil"/>
              <w:right w:w="100" w:type="nil"/>
            </w:tcMar>
          </w:tcPr>
          <w:p w:rsidR="00303346" w:rsidRDefault="00303346" w:rsidP="00702DB5">
            <w:pPr>
              <w:tabs>
                <w:tab w:val="left" w:pos="426"/>
              </w:tabs>
              <w:autoSpaceDE w:val="0"/>
              <w:autoSpaceDN w:val="0"/>
              <w:adjustRightInd w:val="0"/>
              <w:ind w:right="-1165" w:firstLine="149"/>
              <w:jc w:val="both"/>
              <w:rPr>
                <w:rFonts w:ascii="Times New Roman" w:eastAsia="Hiragino Sans W3" w:hAnsi="Times New Roman" w:cs="Times New Roman"/>
                <w:b/>
                <w:bCs/>
                <w:kern w:val="1"/>
              </w:rPr>
            </w:pPr>
            <w:r>
              <w:rPr>
                <w:rFonts w:ascii="Times New Roman" w:eastAsia="Hiragino Sans W3" w:hAnsi="Times New Roman" w:cs="Times New Roman"/>
                <w:b/>
                <w:bCs/>
                <w:kern w:val="1"/>
              </w:rPr>
              <w:t>критерии</w:t>
            </w:r>
          </w:p>
        </w:tc>
        <w:tc>
          <w:tcPr>
            <w:tcW w:w="340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100" w:type="nil"/>
              <w:right w:w="100" w:type="nil"/>
            </w:tcMar>
          </w:tcPr>
          <w:p w:rsidR="00303346" w:rsidRDefault="00303346" w:rsidP="00702DB5">
            <w:pPr>
              <w:tabs>
                <w:tab w:val="left" w:pos="426"/>
              </w:tabs>
              <w:autoSpaceDE w:val="0"/>
              <w:autoSpaceDN w:val="0"/>
              <w:adjustRightInd w:val="0"/>
              <w:ind w:right="-1165" w:firstLine="149"/>
              <w:jc w:val="both"/>
              <w:rPr>
                <w:rFonts w:ascii="Times New Roman" w:eastAsia="Hiragino Sans W3" w:hAnsi="Times New Roman" w:cs="Times New Roman"/>
                <w:b/>
                <w:bCs/>
                <w:kern w:val="1"/>
              </w:rPr>
            </w:pPr>
            <w:r>
              <w:rPr>
                <w:rFonts w:ascii="Times New Roman" w:eastAsia="Hiragino Sans W3" w:hAnsi="Times New Roman" w:cs="Times New Roman"/>
                <w:b/>
                <w:bCs/>
                <w:kern w:val="1"/>
              </w:rPr>
              <w:t>Баллы</w:t>
            </w:r>
          </w:p>
        </w:tc>
        <w:tc>
          <w:tcPr>
            <w:tcW w:w="340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100" w:type="nil"/>
              <w:right w:w="100" w:type="nil"/>
            </w:tcMar>
          </w:tcPr>
          <w:p w:rsidR="00303346" w:rsidRDefault="00303346" w:rsidP="00702DB5">
            <w:pPr>
              <w:autoSpaceDE w:val="0"/>
              <w:autoSpaceDN w:val="0"/>
              <w:adjustRightInd w:val="0"/>
              <w:ind w:right="-1165" w:firstLine="149"/>
              <w:rPr>
                <w:rFonts w:ascii="Times New Roman" w:eastAsia="Hiragino Sans W3" w:hAnsi="Times New Roman" w:cs="Times New Roman"/>
                <w:b/>
                <w:bCs/>
                <w:kern w:val="1"/>
              </w:rPr>
            </w:pPr>
          </w:p>
        </w:tc>
        <w:tc>
          <w:tcPr>
            <w:tcW w:w="340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</w:tcBorders>
            <w:tcMar>
              <w:top w:w="100" w:type="nil"/>
              <w:right w:w="100" w:type="nil"/>
            </w:tcMar>
          </w:tcPr>
          <w:p w:rsidR="00303346" w:rsidRDefault="00303346" w:rsidP="00702DB5">
            <w:pPr>
              <w:autoSpaceDE w:val="0"/>
              <w:autoSpaceDN w:val="0"/>
              <w:adjustRightInd w:val="0"/>
              <w:ind w:right="-1165" w:firstLine="149"/>
              <w:rPr>
                <w:rFonts w:ascii="Times New Roman" w:eastAsia="Hiragino Sans W3" w:hAnsi="Times New Roman" w:cs="Times New Roman"/>
                <w:b/>
                <w:bCs/>
                <w:kern w:val="1"/>
              </w:rPr>
            </w:pPr>
          </w:p>
        </w:tc>
      </w:tr>
      <w:tr w:rsidR="00303346">
        <w:tblPrEx>
          <w:tblBorders>
            <w:top w:val="none" w:sz="0" w:space="0" w:color="auto"/>
          </w:tblBorders>
        </w:tblPrEx>
        <w:tc>
          <w:tcPr>
            <w:tcW w:w="851" w:type="dxa"/>
            <w:vMerge/>
            <w:tcBorders>
              <w:top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100" w:type="nil"/>
              <w:right w:w="100" w:type="nil"/>
            </w:tcMar>
          </w:tcPr>
          <w:p w:rsidR="00303346" w:rsidRDefault="00303346" w:rsidP="00702DB5">
            <w:pPr>
              <w:autoSpaceDE w:val="0"/>
              <w:autoSpaceDN w:val="0"/>
              <w:adjustRightInd w:val="0"/>
              <w:ind w:right="-1165" w:firstLine="149"/>
              <w:rPr>
                <w:rFonts w:ascii="Times New Roman" w:eastAsia="Hiragino Sans W3" w:hAnsi="Times New Roman" w:cs="Times New Roman"/>
                <w:b/>
                <w:bCs/>
                <w:kern w:val="1"/>
              </w:rPr>
            </w:pPr>
          </w:p>
        </w:tc>
        <w:tc>
          <w:tcPr>
            <w:tcW w:w="5103" w:type="dxa"/>
            <w:vMerge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100" w:type="nil"/>
              <w:right w:w="100" w:type="nil"/>
            </w:tcMar>
          </w:tcPr>
          <w:p w:rsidR="00303346" w:rsidRDefault="00303346" w:rsidP="00702DB5">
            <w:pPr>
              <w:autoSpaceDE w:val="0"/>
              <w:autoSpaceDN w:val="0"/>
              <w:adjustRightInd w:val="0"/>
              <w:ind w:right="-1165" w:firstLine="149"/>
              <w:rPr>
                <w:rFonts w:ascii="Times New Roman" w:eastAsia="Hiragino Sans W3" w:hAnsi="Times New Roman" w:cs="Times New Roman"/>
                <w:b/>
                <w:bCs/>
                <w:kern w:val="1"/>
              </w:rPr>
            </w:pPr>
          </w:p>
        </w:tc>
        <w:tc>
          <w:tcPr>
            <w:tcW w:w="99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100" w:type="nil"/>
              <w:right w:w="100" w:type="nil"/>
            </w:tcMar>
          </w:tcPr>
          <w:p w:rsidR="00303346" w:rsidRDefault="00303346" w:rsidP="00702DB5">
            <w:pPr>
              <w:tabs>
                <w:tab w:val="left" w:pos="426"/>
              </w:tabs>
              <w:autoSpaceDE w:val="0"/>
              <w:autoSpaceDN w:val="0"/>
              <w:adjustRightInd w:val="0"/>
              <w:ind w:right="-1165" w:firstLine="149"/>
              <w:jc w:val="both"/>
              <w:rPr>
                <w:rFonts w:ascii="Times New Roman" w:eastAsia="Hiragino Sans W3" w:hAnsi="Times New Roman" w:cs="Times New Roman"/>
                <w:kern w:val="1"/>
              </w:rPr>
            </w:pPr>
            <w:proofErr w:type="spellStart"/>
            <w:r>
              <w:rPr>
                <w:rFonts w:ascii="Times New Roman" w:eastAsia="Hiragino Sans W3" w:hAnsi="Times New Roman" w:cs="Times New Roman"/>
                <w:kern w:val="1"/>
              </w:rPr>
              <w:t>Полн</w:t>
            </w:r>
            <w:proofErr w:type="spellEnd"/>
            <w:r>
              <w:rPr>
                <w:rFonts w:ascii="Times New Roman" w:eastAsia="Hiragino Sans W3" w:hAnsi="Times New Roman" w:cs="Times New Roman"/>
                <w:kern w:val="1"/>
              </w:rPr>
              <w:t xml:space="preserve"> </w:t>
            </w:r>
            <w:proofErr w:type="spellStart"/>
            <w:r>
              <w:rPr>
                <w:rFonts w:ascii="Times New Roman" w:eastAsia="Hiragino Sans W3" w:hAnsi="Times New Roman" w:cs="Times New Roman"/>
                <w:kern w:val="1"/>
              </w:rPr>
              <w:t>соот</w:t>
            </w:r>
            <w:proofErr w:type="spellEnd"/>
            <w:r>
              <w:rPr>
                <w:rFonts w:ascii="Times New Roman" w:eastAsia="Hiragino Sans W3" w:hAnsi="Times New Roman" w:cs="Times New Roman"/>
                <w:kern w:val="1"/>
              </w:rPr>
              <w:t>-т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100" w:type="nil"/>
              <w:right w:w="100" w:type="nil"/>
            </w:tcMar>
          </w:tcPr>
          <w:p w:rsidR="00303346" w:rsidRDefault="00303346" w:rsidP="00702DB5">
            <w:pPr>
              <w:tabs>
                <w:tab w:val="left" w:pos="426"/>
              </w:tabs>
              <w:autoSpaceDE w:val="0"/>
              <w:autoSpaceDN w:val="0"/>
              <w:adjustRightInd w:val="0"/>
              <w:ind w:right="-1165" w:firstLine="149"/>
              <w:jc w:val="both"/>
              <w:rPr>
                <w:rFonts w:ascii="Times New Roman" w:eastAsia="Hiragino Sans W3" w:hAnsi="Times New Roman" w:cs="Times New Roman"/>
                <w:kern w:val="1"/>
              </w:rPr>
            </w:pPr>
            <w:r>
              <w:rPr>
                <w:rFonts w:ascii="Times New Roman" w:eastAsia="Hiragino Sans W3" w:hAnsi="Times New Roman" w:cs="Times New Roman"/>
                <w:kern w:val="1"/>
              </w:rPr>
              <w:t>частично</w:t>
            </w:r>
          </w:p>
        </w:tc>
        <w:tc>
          <w:tcPr>
            <w:tcW w:w="113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</w:tcBorders>
            <w:tcMar>
              <w:top w:w="100" w:type="nil"/>
              <w:right w:w="100" w:type="nil"/>
            </w:tcMar>
          </w:tcPr>
          <w:p w:rsidR="00303346" w:rsidRDefault="00303346" w:rsidP="00702DB5">
            <w:pPr>
              <w:tabs>
                <w:tab w:val="left" w:pos="426"/>
              </w:tabs>
              <w:autoSpaceDE w:val="0"/>
              <w:autoSpaceDN w:val="0"/>
              <w:adjustRightInd w:val="0"/>
              <w:ind w:right="-1165" w:firstLine="149"/>
              <w:jc w:val="both"/>
              <w:rPr>
                <w:rFonts w:ascii="Times New Roman" w:eastAsia="Hiragino Sans W3" w:hAnsi="Times New Roman" w:cs="Times New Roman"/>
                <w:kern w:val="1"/>
              </w:rPr>
            </w:pPr>
            <w:r>
              <w:rPr>
                <w:rFonts w:ascii="Times New Roman" w:eastAsia="Hiragino Sans W3" w:hAnsi="Times New Roman" w:cs="Times New Roman"/>
                <w:kern w:val="1"/>
              </w:rPr>
              <w:t xml:space="preserve">Не </w:t>
            </w:r>
            <w:proofErr w:type="spellStart"/>
            <w:r>
              <w:rPr>
                <w:rFonts w:ascii="Times New Roman" w:eastAsia="Hiragino Sans W3" w:hAnsi="Times New Roman" w:cs="Times New Roman"/>
                <w:kern w:val="1"/>
              </w:rPr>
              <w:t>соотв</w:t>
            </w:r>
            <w:proofErr w:type="spellEnd"/>
            <w:r>
              <w:rPr>
                <w:rFonts w:ascii="Times New Roman" w:eastAsia="Hiragino Sans W3" w:hAnsi="Times New Roman" w:cs="Times New Roman"/>
                <w:kern w:val="1"/>
              </w:rPr>
              <w:t>-т</w:t>
            </w:r>
          </w:p>
        </w:tc>
      </w:tr>
      <w:tr w:rsidR="00303346">
        <w:tblPrEx>
          <w:tblBorders>
            <w:top w:val="none" w:sz="0" w:space="0" w:color="auto"/>
          </w:tblBorders>
        </w:tblPrEx>
        <w:tc>
          <w:tcPr>
            <w:tcW w:w="851" w:type="dxa"/>
            <w:tcBorders>
              <w:top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100" w:type="nil"/>
              <w:right w:w="100" w:type="nil"/>
            </w:tcMar>
          </w:tcPr>
          <w:p w:rsidR="00303346" w:rsidRDefault="00303346" w:rsidP="00702DB5">
            <w:pPr>
              <w:tabs>
                <w:tab w:val="left" w:pos="426"/>
              </w:tabs>
              <w:autoSpaceDE w:val="0"/>
              <w:autoSpaceDN w:val="0"/>
              <w:adjustRightInd w:val="0"/>
              <w:ind w:right="-1165" w:firstLine="149"/>
              <w:jc w:val="both"/>
              <w:rPr>
                <w:rFonts w:ascii="Times New Roman" w:eastAsia="Hiragino Sans W3" w:hAnsi="Times New Roman" w:cs="Times New Roman"/>
                <w:kern w:val="1"/>
              </w:rPr>
            </w:pPr>
            <w:r>
              <w:rPr>
                <w:rFonts w:ascii="Times New Roman" w:eastAsia="Hiragino Sans W3" w:hAnsi="Times New Roman" w:cs="Times New Roman"/>
                <w:kern w:val="1"/>
              </w:rPr>
              <w:t>1</w:t>
            </w:r>
          </w:p>
        </w:tc>
        <w:tc>
          <w:tcPr>
            <w:tcW w:w="510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100" w:type="nil"/>
              <w:right w:w="100" w:type="nil"/>
            </w:tcMar>
          </w:tcPr>
          <w:p w:rsidR="00303346" w:rsidRDefault="00303346" w:rsidP="00702DB5">
            <w:pPr>
              <w:autoSpaceDE w:val="0"/>
              <w:autoSpaceDN w:val="0"/>
              <w:adjustRightInd w:val="0"/>
              <w:ind w:right="-1165" w:firstLine="149"/>
              <w:rPr>
                <w:rFonts w:ascii="Times New Roman" w:eastAsia="Hiragino Sans W3" w:hAnsi="Times New Roman" w:cs="Times New Roman"/>
                <w:kern w:val="1"/>
              </w:rPr>
            </w:pPr>
            <w:r>
              <w:rPr>
                <w:rFonts w:ascii="Times New Roman" w:eastAsia="Hiragino Sans W3" w:hAnsi="Times New Roman" w:cs="Times New Roman"/>
                <w:kern w:val="1"/>
              </w:rPr>
              <w:t>самостоятельность работы над проектом</w:t>
            </w:r>
          </w:p>
        </w:tc>
        <w:tc>
          <w:tcPr>
            <w:tcW w:w="99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100" w:type="nil"/>
              <w:right w:w="100" w:type="nil"/>
            </w:tcMar>
          </w:tcPr>
          <w:p w:rsidR="00303346" w:rsidRDefault="00303346" w:rsidP="00702DB5">
            <w:pPr>
              <w:tabs>
                <w:tab w:val="left" w:pos="426"/>
              </w:tabs>
              <w:autoSpaceDE w:val="0"/>
              <w:autoSpaceDN w:val="0"/>
              <w:adjustRightInd w:val="0"/>
              <w:ind w:right="-1165" w:firstLine="149"/>
              <w:jc w:val="both"/>
              <w:rPr>
                <w:rFonts w:ascii="Times New Roman" w:eastAsia="Hiragino Sans W3" w:hAnsi="Times New Roman" w:cs="Times New Roman"/>
                <w:kern w:val="1"/>
              </w:rPr>
            </w:pPr>
            <w:r>
              <w:rPr>
                <w:rFonts w:ascii="Times New Roman" w:eastAsia="Hiragino Sans W3" w:hAnsi="Times New Roman" w:cs="Times New Roman"/>
                <w:kern w:val="1"/>
              </w:rPr>
              <w:t>3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100" w:type="nil"/>
              <w:right w:w="100" w:type="nil"/>
            </w:tcMar>
          </w:tcPr>
          <w:p w:rsidR="00303346" w:rsidRDefault="00303346" w:rsidP="00702DB5">
            <w:pPr>
              <w:tabs>
                <w:tab w:val="left" w:pos="426"/>
              </w:tabs>
              <w:autoSpaceDE w:val="0"/>
              <w:autoSpaceDN w:val="0"/>
              <w:adjustRightInd w:val="0"/>
              <w:ind w:right="-1165" w:firstLine="149"/>
              <w:jc w:val="both"/>
              <w:rPr>
                <w:rFonts w:ascii="Times New Roman" w:eastAsia="Hiragino Sans W3" w:hAnsi="Times New Roman" w:cs="Times New Roman"/>
                <w:kern w:val="1"/>
              </w:rPr>
            </w:pPr>
            <w:r>
              <w:rPr>
                <w:rFonts w:ascii="Times New Roman" w:eastAsia="Hiragino Sans W3" w:hAnsi="Times New Roman" w:cs="Times New Roman"/>
                <w:kern w:val="1"/>
              </w:rPr>
              <w:t>1</w:t>
            </w:r>
          </w:p>
        </w:tc>
        <w:tc>
          <w:tcPr>
            <w:tcW w:w="113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</w:tcBorders>
            <w:tcMar>
              <w:top w:w="100" w:type="nil"/>
              <w:right w:w="100" w:type="nil"/>
            </w:tcMar>
          </w:tcPr>
          <w:p w:rsidR="00303346" w:rsidRDefault="00303346" w:rsidP="00702DB5">
            <w:pPr>
              <w:tabs>
                <w:tab w:val="left" w:pos="426"/>
              </w:tabs>
              <w:autoSpaceDE w:val="0"/>
              <w:autoSpaceDN w:val="0"/>
              <w:adjustRightInd w:val="0"/>
              <w:ind w:right="-1165" w:firstLine="149"/>
              <w:jc w:val="both"/>
              <w:rPr>
                <w:rFonts w:ascii="Times New Roman" w:eastAsia="Hiragino Sans W3" w:hAnsi="Times New Roman" w:cs="Times New Roman"/>
                <w:kern w:val="1"/>
              </w:rPr>
            </w:pPr>
            <w:r>
              <w:rPr>
                <w:rFonts w:ascii="Times New Roman" w:eastAsia="Hiragino Sans W3" w:hAnsi="Times New Roman" w:cs="Times New Roman"/>
                <w:kern w:val="1"/>
              </w:rPr>
              <w:t>0</w:t>
            </w:r>
          </w:p>
        </w:tc>
      </w:tr>
      <w:tr w:rsidR="00303346">
        <w:tblPrEx>
          <w:tblBorders>
            <w:top w:val="none" w:sz="0" w:space="0" w:color="auto"/>
          </w:tblBorders>
        </w:tblPrEx>
        <w:tc>
          <w:tcPr>
            <w:tcW w:w="851" w:type="dxa"/>
            <w:tcBorders>
              <w:top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100" w:type="nil"/>
              <w:right w:w="100" w:type="nil"/>
            </w:tcMar>
          </w:tcPr>
          <w:p w:rsidR="00303346" w:rsidRDefault="00303346" w:rsidP="00702DB5">
            <w:pPr>
              <w:tabs>
                <w:tab w:val="left" w:pos="426"/>
              </w:tabs>
              <w:autoSpaceDE w:val="0"/>
              <w:autoSpaceDN w:val="0"/>
              <w:adjustRightInd w:val="0"/>
              <w:ind w:right="-1165" w:firstLine="149"/>
              <w:jc w:val="both"/>
              <w:rPr>
                <w:rFonts w:ascii="Times New Roman" w:eastAsia="Hiragino Sans W3" w:hAnsi="Times New Roman" w:cs="Times New Roman"/>
                <w:kern w:val="1"/>
              </w:rPr>
            </w:pPr>
            <w:r>
              <w:rPr>
                <w:rFonts w:ascii="Times New Roman" w:eastAsia="Hiragino Sans W3" w:hAnsi="Times New Roman" w:cs="Times New Roman"/>
                <w:kern w:val="1"/>
              </w:rPr>
              <w:t>2</w:t>
            </w:r>
          </w:p>
        </w:tc>
        <w:tc>
          <w:tcPr>
            <w:tcW w:w="510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100" w:type="nil"/>
              <w:right w:w="100" w:type="nil"/>
            </w:tcMar>
          </w:tcPr>
          <w:p w:rsidR="00303346" w:rsidRDefault="00303346" w:rsidP="00702DB5">
            <w:pPr>
              <w:autoSpaceDE w:val="0"/>
              <w:autoSpaceDN w:val="0"/>
              <w:adjustRightInd w:val="0"/>
              <w:ind w:right="-1165" w:firstLine="149"/>
              <w:rPr>
                <w:rFonts w:ascii="Times New Roman" w:eastAsia="Hiragino Sans W3" w:hAnsi="Times New Roman" w:cs="Times New Roman"/>
                <w:kern w:val="1"/>
              </w:rPr>
            </w:pPr>
            <w:r>
              <w:rPr>
                <w:rFonts w:ascii="Times New Roman" w:eastAsia="Hiragino Sans W3" w:hAnsi="Times New Roman" w:cs="Times New Roman"/>
                <w:kern w:val="1"/>
              </w:rPr>
              <w:t>актуальность и значимость темы</w:t>
            </w:r>
          </w:p>
        </w:tc>
        <w:tc>
          <w:tcPr>
            <w:tcW w:w="99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100" w:type="nil"/>
              <w:right w:w="100" w:type="nil"/>
            </w:tcMar>
          </w:tcPr>
          <w:p w:rsidR="00303346" w:rsidRDefault="00303346" w:rsidP="00702DB5">
            <w:pPr>
              <w:tabs>
                <w:tab w:val="left" w:pos="426"/>
              </w:tabs>
              <w:autoSpaceDE w:val="0"/>
              <w:autoSpaceDN w:val="0"/>
              <w:adjustRightInd w:val="0"/>
              <w:ind w:right="-1165" w:firstLine="149"/>
              <w:jc w:val="both"/>
              <w:rPr>
                <w:rFonts w:ascii="Times New Roman" w:eastAsia="Hiragino Sans W3" w:hAnsi="Times New Roman" w:cs="Times New Roman"/>
                <w:kern w:val="1"/>
              </w:rPr>
            </w:pPr>
            <w:r>
              <w:rPr>
                <w:rFonts w:ascii="Times New Roman" w:eastAsia="Hiragino Sans W3" w:hAnsi="Times New Roman" w:cs="Times New Roman"/>
                <w:kern w:val="1"/>
              </w:rPr>
              <w:t>3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100" w:type="nil"/>
              <w:right w:w="100" w:type="nil"/>
            </w:tcMar>
          </w:tcPr>
          <w:p w:rsidR="00303346" w:rsidRDefault="00303346" w:rsidP="00702DB5">
            <w:pPr>
              <w:tabs>
                <w:tab w:val="left" w:pos="426"/>
              </w:tabs>
              <w:autoSpaceDE w:val="0"/>
              <w:autoSpaceDN w:val="0"/>
              <w:adjustRightInd w:val="0"/>
              <w:ind w:right="-1165" w:firstLine="149"/>
              <w:jc w:val="both"/>
              <w:rPr>
                <w:rFonts w:ascii="Times New Roman" w:eastAsia="Hiragino Sans W3" w:hAnsi="Times New Roman" w:cs="Times New Roman"/>
                <w:kern w:val="1"/>
              </w:rPr>
            </w:pPr>
            <w:r>
              <w:rPr>
                <w:rFonts w:ascii="Times New Roman" w:eastAsia="Hiragino Sans W3" w:hAnsi="Times New Roman" w:cs="Times New Roman"/>
                <w:kern w:val="1"/>
              </w:rPr>
              <w:t>1</w:t>
            </w:r>
          </w:p>
        </w:tc>
        <w:tc>
          <w:tcPr>
            <w:tcW w:w="113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</w:tcBorders>
            <w:tcMar>
              <w:top w:w="100" w:type="nil"/>
              <w:right w:w="100" w:type="nil"/>
            </w:tcMar>
          </w:tcPr>
          <w:p w:rsidR="00303346" w:rsidRDefault="00303346" w:rsidP="00702DB5">
            <w:pPr>
              <w:tabs>
                <w:tab w:val="left" w:pos="426"/>
              </w:tabs>
              <w:autoSpaceDE w:val="0"/>
              <w:autoSpaceDN w:val="0"/>
              <w:adjustRightInd w:val="0"/>
              <w:ind w:right="-1165" w:firstLine="149"/>
              <w:jc w:val="both"/>
              <w:rPr>
                <w:rFonts w:ascii="Times New Roman" w:eastAsia="Hiragino Sans W3" w:hAnsi="Times New Roman" w:cs="Times New Roman"/>
                <w:kern w:val="1"/>
              </w:rPr>
            </w:pPr>
            <w:r>
              <w:rPr>
                <w:rFonts w:ascii="Times New Roman" w:eastAsia="Hiragino Sans W3" w:hAnsi="Times New Roman" w:cs="Times New Roman"/>
                <w:kern w:val="1"/>
              </w:rPr>
              <w:t>0</w:t>
            </w:r>
          </w:p>
        </w:tc>
      </w:tr>
      <w:tr w:rsidR="00303346">
        <w:tblPrEx>
          <w:tblBorders>
            <w:top w:val="none" w:sz="0" w:space="0" w:color="auto"/>
          </w:tblBorders>
        </w:tblPrEx>
        <w:tc>
          <w:tcPr>
            <w:tcW w:w="851" w:type="dxa"/>
            <w:tcBorders>
              <w:top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100" w:type="nil"/>
              <w:right w:w="100" w:type="nil"/>
            </w:tcMar>
          </w:tcPr>
          <w:p w:rsidR="00303346" w:rsidRDefault="00303346" w:rsidP="00702DB5">
            <w:pPr>
              <w:tabs>
                <w:tab w:val="left" w:pos="426"/>
              </w:tabs>
              <w:autoSpaceDE w:val="0"/>
              <w:autoSpaceDN w:val="0"/>
              <w:adjustRightInd w:val="0"/>
              <w:ind w:right="-1165" w:firstLine="149"/>
              <w:jc w:val="both"/>
              <w:rPr>
                <w:rFonts w:ascii="Times New Roman" w:eastAsia="Hiragino Sans W3" w:hAnsi="Times New Roman" w:cs="Times New Roman"/>
                <w:kern w:val="1"/>
              </w:rPr>
            </w:pPr>
            <w:r>
              <w:rPr>
                <w:rFonts w:ascii="Times New Roman" w:eastAsia="Hiragino Sans W3" w:hAnsi="Times New Roman" w:cs="Times New Roman"/>
                <w:kern w:val="1"/>
              </w:rPr>
              <w:t>3</w:t>
            </w:r>
          </w:p>
        </w:tc>
        <w:tc>
          <w:tcPr>
            <w:tcW w:w="510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100" w:type="nil"/>
              <w:right w:w="100" w:type="nil"/>
            </w:tcMar>
          </w:tcPr>
          <w:p w:rsidR="00303346" w:rsidRDefault="00303346" w:rsidP="00702DB5">
            <w:pPr>
              <w:autoSpaceDE w:val="0"/>
              <w:autoSpaceDN w:val="0"/>
              <w:adjustRightInd w:val="0"/>
              <w:ind w:right="-1165" w:firstLine="149"/>
              <w:rPr>
                <w:rFonts w:ascii="Times New Roman" w:eastAsia="Hiragino Sans W3" w:hAnsi="Times New Roman" w:cs="Times New Roman"/>
                <w:kern w:val="1"/>
              </w:rPr>
            </w:pPr>
            <w:r>
              <w:rPr>
                <w:rFonts w:ascii="Times New Roman" w:eastAsia="Hiragino Sans W3" w:hAnsi="Times New Roman" w:cs="Times New Roman"/>
                <w:kern w:val="1"/>
              </w:rPr>
              <w:t>полнота раскрытия темы</w:t>
            </w:r>
          </w:p>
        </w:tc>
        <w:tc>
          <w:tcPr>
            <w:tcW w:w="99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100" w:type="nil"/>
              <w:right w:w="100" w:type="nil"/>
            </w:tcMar>
          </w:tcPr>
          <w:p w:rsidR="00303346" w:rsidRDefault="00303346" w:rsidP="00702DB5">
            <w:pPr>
              <w:tabs>
                <w:tab w:val="left" w:pos="426"/>
              </w:tabs>
              <w:autoSpaceDE w:val="0"/>
              <w:autoSpaceDN w:val="0"/>
              <w:adjustRightInd w:val="0"/>
              <w:ind w:right="-1165" w:firstLine="149"/>
              <w:jc w:val="both"/>
              <w:rPr>
                <w:rFonts w:ascii="Times New Roman" w:eastAsia="Hiragino Sans W3" w:hAnsi="Times New Roman" w:cs="Times New Roman"/>
                <w:kern w:val="1"/>
              </w:rPr>
            </w:pPr>
            <w:r>
              <w:rPr>
                <w:rFonts w:ascii="Times New Roman" w:eastAsia="Hiragino Sans W3" w:hAnsi="Times New Roman" w:cs="Times New Roman"/>
                <w:kern w:val="1"/>
              </w:rPr>
              <w:t>3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100" w:type="nil"/>
              <w:right w:w="100" w:type="nil"/>
            </w:tcMar>
          </w:tcPr>
          <w:p w:rsidR="00303346" w:rsidRDefault="00303346" w:rsidP="00702DB5">
            <w:pPr>
              <w:tabs>
                <w:tab w:val="left" w:pos="426"/>
              </w:tabs>
              <w:autoSpaceDE w:val="0"/>
              <w:autoSpaceDN w:val="0"/>
              <w:adjustRightInd w:val="0"/>
              <w:ind w:right="-1165" w:firstLine="149"/>
              <w:jc w:val="both"/>
              <w:rPr>
                <w:rFonts w:ascii="Times New Roman" w:eastAsia="Hiragino Sans W3" w:hAnsi="Times New Roman" w:cs="Times New Roman"/>
                <w:kern w:val="1"/>
              </w:rPr>
            </w:pPr>
            <w:r>
              <w:rPr>
                <w:rFonts w:ascii="Times New Roman" w:eastAsia="Hiragino Sans W3" w:hAnsi="Times New Roman" w:cs="Times New Roman"/>
                <w:kern w:val="1"/>
              </w:rPr>
              <w:t>1</w:t>
            </w:r>
          </w:p>
        </w:tc>
        <w:tc>
          <w:tcPr>
            <w:tcW w:w="113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</w:tcBorders>
            <w:tcMar>
              <w:top w:w="100" w:type="nil"/>
              <w:right w:w="100" w:type="nil"/>
            </w:tcMar>
          </w:tcPr>
          <w:p w:rsidR="00303346" w:rsidRDefault="00303346" w:rsidP="00702DB5">
            <w:pPr>
              <w:tabs>
                <w:tab w:val="left" w:pos="426"/>
              </w:tabs>
              <w:autoSpaceDE w:val="0"/>
              <w:autoSpaceDN w:val="0"/>
              <w:adjustRightInd w:val="0"/>
              <w:ind w:right="-1165" w:firstLine="149"/>
              <w:jc w:val="both"/>
              <w:rPr>
                <w:rFonts w:ascii="Times New Roman" w:eastAsia="Hiragino Sans W3" w:hAnsi="Times New Roman" w:cs="Times New Roman"/>
                <w:kern w:val="1"/>
              </w:rPr>
            </w:pPr>
            <w:r>
              <w:rPr>
                <w:rFonts w:ascii="Times New Roman" w:eastAsia="Hiragino Sans W3" w:hAnsi="Times New Roman" w:cs="Times New Roman"/>
                <w:kern w:val="1"/>
              </w:rPr>
              <w:t>0</w:t>
            </w:r>
          </w:p>
        </w:tc>
      </w:tr>
      <w:tr w:rsidR="00303346">
        <w:tblPrEx>
          <w:tblBorders>
            <w:top w:val="none" w:sz="0" w:space="0" w:color="auto"/>
          </w:tblBorders>
        </w:tblPrEx>
        <w:tc>
          <w:tcPr>
            <w:tcW w:w="851" w:type="dxa"/>
            <w:tcBorders>
              <w:top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100" w:type="nil"/>
              <w:right w:w="100" w:type="nil"/>
            </w:tcMar>
          </w:tcPr>
          <w:p w:rsidR="00303346" w:rsidRDefault="00303346" w:rsidP="00702DB5">
            <w:pPr>
              <w:tabs>
                <w:tab w:val="left" w:pos="426"/>
              </w:tabs>
              <w:autoSpaceDE w:val="0"/>
              <w:autoSpaceDN w:val="0"/>
              <w:adjustRightInd w:val="0"/>
              <w:ind w:right="-1165" w:firstLine="149"/>
              <w:jc w:val="both"/>
              <w:rPr>
                <w:rFonts w:ascii="Times New Roman" w:eastAsia="Hiragino Sans W3" w:hAnsi="Times New Roman" w:cs="Times New Roman"/>
                <w:kern w:val="1"/>
              </w:rPr>
            </w:pPr>
            <w:r>
              <w:rPr>
                <w:rFonts w:ascii="Times New Roman" w:eastAsia="Hiragino Sans W3" w:hAnsi="Times New Roman" w:cs="Times New Roman"/>
                <w:kern w:val="1"/>
              </w:rPr>
              <w:t>4</w:t>
            </w:r>
          </w:p>
        </w:tc>
        <w:tc>
          <w:tcPr>
            <w:tcW w:w="510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100" w:type="nil"/>
              <w:right w:w="100" w:type="nil"/>
            </w:tcMar>
          </w:tcPr>
          <w:p w:rsidR="00303346" w:rsidRDefault="00303346" w:rsidP="00702DB5">
            <w:pPr>
              <w:autoSpaceDE w:val="0"/>
              <w:autoSpaceDN w:val="0"/>
              <w:adjustRightInd w:val="0"/>
              <w:ind w:right="-1165" w:firstLine="149"/>
              <w:rPr>
                <w:rFonts w:ascii="Times New Roman" w:eastAsia="Hiragino Sans W3" w:hAnsi="Times New Roman" w:cs="Times New Roman"/>
                <w:kern w:val="1"/>
              </w:rPr>
            </w:pPr>
            <w:r>
              <w:rPr>
                <w:rFonts w:ascii="Times New Roman" w:eastAsia="Hiragino Sans W3" w:hAnsi="Times New Roman" w:cs="Times New Roman"/>
                <w:kern w:val="1"/>
              </w:rPr>
              <w:t>оригинальность решения проблемы</w:t>
            </w:r>
          </w:p>
        </w:tc>
        <w:tc>
          <w:tcPr>
            <w:tcW w:w="99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100" w:type="nil"/>
              <w:right w:w="100" w:type="nil"/>
            </w:tcMar>
          </w:tcPr>
          <w:p w:rsidR="00303346" w:rsidRDefault="00303346" w:rsidP="00702DB5">
            <w:pPr>
              <w:tabs>
                <w:tab w:val="left" w:pos="426"/>
              </w:tabs>
              <w:autoSpaceDE w:val="0"/>
              <w:autoSpaceDN w:val="0"/>
              <w:adjustRightInd w:val="0"/>
              <w:ind w:right="-1165" w:firstLine="149"/>
              <w:jc w:val="both"/>
              <w:rPr>
                <w:rFonts w:ascii="Times New Roman" w:eastAsia="Hiragino Sans W3" w:hAnsi="Times New Roman" w:cs="Times New Roman"/>
                <w:kern w:val="1"/>
              </w:rPr>
            </w:pPr>
            <w:r>
              <w:rPr>
                <w:rFonts w:ascii="Times New Roman" w:eastAsia="Hiragino Sans W3" w:hAnsi="Times New Roman" w:cs="Times New Roman"/>
                <w:kern w:val="1"/>
              </w:rPr>
              <w:t>5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100" w:type="nil"/>
              <w:right w:w="100" w:type="nil"/>
            </w:tcMar>
          </w:tcPr>
          <w:p w:rsidR="00303346" w:rsidRDefault="00303346" w:rsidP="00702DB5">
            <w:pPr>
              <w:tabs>
                <w:tab w:val="left" w:pos="426"/>
              </w:tabs>
              <w:autoSpaceDE w:val="0"/>
              <w:autoSpaceDN w:val="0"/>
              <w:adjustRightInd w:val="0"/>
              <w:ind w:right="-1165" w:firstLine="149"/>
              <w:jc w:val="both"/>
              <w:rPr>
                <w:rFonts w:ascii="Times New Roman" w:eastAsia="Hiragino Sans W3" w:hAnsi="Times New Roman" w:cs="Times New Roman"/>
                <w:kern w:val="1"/>
              </w:rPr>
            </w:pPr>
            <w:r>
              <w:rPr>
                <w:rFonts w:ascii="Times New Roman" w:eastAsia="Hiragino Sans W3" w:hAnsi="Times New Roman" w:cs="Times New Roman"/>
                <w:kern w:val="1"/>
              </w:rPr>
              <w:t>3</w:t>
            </w:r>
          </w:p>
        </w:tc>
        <w:tc>
          <w:tcPr>
            <w:tcW w:w="113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</w:tcBorders>
            <w:tcMar>
              <w:top w:w="100" w:type="nil"/>
              <w:right w:w="100" w:type="nil"/>
            </w:tcMar>
          </w:tcPr>
          <w:p w:rsidR="00303346" w:rsidRDefault="00303346" w:rsidP="00702DB5">
            <w:pPr>
              <w:tabs>
                <w:tab w:val="left" w:pos="426"/>
              </w:tabs>
              <w:autoSpaceDE w:val="0"/>
              <w:autoSpaceDN w:val="0"/>
              <w:adjustRightInd w:val="0"/>
              <w:ind w:right="-1165" w:firstLine="149"/>
              <w:jc w:val="both"/>
              <w:rPr>
                <w:rFonts w:ascii="Times New Roman" w:eastAsia="Hiragino Sans W3" w:hAnsi="Times New Roman" w:cs="Times New Roman"/>
                <w:kern w:val="1"/>
              </w:rPr>
            </w:pPr>
            <w:r>
              <w:rPr>
                <w:rFonts w:ascii="Times New Roman" w:eastAsia="Hiragino Sans W3" w:hAnsi="Times New Roman" w:cs="Times New Roman"/>
                <w:kern w:val="1"/>
              </w:rPr>
              <w:t>0</w:t>
            </w:r>
          </w:p>
        </w:tc>
      </w:tr>
      <w:tr w:rsidR="00303346">
        <w:tblPrEx>
          <w:tblBorders>
            <w:top w:val="none" w:sz="0" w:space="0" w:color="auto"/>
          </w:tblBorders>
        </w:tblPrEx>
        <w:tc>
          <w:tcPr>
            <w:tcW w:w="851" w:type="dxa"/>
            <w:tcBorders>
              <w:top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100" w:type="nil"/>
              <w:right w:w="100" w:type="nil"/>
            </w:tcMar>
          </w:tcPr>
          <w:p w:rsidR="00303346" w:rsidRDefault="00303346" w:rsidP="00702DB5">
            <w:pPr>
              <w:tabs>
                <w:tab w:val="left" w:pos="426"/>
              </w:tabs>
              <w:autoSpaceDE w:val="0"/>
              <w:autoSpaceDN w:val="0"/>
              <w:adjustRightInd w:val="0"/>
              <w:ind w:right="-1165" w:firstLine="149"/>
              <w:jc w:val="both"/>
              <w:rPr>
                <w:rFonts w:ascii="Times New Roman" w:eastAsia="Hiragino Sans W3" w:hAnsi="Times New Roman" w:cs="Times New Roman"/>
                <w:kern w:val="1"/>
              </w:rPr>
            </w:pPr>
            <w:r>
              <w:rPr>
                <w:rFonts w:ascii="Times New Roman" w:eastAsia="Hiragino Sans W3" w:hAnsi="Times New Roman" w:cs="Times New Roman"/>
                <w:kern w:val="1"/>
              </w:rPr>
              <w:t>5</w:t>
            </w:r>
          </w:p>
        </w:tc>
        <w:tc>
          <w:tcPr>
            <w:tcW w:w="510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100" w:type="nil"/>
              <w:right w:w="100" w:type="nil"/>
            </w:tcMar>
          </w:tcPr>
          <w:p w:rsidR="00303346" w:rsidRDefault="00303346" w:rsidP="00702DB5">
            <w:pPr>
              <w:autoSpaceDE w:val="0"/>
              <w:autoSpaceDN w:val="0"/>
              <w:adjustRightInd w:val="0"/>
              <w:ind w:right="-1165" w:firstLine="149"/>
              <w:rPr>
                <w:rFonts w:ascii="Times New Roman" w:eastAsia="Hiragino Sans W3" w:hAnsi="Times New Roman" w:cs="Times New Roman"/>
                <w:kern w:val="1"/>
              </w:rPr>
            </w:pPr>
            <w:r>
              <w:rPr>
                <w:rFonts w:ascii="Times New Roman" w:eastAsia="Hiragino Sans W3" w:hAnsi="Times New Roman" w:cs="Times New Roman"/>
                <w:kern w:val="1"/>
              </w:rPr>
              <w:t>артистизм и выразительность выступления</w:t>
            </w:r>
          </w:p>
        </w:tc>
        <w:tc>
          <w:tcPr>
            <w:tcW w:w="99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100" w:type="nil"/>
              <w:right w:w="100" w:type="nil"/>
            </w:tcMar>
          </w:tcPr>
          <w:p w:rsidR="00303346" w:rsidRDefault="00303346" w:rsidP="00702DB5">
            <w:pPr>
              <w:tabs>
                <w:tab w:val="left" w:pos="426"/>
              </w:tabs>
              <w:autoSpaceDE w:val="0"/>
              <w:autoSpaceDN w:val="0"/>
              <w:adjustRightInd w:val="0"/>
              <w:ind w:right="-1165" w:firstLine="149"/>
              <w:jc w:val="both"/>
              <w:rPr>
                <w:rFonts w:ascii="Times New Roman" w:eastAsia="Hiragino Sans W3" w:hAnsi="Times New Roman" w:cs="Times New Roman"/>
                <w:kern w:val="1"/>
              </w:rPr>
            </w:pPr>
            <w:r>
              <w:rPr>
                <w:rFonts w:ascii="Times New Roman" w:eastAsia="Hiragino Sans W3" w:hAnsi="Times New Roman" w:cs="Times New Roman"/>
                <w:kern w:val="1"/>
              </w:rPr>
              <w:t>2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100" w:type="nil"/>
              <w:right w:w="100" w:type="nil"/>
            </w:tcMar>
          </w:tcPr>
          <w:p w:rsidR="00303346" w:rsidRDefault="00303346" w:rsidP="00702DB5">
            <w:pPr>
              <w:tabs>
                <w:tab w:val="left" w:pos="426"/>
              </w:tabs>
              <w:autoSpaceDE w:val="0"/>
              <w:autoSpaceDN w:val="0"/>
              <w:adjustRightInd w:val="0"/>
              <w:ind w:right="-1165" w:firstLine="149"/>
              <w:jc w:val="both"/>
              <w:rPr>
                <w:rFonts w:ascii="Times New Roman" w:eastAsia="Hiragino Sans W3" w:hAnsi="Times New Roman" w:cs="Times New Roman"/>
                <w:kern w:val="1"/>
              </w:rPr>
            </w:pPr>
            <w:r>
              <w:rPr>
                <w:rFonts w:ascii="Times New Roman" w:eastAsia="Hiragino Sans W3" w:hAnsi="Times New Roman" w:cs="Times New Roman"/>
                <w:kern w:val="1"/>
              </w:rPr>
              <w:t>1</w:t>
            </w:r>
          </w:p>
        </w:tc>
        <w:tc>
          <w:tcPr>
            <w:tcW w:w="113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</w:tcBorders>
            <w:tcMar>
              <w:top w:w="100" w:type="nil"/>
              <w:right w:w="100" w:type="nil"/>
            </w:tcMar>
          </w:tcPr>
          <w:p w:rsidR="00303346" w:rsidRDefault="00303346" w:rsidP="00702DB5">
            <w:pPr>
              <w:tabs>
                <w:tab w:val="left" w:pos="426"/>
              </w:tabs>
              <w:autoSpaceDE w:val="0"/>
              <w:autoSpaceDN w:val="0"/>
              <w:adjustRightInd w:val="0"/>
              <w:ind w:right="-1165" w:firstLine="149"/>
              <w:jc w:val="both"/>
              <w:rPr>
                <w:rFonts w:ascii="Times New Roman" w:eastAsia="Hiragino Sans W3" w:hAnsi="Times New Roman" w:cs="Times New Roman"/>
                <w:kern w:val="1"/>
              </w:rPr>
            </w:pPr>
            <w:r>
              <w:rPr>
                <w:rFonts w:ascii="Times New Roman" w:eastAsia="Hiragino Sans W3" w:hAnsi="Times New Roman" w:cs="Times New Roman"/>
                <w:kern w:val="1"/>
              </w:rPr>
              <w:t>0</w:t>
            </w:r>
          </w:p>
        </w:tc>
      </w:tr>
      <w:tr w:rsidR="00303346">
        <w:tblPrEx>
          <w:tblBorders>
            <w:top w:val="none" w:sz="0" w:space="0" w:color="auto"/>
          </w:tblBorders>
        </w:tblPrEx>
        <w:tc>
          <w:tcPr>
            <w:tcW w:w="851" w:type="dxa"/>
            <w:tcBorders>
              <w:top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100" w:type="nil"/>
              <w:right w:w="100" w:type="nil"/>
            </w:tcMar>
          </w:tcPr>
          <w:p w:rsidR="00303346" w:rsidRDefault="00303346" w:rsidP="00702DB5">
            <w:pPr>
              <w:tabs>
                <w:tab w:val="left" w:pos="426"/>
              </w:tabs>
              <w:autoSpaceDE w:val="0"/>
              <w:autoSpaceDN w:val="0"/>
              <w:adjustRightInd w:val="0"/>
              <w:ind w:right="-1165" w:firstLine="149"/>
              <w:jc w:val="both"/>
              <w:rPr>
                <w:rFonts w:ascii="Times New Roman" w:eastAsia="Hiragino Sans W3" w:hAnsi="Times New Roman" w:cs="Times New Roman"/>
                <w:kern w:val="1"/>
              </w:rPr>
            </w:pPr>
            <w:r>
              <w:rPr>
                <w:rFonts w:ascii="Times New Roman" w:eastAsia="Hiragino Sans W3" w:hAnsi="Times New Roman" w:cs="Times New Roman"/>
                <w:kern w:val="1"/>
              </w:rPr>
              <w:t>6</w:t>
            </w:r>
          </w:p>
        </w:tc>
        <w:tc>
          <w:tcPr>
            <w:tcW w:w="510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100" w:type="nil"/>
              <w:right w:w="100" w:type="nil"/>
            </w:tcMar>
          </w:tcPr>
          <w:p w:rsidR="00303346" w:rsidRDefault="00303346" w:rsidP="00702DB5">
            <w:pPr>
              <w:autoSpaceDE w:val="0"/>
              <w:autoSpaceDN w:val="0"/>
              <w:adjustRightInd w:val="0"/>
              <w:ind w:right="-1165" w:firstLine="149"/>
              <w:rPr>
                <w:rFonts w:ascii="Times New Roman" w:eastAsia="Hiragino Sans W3" w:hAnsi="Times New Roman" w:cs="Times New Roman"/>
                <w:kern w:val="1"/>
              </w:rPr>
            </w:pPr>
            <w:r>
              <w:rPr>
                <w:rFonts w:ascii="Times New Roman" w:eastAsia="Hiragino Sans W3" w:hAnsi="Times New Roman" w:cs="Times New Roman"/>
                <w:kern w:val="1"/>
              </w:rPr>
              <w:t>как раскрыто содержание проекта в презентации</w:t>
            </w:r>
          </w:p>
        </w:tc>
        <w:tc>
          <w:tcPr>
            <w:tcW w:w="99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100" w:type="nil"/>
              <w:right w:w="100" w:type="nil"/>
            </w:tcMar>
          </w:tcPr>
          <w:p w:rsidR="00303346" w:rsidRDefault="00303346" w:rsidP="00702DB5">
            <w:pPr>
              <w:tabs>
                <w:tab w:val="left" w:pos="426"/>
              </w:tabs>
              <w:autoSpaceDE w:val="0"/>
              <w:autoSpaceDN w:val="0"/>
              <w:adjustRightInd w:val="0"/>
              <w:ind w:right="-1165" w:firstLine="149"/>
              <w:jc w:val="both"/>
              <w:rPr>
                <w:rFonts w:ascii="Times New Roman" w:eastAsia="Hiragino Sans W3" w:hAnsi="Times New Roman" w:cs="Times New Roman"/>
                <w:kern w:val="1"/>
              </w:rPr>
            </w:pPr>
            <w:r>
              <w:rPr>
                <w:rFonts w:ascii="Times New Roman" w:eastAsia="Hiragino Sans W3" w:hAnsi="Times New Roman" w:cs="Times New Roman"/>
                <w:kern w:val="1"/>
              </w:rPr>
              <w:t>3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100" w:type="nil"/>
              <w:right w:w="100" w:type="nil"/>
            </w:tcMar>
          </w:tcPr>
          <w:p w:rsidR="00303346" w:rsidRDefault="00303346" w:rsidP="00702DB5">
            <w:pPr>
              <w:tabs>
                <w:tab w:val="left" w:pos="426"/>
              </w:tabs>
              <w:autoSpaceDE w:val="0"/>
              <w:autoSpaceDN w:val="0"/>
              <w:adjustRightInd w:val="0"/>
              <w:ind w:right="-1165" w:firstLine="149"/>
              <w:jc w:val="both"/>
              <w:rPr>
                <w:rFonts w:ascii="Times New Roman" w:eastAsia="Hiragino Sans W3" w:hAnsi="Times New Roman" w:cs="Times New Roman"/>
                <w:kern w:val="1"/>
              </w:rPr>
            </w:pPr>
            <w:r>
              <w:rPr>
                <w:rFonts w:ascii="Times New Roman" w:eastAsia="Hiragino Sans W3" w:hAnsi="Times New Roman" w:cs="Times New Roman"/>
                <w:kern w:val="1"/>
              </w:rPr>
              <w:t>1</w:t>
            </w:r>
          </w:p>
        </w:tc>
        <w:tc>
          <w:tcPr>
            <w:tcW w:w="113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</w:tcBorders>
            <w:tcMar>
              <w:top w:w="100" w:type="nil"/>
              <w:right w:w="100" w:type="nil"/>
            </w:tcMar>
          </w:tcPr>
          <w:p w:rsidR="00303346" w:rsidRDefault="00303346" w:rsidP="00702DB5">
            <w:pPr>
              <w:tabs>
                <w:tab w:val="left" w:pos="426"/>
              </w:tabs>
              <w:autoSpaceDE w:val="0"/>
              <w:autoSpaceDN w:val="0"/>
              <w:adjustRightInd w:val="0"/>
              <w:ind w:right="-1165" w:firstLine="149"/>
              <w:jc w:val="both"/>
              <w:rPr>
                <w:rFonts w:ascii="Times New Roman" w:eastAsia="Hiragino Sans W3" w:hAnsi="Times New Roman" w:cs="Times New Roman"/>
                <w:kern w:val="1"/>
              </w:rPr>
            </w:pPr>
            <w:r>
              <w:rPr>
                <w:rFonts w:ascii="Times New Roman" w:eastAsia="Hiragino Sans W3" w:hAnsi="Times New Roman" w:cs="Times New Roman"/>
                <w:kern w:val="1"/>
              </w:rPr>
              <w:t>0</w:t>
            </w:r>
          </w:p>
        </w:tc>
      </w:tr>
      <w:tr w:rsidR="00303346">
        <w:tblPrEx>
          <w:tblBorders>
            <w:top w:val="none" w:sz="0" w:space="0" w:color="auto"/>
          </w:tblBorders>
        </w:tblPrEx>
        <w:tc>
          <w:tcPr>
            <w:tcW w:w="851" w:type="dxa"/>
            <w:tcBorders>
              <w:top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100" w:type="nil"/>
              <w:right w:w="100" w:type="nil"/>
            </w:tcMar>
          </w:tcPr>
          <w:p w:rsidR="00303346" w:rsidRDefault="00303346" w:rsidP="00702DB5">
            <w:pPr>
              <w:tabs>
                <w:tab w:val="left" w:pos="426"/>
              </w:tabs>
              <w:autoSpaceDE w:val="0"/>
              <w:autoSpaceDN w:val="0"/>
              <w:adjustRightInd w:val="0"/>
              <w:ind w:right="-1165" w:firstLine="149"/>
              <w:jc w:val="both"/>
              <w:rPr>
                <w:rFonts w:ascii="Times New Roman" w:eastAsia="Hiragino Sans W3" w:hAnsi="Times New Roman" w:cs="Times New Roman"/>
                <w:kern w:val="1"/>
              </w:rPr>
            </w:pPr>
            <w:r>
              <w:rPr>
                <w:rFonts w:ascii="Times New Roman" w:eastAsia="Hiragino Sans W3" w:hAnsi="Times New Roman" w:cs="Times New Roman"/>
                <w:kern w:val="1"/>
              </w:rPr>
              <w:t>7</w:t>
            </w:r>
          </w:p>
        </w:tc>
        <w:tc>
          <w:tcPr>
            <w:tcW w:w="510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100" w:type="nil"/>
              <w:right w:w="100" w:type="nil"/>
            </w:tcMar>
          </w:tcPr>
          <w:p w:rsidR="00303346" w:rsidRDefault="00303346" w:rsidP="00702DB5">
            <w:pPr>
              <w:autoSpaceDE w:val="0"/>
              <w:autoSpaceDN w:val="0"/>
              <w:adjustRightInd w:val="0"/>
              <w:ind w:right="-1165" w:firstLine="149"/>
              <w:rPr>
                <w:rFonts w:ascii="Times New Roman" w:eastAsia="Hiragino Sans W3" w:hAnsi="Times New Roman" w:cs="Times New Roman"/>
                <w:kern w:val="1"/>
              </w:rPr>
            </w:pPr>
            <w:r>
              <w:rPr>
                <w:rFonts w:ascii="Times New Roman" w:eastAsia="Hiragino Sans W3" w:hAnsi="Times New Roman" w:cs="Times New Roman"/>
                <w:kern w:val="1"/>
              </w:rPr>
              <w:t>использование средств наглядности, технических средств</w:t>
            </w:r>
          </w:p>
        </w:tc>
        <w:tc>
          <w:tcPr>
            <w:tcW w:w="99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100" w:type="nil"/>
              <w:right w:w="100" w:type="nil"/>
            </w:tcMar>
          </w:tcPr>
          <w:p w:rsidR="00303346" w:rsidRDefault="00303346" w:rsidP="00702DB5">
            <w:pPr>
              <w:tabs>
                <w:tab w:val="left" w:pos="426"/>
              </w:tabs>
              <w:autoSpaceDE w:val="0"/>
              <w:autoSpaceDN w:val="0"/>
              <w:adjustRightInd w:val="0"/>
              <w:ind w:right="-1165" w:firstLine="149"/>
              <w:jc w:val="both"/>
              <w:rPr>
                <w:rFonts w:ascii="Times New Roman" w:eastAsia="Hiragino Sans W3" w:hAnsi="Times New Roman" w:cs="Times New Roman"/>
                <w:kern w:val="1"/>
              </w:rPr>
            </w:pPr>
            <w:r>
              <w:rPr>
                <w:rFonts w:ascii="Times New Roman" w:eastAsia="Hiragino Sans W3" w:hAnsi="Times New Roman" w:cs="Times New Roman"/>
                <w:kern w:val="1"/>
              </w:rPr>
              <w:t>2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100" w:type="nil"/>
              <w:right w:w="100" w:type="nil"/>
            </w:tcMar>
          </w:tcPr>
          <w:p w:rsidR="00303346" w:rsidRDefault="00303346" w:rsidP="00702DB5">
            <w:pPr>
              <w:tabs>
                <w:tab w:val="left" w:pos="426"/>
              </w:tabs>
              <w:autoSpaceDE w:val="0"/>
              <w:autoSpaceDN w:val="0"/>
              <w:adjustRightInd w:val="0"/>
              <w:ind w:right="-1165" w:firstLine="149"/>
              <w:jc w:val="both"/>
              <w:rPr>
                <w:rFonts w:ascii="Times New Roman" w:eastAsia="Hiragino Sans W3" w:hAnsi="Times New Roman" w:cs="Times New Roman"/>
                <w:kern w:val="1"/>
              </w:rPr>
            </w:pPr>
            <w:r>
              <w:rPr>
                <w:rFonts w:ascii="Times New Roman" w:eastAsia="Hiragino Sans W3" w:hAnsi="Times New Roman" w:cs="Times New Roman"/>
                <w:kern w:val="1"/>
              </w:rPr>
              <w:t>1</w:t>
            </w:r>
          </w:p>
        </w:tc>
        <w:tc>
          <w:tcPr>
            <w:tcW w:w="113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</w:tcBorders>
            <w:tcMar>
              <w:top w:w="100" w:type="nil"/>
              <w:right w:w="100" w:type="nil"/>
            </w:tcMar>
          </w:tcPr>
          <w:p w:rsidR="00303346" w:rsidRDefault="00303346" w:rsidP="00702DB5">
            <w:pPr>
              <w:tabs>
                <w:tab w:val="left" w:pos="426"/>
              </w:tabs>
              <w:autoSpaceDE w:val="0"/>
              <w:autoSpaceDN w:val="0"/>
              <w:adjustRightInd w:val="0"/>
              <w:ind w:right="-1165" w:firstLine="149"/>
              <w:jc w:val="both"/>
              <w:rPr>
                <w:rFonts w:ascii="Times New Roman" w:eastAsia="Hiragino Sans W3" w:hAnsi="Times New Roman" w:cs="Times New Roman"/>
                <w:kern w:val="1"/>
              </w:rPr>
            </w:pPr>
            <w:r>
              <w:rPr>
                <w:rFonts w:ascii="Times New Roman" w:eastAsia="Hiragino Sans W3" w:hAnsi="Times New Roman" w:cs="Times New Roman"/>
                <w:kern w:val="1"/>
              </w:rPr>
              <w:t>0</w:t>
            </w:r>
          </w:p>
        </w:tc>
      </w:tr>
      <w:tr w:rsidR="00303346">
        <w:tblPrEx>
          <w:tblBorders>
            <w:top w:val="none" w:sz="0" w:space="0" w:color="auto"/>
          </w:tblBorders>
        </w:tblPrEx>
        <w:tc>
          <w:tcPr>
            <w:tcW w:w="851" w:type="dxa"/>
            <w:tcBorders>
              <w:top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100" w:type="nil"/>
              <w:right w:w="100" w:type="nil"/>
            </w:tcMar>
          </w:tcPr>
          <w:p w:rsidR="00303346" w:rsidRDefault="00303346" w:rsidP="00702DB5">
            <w:pPr>
              <w:tabs>
                <w:tab w:val="left" w:pos="426"/>
              </w:tabs>
              <w:autoSpaceDE w:val="0"/>
              <w:autoSpaceDN w:val="0"/>
              <w:adjustRightInd w:val="0"/>
              <w:ind w:right="-1165" w:firstLine="149"/>
              <w:jc w:val="both"/>
              <w:rPr>
                <w:rFonts w:ascii="Times New Roman" w:eastAsia="Hiragino Sans W3" w:hAnsi="Times New Roman" w:cs="Times New Roman"/>
                <w:kern w:val="1"/>
              </w:rPr>
            </w:pPr>
            <w:r>
              <w:rPr>
                <w:rFonts w:ascii="Times New Roman" w:eastAsia="Hiragino Sans W3" w:hAnsi="Times New Roman" w:cs="Times New Roman"/>
                <w:kern w:val="1"/>
              </w:rPr>
              <w:t>8</w:t>
            </w:r>
          </w:p>
        </w:tc>
        <w:tc>
          <w:tcPr>
            <w:tcW w:w="510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100" w:type="nil"/>
              <w:right w:w="100" w:type="nil"/>
            </w:tcMar>
          </w:tcPr>
          <w:p w:rsidR="00303346" w:rsidRDefault="00303346" w:rsidP="00702DB5">
            <w:pPr>
              <w:autoSpaceDE w:val="0"/>
              <w:autoSpaceDN w:val="0"/>
              <w:adjustRightInd w:val="0"/>
              <w:ind w:right="-1165" w:firstLine="149"/>
              <w:rPr>
                <w:rFonts w:ascii="Times New Roman" w:eastAsia="Hiragino Sans W3" w:hAnsi="Times New Roman" w:cs="Times New Roman"/>
                <w:kern w:val="1"/>
              </w:rPr>
            </w:pPr>
            <w:r>
              <w:rPr>
                <w:rFonts w:ascii="Times New Roman" w:eastAsia="Hiragino Sans W3" w:hAnsi="Times New Roman" w:cs="Times New Roman"/>
                <w:kern w:val="1"/>
              </w:rPr>
              <w:t>ответы на вопросы</w:t>
            </w:r>
          </w:p>
        </w:tc>
        <w:tc>
          <w:tcPr>
            <w:tcW w:w="99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100" w:type="nil"/>
              <w:right w:w="100" w:type="nil"/>
            </w:tcMar>
          </w:tcPr>
          <w:p w:rsidR="00303346" w:rsidRDefault="00303346" w:rsidP="00702DB5">
            <w:pPr>
              <w:tabs>
                <w:tab w:val="left" w:pos="426"/>
              </w:tabs>
              <w:autoSpaceDE w:val="0"/>
              <w:autoSpaceDN w:val="0"/>
              <w:adjustRightInd w:val="0"/>
              <w:ind w:right="-1165" w:firstLine="149"/>
              <w:jc w:val="both"/>
              <w:rPr>
                <w:rFonts w:ascii="Times New Roman" w:eastAsia="Hiragino Sans W3" w:hAnsi="Times New Roman" w:cs="Times New Roman"/>
                <w:kern w:val="1"/>
              </w:rPr>
            </w:pPr>
            <w:r>
              <w:rPr>
                <w:rFonts w:ascii="Times New Roman" w:eastAsia="Hiragino Sans W3" w:hAnsi="Times New Roman" w:cs="Times New Roman"/>
                <w:kern w:val="1"/>
              </w:rPr>
              <w:t>2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100" w:type="nil"/>
              <w:right w:w="100" w:type="nil"/>
            </w:tcMar>
          </w:tcPr>
          <w:p w:rsidR="00303346" w:rsidRDefault="00303346" w:rsidP="00702DB5">
            <w:pPr>
              <w:tabs>
                <w:tab w:val="left" w:pos="426"/>
              </w:tabs>
              <w:autoSpaceDE w:val="0"/>
              <w:autoSpaceDN w:val="0"/>
              <w:adjustRightInd w:val="0"/>
              <w:ind w:right="-1165" w:firstLine="149"/>
              <w:jc w:val="both"/>
              <w:rPr>
                <w:rFonts w:ascii="Times New Roman" w:eastAsia="Hiragino Sans W3" w:hAnsi="Times New Roman" w:cs="Times New Roman"/>
                <w:kern w:val="1"/>
              </w:rPr>
            </w:pPr>
            <w:r>
              <w:rPr>
                <w:rFonts w:ascii="Times New Roman" w:eastAsia="Hiragino Sans W3" w:hAnsi="Times New Roman" w:cs="Times New Roman"/>
                <w:kern w:val="1"/>
              </w:rPr>
              <w:t>1</w:t>
            </w:r>
          </w:p>
        </w:tc>
        <w:tc>
          <w:tcPr>
            <w:tcW w:w="113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</w:tcBorders>
            <w:tcMar>
              <w:top w:w="100" w:type="nil"/>
              <w:right w:w="100" w:type="nil"/>
            </w:tcMar>
          </w:tcPr>
          <w:p w:rsidR="00303346" w:rsidRDefault="00303346" w:rsidP="00702DB5">
            <w:pPr>
              <w:tabs>
                <w:tab w:val="left" w:pos="426"/>
              </w:tabs>
              <w:autoSpaceDE w:val="0"/>
              <w:autoSpaceDN w:val="0"/>
              <w:adjustRightInd w:val="0"/>
              <w:ind w:right="-1165" w:firstLine="149"/>
              <w:jc w:val="both"/>
              <w:rPr>
                <w:rFonts w:ascii="Times New Roman" w:eastAsia="Hiragino Sans W3" w:hAnsi="Times New Roman" w:cs="Times New Roman"/>
                <w:kern w:val="1"/>
              </w:rPr>
            </w:pPr>
            <w:r>
              <w:rPr>
                <w:rFonts w:ascii="Times New Roman" w:eastAsia="Hiragino Sans W3" w:hAnsi="Times New Roman" w:cs="Times New Roman"/>
                <w:kern w:val="1"/>
              </w:rPr>
              <w:t>0</w:t>
            </w:r>
          </w:p>
        </w:tc>
      </w:tr>
      <w:tr w:rsidR="00303346">
        <w:tblPrEx>
          <w:tblBorders>
            <w:top w:val="none" w:sz="0" w:space="0" w:color="auto"/>
            <w:bottom w:val="single" w:sz="4" w:space="0" w:color="BFBFBF"/>
          </w:tblBorders>
        </w:tblPrEx>
        <w:tc>
          <w:tcPr>
            <w:tcW w:w="851" w:type="dxa"/>
            <w:tcBorders>
              <w:top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100" w:type="nil"/>
              <w:right w:w="100" w:type="nil"/>
            </w:tcMar>
          </w:tcPr>
          <w:p w:rsidR="00303346" w:rsidRDefault="00303346" w:rsidP="00702DB5">
            <w:pPr>
              <w:tabs>
                <w:tab w:val="left" w:pos="426"/>
              </w:tabs>
              <w:autoSpaceDE w:val="0"/>
              <w:autoSpaceDN w:val="0"/>
              <w:adjustRightInd w:val="0"/>
              <w:ind w:right="-1165" w:firstLine="149"/>
              <w:jc w:val="both"/>
              <w:rPr>
                <w:rFonts w:ascii="Times New Roman" w:eastAsia="Hiragino Sans W3" w:hAnsi="Times New Roman" w:cs="Times New Roman"/>
                <w:kern w:val="1"/>
              </w:rPr>
            </w:pPr>
          </w:p>
        </w:tc>
        <w:tc>
          <w:tcPr>
            <w:tcW w:w="510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100" w:type="nil"/>
              <w:right w:w="100" w:type="nil"/>
            </w:tcMar>
          </w:tcPr>
          <w:p w:rsidR="00303346" w:rsidRDefault="00303346" w:rsidP="00702DB5">
            <w:pPr>
              <w:autoSpaceDE w:val="0"/>
              <w:autoSpaceDN w:val="0"/>
              <w:adjustRightInd w:val="0"/>
              <w:ind w:right="-1165" w:firstLine="149"/>
              <w:rPr>
                <w:rFonts w:ascii="Times New Roman" w:eastAsia="Hiragino Sans W3" w:hAnsi="Times New Roman" w:cs="Times New Roman"/>
                <w:kern w:val="1"/>
              </w:rPr>
            </w:pPr>
            <w:r>
              <w:rPr>
                <w:rFonts w:ascii="Times New Roman" w:eastAsia="Hiragino Sans W3" w:hAnsi="Times New Roman" w:cs="Times New Roman"/>
                <w:kern w:val="1"/>
              </w:rPr>
              <w:t xml:space="preserve">Максим балл:  </w:t>
            </w:r>
          </w:p>
        </w:tc>
        <w:tc>
          <w:tcPr>
            <w:tcW w:w="99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100" w:type="nil"/>
              <w:right w:w="100" w:type="nil"/>
            </w:tcMar>
          </w:tcPr>
          <w:p w:rsidR="00303346" w:rsidRDefault="00303346" w:rsidP="00702DB5">
            <w:pPr>
              <w:tabs>
                <w:tab w:val="left" w:pos="426"/>
              </w:tabs>
              <w:autoSpaceDE w:val="0"/>
              <w:autoSpaceDN w:val="0"/>
              <w:adjustRightInd w:val="0"/>
              <w:ind w:right="-1165" w:firstLine="149"/>
              <w:jc w:val="both"/>
              <w:rPr>
                <w:rFonts w:ascii="Times New Roman" w:eastAsia="Hiragino Sans W3" w:hAnsi="Times New Roman" w:cs="Times New Roman"/>
                <w:kern w:val="1"/>
              </w:rPr>
            </w:pPr>
            <w:r>
              <w:rPr>
                <w:rFonts w:ascii="Times New Roman" w:eastAsia="Hiragino Sans W3" w:hAnsi="Times New Roman" w:cs="Times New Roman"/>
                <w:kern w:val="1"/>
              </w:rPr>
              <w:t>23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100" w:type="nil"/>
              <w:right w:w="100" w:type="nil"/>
            </w:tcMar>
          </w:tcPr>
          <w:p w:rsidR="00303346" w:rsidRDefault="00303346" w:rsidP="00702DB5">
            <w:pPr>
              <w:tabs>
                <w:tab w:val="left" w:pos="426"/>
              </w:tabs>
              <w:autoSpaceDE w:val="0"/>
              <w:autoSpaceDN w:val="0"/>
              <w:adjustRightInd w:val="0"/>
              <w:ind w:right="-1165" w:firstLine="149"/>
              <w:jc w:val="both"/>
              <w:rPr>
                <w:rFonts w:ascii="Times New Roman" w:eastAsia="Hiragino Sans W3" w:hAnsi="Times New Roman" w:cs="Times New Roman"/>
                <w:kern w:val="1"/>
              </w:rPr>
            </w:pPr>
          </w:p>
        </w:tc>
        <w:tc>
          <w:tcPr>
            <w:tcW w:w="113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</w:tcBorders>
            <w:tcMar>
              <w:top w:w="100" w:type="nil"/>
              <w:right w:w="100" w:type="nil"/>
            </w:tcMar>
          </w:tcPr>
          <w:p w:rsidR="00303346" w:rsidRDefault="00303346" w:rsidP="00702DB5">
            <w:pPr>
              <w:tabs>
                <w:tab w:val="left" w:pos="426"/>
              </w:tabs>
              <w:autoSpaceDE w:val="0"/>
              <w:autoSpaceDN w:val="0"/>
              <w:adjustRightInd w:val="0"/>
              <w:ind w:right="-1165" w:firstLine="149"/>
              <w:jc w:val="both"/>
              <w:rPr>
                <w:rFonts w:ascii="Times New Roman" w:eastAsia="Hiragino Sans W3" w:hAnsi="Times New Roman" w:cs="Times New Roman"/>
                <w:kern w:val="1"/>
              </w:rPr>
            </w:pPr>
          </w:p>
        </w:tc>
      </w:tr>
    </w:tbl>
    <w:p w:rsidR="00303346" w:rsidRDefault="00303346" w:rsidP="00303346">
      <w:pPr>
        <w:autoSpaceDE w:val="0"/>
        <w:autoSpaceDN w:val="0"/>
        <w:adjustRightInd w:val="0"/>
        <w:ind w:right="50" w:firstLine="567"/>
        <w:rPr>
          <w:rFonts w:ascii="Times New Roman" w:eastAsia="Hiragino Sans W3" w:hAnsi="Times New Roman" w:cs="Times New Roman"/>
          <w:kern w:val="1"/>
        </w:rPr>
      </w:pPr>
    </w:p>
    <w:p w:rsidR="00303346" w:rsidRDefault="00303346" w:rsidP="00303346">
      <w:pPr>
        <w:autoSpaceDE w:val="0"/>
        <w:autoSpaceDN w:val="0"/>
        <w:adjustRightInd w:val="0"/>
        <w:ind w:right="50" w:firstLine="567"/>
        <w:jc w:val="center"/>
        <w:rPr>
          <w:rFonts w:ascii="Times New Roman" w:eastAsia="Hiragino Sans W3" w:hAnsi="Times New Roman" w:cs="Times New Roman"/>
          <w:b/>
          <w:bCs/>
          <w:kern w:val="1"/>
        </w:rPr>
      </w:pPr>
      <w:r>
        <w:rPr>
          <w:rFonts w:ascii="Times New Roman" w:eastAsia="Hiragino Sans W3" w:hAnsi="Times New Roman" w:cs="Times New Roman"/>
          <w:b/>
          <w:bCs/>
          <w:kern w:val="1"/>
        </w:rPr>
        <w:t>Список литературы</w:t>
      </w:r>
    </w:p>
    <w:p w:rsidR="00303346" w:rsidRDefault="00303346" w:rsidP="00303346">
      <w:pPr>
        <w:autoSpaceDE w:val="0"/>
        <w:autoSpaceDN w:val="0"/>
        <w:adjustRightInd w:val="0"/>
        <w:ind w:right="50" w:firstLine="567"/>
        <w:jc w:val="both"/>
        <w:rPr>
          <w:rFonts w:ascii="Times New Roman" w:eastAsia="Hiragino Sans W3" w:hAnsi="Times New Roman" w:cs="Times New Roman"/>
          <w:kern w:val="1"/>
        </w:rPr>
      </w:pPr>
    </w:p>
    <w:p w:rsidR="00303346" w:rsidRDefault="00303346" w:rsidP="00303346">
      <w:pPr>
        <w:numPr>
          <w:ilvl w:val="0"/>
          <w:numId w:val="43"/>
        </w:numPr>
        <w:autoSpaceDE w:val="0"/>
        <w:autoSpaceDN w:val="0"/>
        <w:adjustRightInd w:val="0"/>
        <w:ind w:left="0" w:right="50" w:firstLine="567"/>
        <w:jc w:val="both"/>
        <w:rPr>
          <w:rFonts w:ascii="Times New Roman" w:eastAsia="Hiragino Sans W3" w:hAnsi="Times New Roman" w:cs="Times New Roman"/>
          <w:kern w:val="1"/>
        </w:rPr>
      </w:pPr>
      <w:r>
        <w:rPr>
          <w:rFonts w:ascii="Times New Roman" w:eastAsia="Hiragino Sans W3" w:hAnsi="Times New Roman" w:cs="Times New Roman"/>
          <w:kern w:val="1"/>
        </w:rPr>
        <w:t>Федеральный государственный образовательный стандарт;</w:t>
      </w:r>
    </w:p>
    <w:p w:rsidR="00303346" w:rsidRDefault="00303346" w:rsidP="00303346">
      <w:pPr>
        <w:numPr>
          <w:ilvl w:val="0"/>
          <w:numId w:val="43"/>
        </w:numPr>
        <w:autoSpaceDE w:val="0"/>
        <w:autoSpaceDN w:val="0"/>
        <w:adjustRightInd w:val="0"/>
        <w:ind w:left="0" w:right="50" w:firstLine="567"/>
        <w:jc w:val="both"/>
        <w:rPr>
          <w:rFonts w:ascii="Times New Roman" w:eastAsia="Hiragino Sans W3" w:hAnsi="Times New Roman" w:cs="Times New Roman"/>
          <w:kern w:val="1"/>
        </w:rPr>
      </w:pPr>
      <w:r>
        <w:rPr>
          <w:rFonts w:ascii="Times New Roman" w:eastAsia="Hiragino Sans W3" w:hAnsi="Times New Roman" w:cs="Times New Roman"/>
          <w:kern w:val="1"/>
        </w:rPr>
        <w:t>Концепция духовно-нравственного развития и воспитания личности гражданина России;</w:t>
      </w:r>
    </w:p>
    <w:p w:rsidR="00303346" w:rsidRDefault="00303346" w:rsidP="00303346">
      <w:pPr>
        <w:numPr>
          <w:ilvl w:val="0"/>
          <w:numId w:val="43"/>
        </w:numPr>
        <w:autoSpaceDE w:val="0"/>
        <w:autoSpaceDN w:val="0"/>
        <w:adjustRightInd w:val="0"/>
        <w:ind w:left="0" w:right="50" w:firstLine="567"/>
        <w:jc w:val="both"/>
        <w:rPr>
          <w:rFonts w:ascii="Times New Roman" w:eastAsia="Hiragino Sans W3" w:hAnsi="Times New Roman" w:cs="Times New Roman"/>
          <w:kern w:val="1"/>
        </w:rPr>
      </w:pPr>
      <w:r>
        <w:rPr>
          <w:rFonts w:ascii="Times New Roman" w:eastAsia="Hiragino Sans W3" w:hAnsi="Times New Roman" w:cs="Times New Roman"/>
          <w:kern w:val="1"/>
        </w:rPr>
        <w:t>Маленкова Л.И. Теория и методика воспитания.</w:t>
      </w:r>
      <w:r>
        <w:rPr>
          <w:rFonts w:ascii="Times New Roman" w:eastAsia="Hiragino Sans W3" w:hAnsi="Times New Roman" w:cs="Times New Roman"/>
          <w:spacing w:val="-4"/>
          <w:kern w:val="1"/>
        </w:rPr>
        <w:t xml:space="preserve"> Учебное пособие. </w:t>
      </w:r>
      <w:r>
        <w:rPr>
          <w:rFonts w:ascii="Times New Roman" w:eastAsia="Hiragino Sans W3" w:hAnsi="Times New Roman" w:cs="Times New Roman"/>
          <w:spacing w:val="-3"/>
          <w:kern w:val="1"/>
        </w:rPr>
        <w:t xml:space="preserve">М.: Педагогическое общество России, 2002. — 480 с. </w:t>
      </w:r>
      <w:r>
        <w:rPr>
          <w:rFonts w:ascii="Times New Roman" w:eastAsia="Hiragino Sans W3" w:hAnsi="Times New Roman" w:cs="Times New Roman"/>
          <w:kern w:val="1"/>
        </w:rPr>
        <w:t>ISBN 5-93134-169-2</w:t>
      </w:r>
    </w:p>
    <w:p w:rsidR="00702DB5" w:rsidRDefault="00702DB5" w:rsidP="00303346">
      <w:pPr>
        <w:numPr>
          <w:ilvl w:val="0"/>
          <w:numId w:val="43"/>
        </w:numPr>
        <w:autoSpaceDE w:val="0"/>
        <w:autoSpaceDN w:val="0"/>
        <w:adjustRightInd w:val="0"/>
        <w:ind w:left="0" w:right="50" w:firstLine="567"/>
        <w:jc w:val="both"/>
        <w:rPr>
          <w:rFonts w:ascii="Times New Roman" w:eastAsia="Hiragino Sans W3" w:hAnsi="Times New Roman" w:cs="Times New Roman"/>
          <w:kern w:val="1"/>
        </w:rPr>
      </w:pPr>
      <w:r>
        <w:rPr>
          <w:rFonts w:ascii="Times New Roman" w:eastAsia="Hiragino Sans W3" w:hAnsi="Times New Roman" w:cs="Times New Roman"/>
          <w:kern w:val="1"/>
        </w:rPr>
        <w:t>Марченко Т.Н., Шмойлова И.С. Старосемейкино: от истоков к современности. Часть 1., 2024. – 70 с.</w:t>
      </w:r>
      <w:r w:rsidRPr="00702DB5">
        <w:rPr>
          <w:rFonts w:ascii="Times New Roman" w:eastAsia="Hiragino Sans W3" w:hAnsi="Times New Roman" w:cs="Times New Roman"/>
          <w:kern w:val="1"/>
        </w:rPr>
        <w:t xml:space="preserve"> </w:t>
      </w:r>
      <w:r>
        <w:rPr>
          <w:rFonts w:ascii="Times New Roman" w:eastAsia="Hiragino Sans W3" w:hAnsi="Times New Roman" w:cs="Times New Roman"/>
          <w:kern w:val="1"/>
        </w:rPr>
        <w:t xml:space="preserve"> ISBN 978-5-91867-261-7</w:t>
      </w:r>
    </w:p>
    <w:p w:rsidR="00303346" w:rsidRDefault="00303346" w:rsidP="00303346">
      <w:pPr>
        <w:autoSpaceDE w:val="0"/>
        <w:autoSpaceDN w:val="0"/>
        <w:adjustRightInd w:val="0"/>
        <w:ind w:right="50" w:firstLine="567"/>
        <w:jc w:val="both"/>
        <w:rPr>
          <w:rFonts w:ascii="Times New Roman" w:eastAsia="Hiragino Sans W3" w:hAnsi="Times New Roman" w:cs="Times New Roman"/>
          <w:kern w:val="1"/>
        </w:rPr>
      </w:pPr>
    </w:p>
    <w:p w:rsidR="007E4E7A" w:rsidRDefault="007E4E7A" w:rsidP="00303346">
      <w:pPr>
        <w:ind w:right="50" w:firstLine="567"/>
      </w:pPr>
    </w:p>
    <w:sectPr w:rsidR="007E4E7A" w:rsidSect="00B65853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Hiragino Sans W3">
    <w:panose1 w:val="020B0300000000000000"/>
    <w:charset w:val="80"/>
    <w:family w:val="swiss"/>
    <w:pitch w:val="variable"/>
    <w:sig w:usb0="E00002FF" w:usb1="7AC7FFFF" w:usb2="00000012" w:usb3="00000000" w:csb0="0002000D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0002"/>
    <w:multiLevelType w:val="hybridMultilevel"/>
    <w:tmpl w:val="00000002"/>
    <w:lvl w:ilvl="0" w:tplc="00000065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0000003"/>
    <w:multiLevelType w:val="hybridMultilevel"/>
    <w:tmpl w:val="00000003"/>
    <w:lvl w:ilvl="0" w:tplc="000000C9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00000004"/>
    <w:multiLevelType w:val="hybridMultilevel"/>
    <w:tmpl w:val="00000004"/>
    <w:lvl w:ilvl="0" w:tplc="0000012D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00000005"/>
    <w:multiLevelType w:val="hybridMultilevel"/>
    <w:tmpl w:val="00000005"/>
    <w:lvl w:ilvl="0" w:tplc="0000019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00000006"/>
    <w:multiLevelType w:val="hybridMultilevel"/>
    <w:tmpl w:val="00000006"/>
    <w:lvl w:ilvl="0" w:tplc="000001F5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 w15:restartNumberingAfterBreak="0">
    <w:nsid w:val="00000007"/>
    <w:multiLevelType w:val="hybridMultilevel"/>
    <w:tmpl w:val="00000007"/>
    <w:lvl w:ilvl="0" w:tplc="00000259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 w15:restartNumberingAfterBreak="0">
    <w:nsid w:val="00000008"/>
    <w:multiLevelType w:val="hybridMultilevel"/>
    <w:tmpl w:val="00000008"/>
    <w:lvl w:ilvl="0" w:tplc="000002BD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 w15:restartNumberingAfterBreak="0">
    <w:nsid w:val="00000009"/>
    <w:multiLevelType w:val="hybridMultilevel"/>
    <w:tmpl w:val="00000009"/>
    <w:lvl w:ilvl="0" w:tplc="0000032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 w15:restartNumberingAfterBreak="0">
    <w:nsid w:val="0000000A"/>
    <w:multiLevelType w:val="hybridMultilevel"/>
    <w:tmpl w:val="0000000A"/>
    <w:lvl w:ilvl="0" w:tplc="00000385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" w15:restartNumberingAfterBreak="0">
    <w:nsid w:val="0000000B"/>
    <w:multiLevelType w:val="hybridMultilevel"/>
    <w:tmpl w:val="0000000B"/>
    <w:lvl w:ilvl="0" w:tplc="000003E9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 w15:restartNumberingAfterBreak="0">
    <w:nsid w:val="0000000C"/>
    <w:multiLevelType w:val="hybridMultilevel"/>
    <w:tmpl w:val="0000000C"/>
    <w:lvl w:ilvl="0" w:tplc="0000044D">
      <w:start w:val="1"/>
      <w:numFmt w:val="decimal"/>
      <w:lvlText w:val="%1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2" w15:restartNumberingAfterBreak="0">
    <w:nsid w:val="0000000D"/>
    <w:multiLevelType w:val="hybridMultilevel"/>
    <w:tmpl w:val="0000000D"/>
    <w:lvl w:ilvl="0" w:tplc="000004B1">
      <w:start w:val="1"/>
      <w:numFmt w:val="decimal"/>
      <w:lvlText w:val="%1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3" w15:restartNumberingAfterBreak="0">
    <w:nsid w:val="0000000E"/>
    <w:multiLevelType w:val="hybridMultilevel"/>
    <w:tmpl w:val="0000000E"/>
    <w:lvl w:ilvl="0" w:tplc="00000515">
      <w:start w:val="1"/>
      <w:numFmt w:val="decimal"/>
      <w:lvlText w:val="%1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4" w15:restartNumberingAfterBreak="0">
    <w:nsid w:val="0000000F"/>
    <w:multiLevelType w:val="hybridMultilevel"/>
    <w:tmpl w:val="0000000F"/>
    <w:lvl w:ilvl="0" w:tplc="00000579">
      <w:start w:val="1"/>
      <w:numFmt w:val="decimal"/>
      <w:lvlText w:val="%1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5" w15:restartNumberingAfterBreak="0">
    <w:nsid w:val="00000010"/>
    <w:multiLevelType w:val="hybridMultilevel"/>
    <w:tmpl w:val="00000010"/>
    <w:lvl w:ilvl="0" w:tplc="000005DD">
      <w:start w:val="1"/>
      <w:numFmt w:val="decimal"/>
      <w:lvlText w:val="%1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6" w15:restartNumberingAfterBreak="0">
    <w:nsid w:val="00000011"/>
    <w:multiLevelType w:val="hybridMultilevel"/>
    <w:tmpl w:val="00000011"/>
    <w:lvl w:ilvl="0" w:tplc="00000641">
      <w:start w:val="1"/>
      <w:numFmt w:val="decimal"/>
      <w:lvlText w:val="%1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7" w15:restartNumberingAfterBreak="0">
    <w:nsid w:val="00000012"/>
    <w:multiLevelType w:val="hybridMultilevel"/>
    <w:tmpl w:val="00000012"/>
    <w:lvl w:ilvl="0" w:tplc="000006A5">
      <w:start w:val="1"/>
      <w:numFmt w:val="decimal"/>
      <w:lvlText w:val="%1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8" w15:restartNumberingAfterBreak="0">
    <w:nsid w:val="00000013"/>
    <w:multiLevelType w:val="hybridMultilevel"/>
    <w:tmpl w:val="00000013"/>
    <w:lvl w:ilvl="0" w:tplc="00000709">
      <w:start w:val="1"/>
      <w:numFmt w:val="decimal"/>
      <w:lvlText w:val="%1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9" w15:restartNumberingAfterBreak="0">
    <w:nsid w:val="00000014"/>
    <w:multiLevelType w:val="hybridMultilevel"/>
    <w:tmpl w:val="00000014"/>
    <w:lvl w:ilvl="0" w:tplc="0000076D">
      <w:start w:val="1"/>
      <w:numFmt w:val="decimal"/>
      <w:lvlText w:val="%1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0" w15:restartNumberingAfterBreak="0">
    <w:nsid w:val="00000015"/>
    <w:multiLevelType w:val="hybridMultilevel"/>
    <w:tmpl w:val="00000015"/>
    <w:lvl w:ilvl="0" w:tplc="000007D1">
      <w:start w:val="1"/>
      <w:numFmt w:val="decimal"/>
      <w:lvlText w:val="%1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1" w15:restartNumberingAfterBreak="0">
    <w:nsid w:val="00000016"/>
    <w:multiLevelType w:val="hybridMultilevel"/>
    <w:tmpl w:val="00000016"/>
    <w:lvl w:ilvl="0" w:tplc="00000835">
      <w:start w:val="1"/>
      <w:numFmt w:val="decimal"/>
      <w:lvlText w:val="%1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2" w15:restartNumberingAfterBreak="0">
    <w:nsid w:val="00000017"/>
    <w:multiLevelType w:val="hybridMultilevel"/>
    <w:tmpl w:val="00000017"/>
    <w:lvl w:ilvl="0" w:tplc="00000899">
      <w:start w:val="1"/>
      <w:numFmt w:val="decimal"/>
      <w:lvlText w:val="%1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3" w15:restartNumberingAfterBreak="0">
    <w:nsid w:val="00000018"/>
    <w:multiLevelType w:val="hybridMultilevel"/>
    <w:tmpl w:val="00000018"/>
    <w:lvl w:ilvl="0" w:tplc="000008FD">
      <w:start w:val="1"/>
      <w:numFmt w:val="decimal"/>
      <w:lvlText w:val="%1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4" w15:restartNumberingAfterBreak="0">
    <w:nsid w:val="00000019"/>
    <w:multiLevelType w:val="hybridMultilevel"/>
    <w:tmpl w:val="00000019"/>
    <w:lvl w:ilvl="0" w:tplc="00000961">
      <w:start w:val="1"/>
      <w:numFmt w:val="decimal"/>
      <w:lvlText w:val="%1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5" w15:restartNumberingAfterBreak="0">
    <w:nsid w:val="0000001A"/>
    <w:multiLevelType w:val="hybridMultilevel"/>
    <w:tmpl w:val="0000001A"/>
    <w:lvl w:ilvl="0" w:tplc="000009C5">
      <w:start w:val="1"/>
      <w:numFmt w:val="decimal"/>
      <w:lvlText w:val="%1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6" w15:restartNumberingAfterBreak="0">
    <w:nsid w:val="0000001B"/>
    <w:multiLevelType w:val="hybridMultilevel"/>
    <w:tmpl w:val="0000001B"/>
    <w:lvl w:ilvl="0" w:tplc="00000A29">
      <w:start w:val="1"/>
      <w:numFmt w:val="decimal"/>
      <w:lvlText w:val="%1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7" w15:restartNumberingAfterBreak="0">
    <w:nsid w:val="0000001C"/>
    <w:multiLevelType w:val="hybridMultilevel"/>
    <w:tmpl w:val="0000001C"/>
    <w:lvl w:ilvl="0" w:tplc="00000A8D">
      <w:start w:val="1"/>
      <w:numFmt w:val="decimal"/>
      <w:lvlText w:val="%1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8" w15:restartNumberingAfterBreak="0">
    <w:nsid w:val="0000001D"/>
    <w:multiLevelType w:val="hybridMultilevel"/>
    <w:tmpl w:val="0000001D"/>
    <w:lvl w:ilvl="0" w:tplc="00000AF1">
      <w:start w:val="1"/>
      <w:numFmt w:val="decimal"/>
      <w:lvlText w:val="%1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9" w15:restartNumberingAfterBreak="0">
    <w:nsid w:val="0000001E"/>
    <w:multiLevelType w:val="hybridMultilevel"/>
    <w:tmpl w:val="0000001E"/>
    <w:lvl w:ilvl="0" w:tplc="00000B55">
      <w:start w:val="1"/>
      <w:numFmt w:val="decimal"/>
      <w:lvlText w:val="%1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0" w15:restartNumberingAfterBreak="0">
    <w:nsid w:val="0000001F"/>
    <w:multiLevelType w:val="hybridMultilevel"/>
    <w:tmpl w:val="0000001F"/>
    <w:lvl w:ilvl="0" w:tplc="00000BB9">
      <w:start w:val="1"/>
      <w:numFmt w:val="decimal"/>
      <w:lvlText w:val="%1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1" w15:restartNumberingAfterBreak="0">
    <w:nsid w:val="00000020"/>
    <w:multiLevelType w:val="hybridMultilevel"/>
    <w:tmpl w:val="00000020"/>
    <w:lvl w:ilvl="0" w:tplc="00000C1D">
      <w:start w:val="1"/>
      <w:numFmt w:val="decimal"/>
      <w:lvlText w:val="%1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2" w15:restartNumberingAfterBreak="0">
    <w:nsid w:val="00000021"/>
    <w:multiLevelType w:val="hybridMultilevel"/>
    <w:tmpl w:val="00000021"/>
    <w:lvl w:ilvl="0" w:tplc="00000C81">
      <w:start w:val="1"/>
      <w:numFmt w:val="decimal"/>
      <w:lvlText w:val="%1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3" w15:restartNumberingAfterBreak="0">
    <w:nsid w:val="00000022"/>
    <w:multiLevelType w:val="hybridMultilevel"/>
    <w:tmpl w:val="00000022"/>
    <w:lvl w:ilvl="0" w:tplc="00000CE5">
      <w:start w:val="1"/>
      <w:numFmt w:val="decimal"/>
      <w:lvlText w:val="%1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4" w15:restartNumberingAfterBreak="0">
    <w:nsid w:val="00000023"/>
    <w:multiLevelType w:val="hybridMultilevel"/>
    <w:tmpl w:val="00000023"/>
    <w:lvl w:ilvl="0" w:tplc="00000D49">
      <w:start w:val="1"/>
      <w:numFmt w:val="decimal"/>
      <w:lvlText w:val="%1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5" w15:restartNumberingAfterBreak="0">
    <w:nsid w:val="00000024"/>
    <w:multiLevelType w:val="hybridMultilevel"/>
    <w:tmpl w:val="00000024"/>
    <w:lvl w:ilvl="0" w:tplc="00000DAD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6" w15:restartNumberingAfterBreak="0">
    <w:nsid w:val="00000025"/>
    <w:multiLevelType w:val="hybridMultilevel"/>
    <w:tmpl w:val="00000025"/>
    <w:lvl w:ilvl="0" w:tplc="00000E11">
      <w:start w:val="1"/>
      <w:numFmt w:val="decimal"/>
      <w:lvlText w:val="%1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7" w15:restartNumberingAfterBreak="0">
    <w:nsid w:val="00000026"/>
    <w:multiLevelType w:val="hybridMultilevel"/>
    <w:tmpl w:val="00000026"/>
    <w:lvl w:ilvl="0" w:tplc="00000E75">
      <w:start w:val="1"/>
      <w:numFmt w:val="decimal"/>
      <w:lvlText w:val="%1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8" w15:restartNumberingAfterBreak="0">
    <w:nsid w:val="00000027"/>
    <w:multiLevelType w:val="hybridMultilevel"/>
    <w:tmpl w:val="00000027"/>
    <w:lvl w:ilvl="0" w:tplc="00000ED9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9" w15:restartNumberingAfterBreak="0">
    <w:nsid w:val="00000028"/>
    <w:multiLevelType w:val="hybridMultilevel"/>
    <w:tmpl w:val="00000028"/>
    <w:lvl w:ilvl="0" w:tplc="00000F3D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0" w15:restartNumberingAfterBreak="0">
    <w:nsid w:val="00000029"/>
    <w:multiLevelType w:val="hybridMultilevel"/>
    <w:tmpl w:val="00000029"/>
    <w:lvl w:ilvl="0" w:tplc="00000FA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1" w15:restartNumberingAfterBreak="0">
    <w:nsid w:val="0000002A"/>
    <w:multiLevelType w:val="hybridMultilevel"/>
    <w:tmpl w:val="0000002A"/>
    <w:lvl w:ilvl="0" w:tplc="00001005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2" w15:restartNumberingAfterBreak="0">
    <w:nsid w:val="0000002B"/>
    <w:multiLevelType w:val="hybridMultilevel"/>
    <w:tmpl w:val="0000002B"/>
    <w:lvl w:ilvl="0" w:tplc="00001069">
      <w:start w:val="1"/>
      <w:numFmt w:val="decimal"/>
      <w:lvlText w:val="%1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15"/>
  </w:num>
  <w:num w:numId="17">
    <w:abstractNumId w:val="16"/>
  </w:num>
  <w:num w:numId="18">
    <w:abstractNumId w:val="17"/>
  </w:num>
  <w:num w:numId="19">
    <w:abstractNumId w:val="18"/>
  </w:num>
  <w:num w:numId="20">
    <w:abstractNumId w:val="19"/>
  </w:num>
  <w:num w:numId="21">
    <w:abstractNumId w:val="20"/>
  </w:num>
  <w:num w:numId="22">
    <w:abstractNumId w:val="21"/>
  </w:num>
  <w:num w:numId="23">
    <w:abstractNumId w:val="22"/>
  </w:num>
  <w:num w:numId="24">
    <w:abstractNumId w:val="23"/>
  </w:num>
  <w:num w:numId="25">
    <w:abstractNumId w:val="24"/>
  </w:num>
  <w:num w:numId="26">
    <w:abstractNumId w:val="25"/>
  </w:num>
  <w:num w:numId="27">
    <w:abstractNumId w:val="26"/>
  </w:num>
  <w:num w:numId="28">
    <w:abstractNumId w:val="27"/>
  </w:num>
  <w:num w:numId="29">
    <w:abstractNumId w:val="28"/>
  </w:num>
  <w:num w:numId="30">
    <w:abstractNumId w:val="29"/>
  </w:num>
  <w:num w:numId="31">
    <w:abstractNumId w:val="30"/>
  </w:num>
  <w:num w:numId="32">
    <w:abstractNumId w:val="31"/>
  </w:num>
  <w:num w:numId="33">
    <w:abstractNumId w:val="32"/>
  </w:num>
  <w:num w:numId="34">
    <w:abstractNumId w:val="33"/>
  </w:num>
  <w:num w:numId="35">
    <w:abstractNumId w:val="34"/>
  </w:num>
  <w:num w:numId="36">
    <w:abstractNumId w:val="35"/>
  </w:num>
  <w:num w:numId="37">
    <w:abstractNumId w:val="36"/>
  </w:num>
  <w:num w:numId="38">
    <w:abstractNumId w:val="37"/>
  </w:num>
  <w:num w:numId="39">
    <w:abstractNumId w:val="38"/>
  </w:num>
  <w:num w:numId="40">
    <w:abstractNumId w:val="39"/>
  </w:num>
  <w:num w:numId="41">
    <w:abstractNumId w:val="40"/>
  </w:num>
  <w:num w:numId="42">
    <w:abstractNumId w:val="41"/>
  </w:num>
  <w:num w:numId="43">
    <w:abstractNumId w:val="4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3346"/>
    <w:rsid w:val="00303346"/>
    <w:rsid w:val="00702DB5"/>
    <w:rsid w:val="007E4E7A"/>
    <w:rsid w:val="00AD186B"/>
    <w:rsid w:val="00B65853"/>
    <w:rsid w:val="00BB24C7"/>
    <w:rsid w:val="00C653E7"/>
    <w:rsid w:val="00CF5A88"/>
    <w:rsid w:val="00FF24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6B550FC2"/>
  <w15:chartTrackingRefBased/>
  <w15:docId w15:val="{B93069B6-27F3-7344-85B2-A4864F894E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6</Pages>
  <Words>1530</Words>
  <Characters>8725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3</cp:revision>
  <cp:lastPrinted>2025-07-29T08:50:00Z</cp:lastPrinted>
  <dcterms:created xsi:type="dcterms:W3CDTF">2025-07-29T08:18:00Z</dcterms:created>
  <dcterms:modified xsi:type="dcterms:W3CDTF">2026-04-10T11:50:00Z</dcterms:modified>
</cp:coreProperties>
</file>